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587" w:rsidRDefault="00F1742A">
      <w:pPr>
        <w:spacing w:line="240" w:lineRule="auto"/>
        <w:jc w:val="center"/>
      </w:pPr>
      <w:r>
        <w:rPr>
          <w:noProof/>
        </w:rPr>
        <w:drawing>
          <wp:inline distT="0" distB="0" distL="0" distR="0">
            <wp:extent cx="2695575" cy="1276350"/>
            <wp:effectExtent l="19050" t="0" r="9525" b="0"/>
            <wp:docPr id="1" name="Immagine 1" descr="Image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_0"/>
                    <pic:cNvPicPr>
                      <a:picLocks noChangeAspect="1" noChangeArrowheads="1"/>
                    </pic:cNvPicPr>
                  </pic:nvPicPr>
                  <pic:blipFill>
                    <a:blip r:embed="rId7" r:link="rId8" cstate="print"/>
                    <a:srcRect/>
                    <a:stretch>
                      <a:fillRect/>
                    </a:stretch>
                  </pic:blipFill>
                  <pic:spPr bwMode="auto">
                    <a:xfrm>
                      <a:off x="0" y="0"/>
                      <a:ext cx="2695575" cy="1276350"/>
                    </a:xfrm>
                    <a:prstGeom prst="rect">
                      <a:avLst/>
                    </a:prstGeom>
                    <a:noFill/>
                    <a:ln w="9525">
                      <a:noFill/>
                      <a:miter lim="800000"/>
                      <a:headEnd/>
                      <a:tailEnd/>
                    </a:ln>
                  </pic:spPr>
                </pic:pic>
              </a:graphicData>
            </a:graphic>
          </wp:inline>
        </w:drawing>
      </w:r>
    </w:p>
    <w:p w:rsidR="00E44587" w:rsidRDefault="00E44587">
      <w:pPr>
        <w:spacing w:line="240" w:lineRule="auto"/>
        <w:jc w:val="center"/>
        <w:rPr>
          <w:rFonts w:ascii="Arial Black" w:eastAsia="Arial Black" w:hAnsi="Arial Black" w:cs="Arial Black"/>
          <w:sz w:val="28"/>
          <w:szCs w:val="28"/>
        </w:rPr>
      </w:pPr>
      <w:r>
        <w:rPr>
          <w:rFonts w:ascii="Arial Black" w:eastAsia="Arial Black" w:hAnsi="Arial Black" w:cs="Arial Black"/>
          <w:sz w:val="28"/>
          <w:szCs w:val="28"/>
        </w:rPr>
        <w:t>Università degli Studi di Torino</w:t>
      </w:r>
    </w:p>
    <w:p w:rsidR="00E44587" w:rsidRDefault="00E44587">
      <w:pPr>
        <w:spacing w:line="240" w:lineRule="auto"/>
        <w:jc w:val="center"/>
        <w:rPr>
          <w:rFonts w:ascii="Arial Black" w:eastAsia="Arial Black" w:hAnsi="Arial Black" w:cs="Arial Black"/>
          <w:sz w:val="28"/>
          <w:szCs w:val="28"/>
        </w:rPr>
      </w:pPr>
      <w:r>
        <w:rPr>
          <w:rFonts w:ascii="Arial Black" w:eastAsia="Arial Black" w:hAnsi="Arial Black" w:cs="Arial Black"/>
          <w:sz w:val="28"/>
          <w:szCs w:val="28"/>
        </w:rPr>
        <w:t>Facoltà di Medicina e Chirurgia</w:t>
      </w:r>
    </w:p>
    <w:p w:rsidR="00E44587" w:rsidRDefault="00E44587">
      <w:pPr>
        <w:spacing w:line="240" w:lineRule="auto"/>
        <w:jc w:val="center"/>
        <w:rPr>
          <w:rFonts w:ascii="Arial Black" w:eastAsia="Arial Black" w:hAnsi="Arial Black" w:cs="Arial Black"/>
          <w:sz w:val="28"/>
          <w:szCs w:val="28"/>
        </w:rPr>
      </w:pPr>
      <w:r>
        <w:rPr>
          <w:rFonts w:ascii="Arial Black" w:eastAsia="Arial Black" w:hAnsi="Arial Black" w:cs="Arial Black"/>
          <w:sz w:val="28"/>
          <w:szCs w:val="28"/>
        </w:rPr>
        <w:t xml:space="preserve">Corso di Laurea in Educazione Professionale </w:t>
      </w:r>
    </w:p>
    <w:p w:rsidR="00E44587" w:rsidRDefault="00E44587">
      <w:pPr>
        <w:spacing w:line="240" w:lineRule="auto"/>
        <w:jc w:val="right"/>
      </w:pPr>
    </w:p>
    <w:p w:rsidR="00E44587" w:rsidRDefault="00E44587">
      <w:pPr>
        <w:spacing w:line="240" w:lineRule="auto"/>
        <w:jc w:val="right"/>
        <w:rPr>
          <w:sz w:val="24"/>
          <w:szCs w:val="24"/>
        </w:rPr>
      </w:pPr>
    </w:p>
    <w:p w:rsidR="00E44587" w:rsidRDefault="00E44587">
      <w:pPr>
        <w:spacing w:line="240" w:lineRule="auto"/>
        <w:jc w:val="right"/>
        <w:rPr>
          <w:sz w:val="24"/>
          <w:szCs w:val="24"/>
        </w:rPr>
      </w:pPr>
      <w:r>
        <w:rPr>
          <w:sz w:val="24"/>
          <w:szCs w:val="24"/>
        </w:rPr>
        <w:t>Metodologia della ricerca educativa,</w:t>
      </w:r>
    </w:p>
    <w:p w:rsidR="00E44587" w:rsidRDefault="00E44587">
      <w:pPr>
        <w:spacing w:line="240" w:lineRule="auto"/>
        <w:jc w:val="right"/>
        <w:rPr>
          <w:sz w:val="24"/>
          <w:szCs w:val="24"/>
        </w:rPr>
      </w:pPr>
      <w:r>
        <w:rPr>
          <w:sz w:val="24"/>
          <w:szCs w:val="24"/>
        </w:rPr>
        <w:t>Anno Accademico 2011- 2012,</w:t>
      </w:r>
    </w:p>
    <w:p w:rsidR="00E44587" w:rsidRDefault="00E44587">
      <w:pPr>
        <w:spacing w:line="240" w:lineRule="auto"/>
        <w:jc w:val="right"/>
        <w:rPr>
          <w:sz w:val="24"/>
          <w:szCs w:val="24"/>
        </w:rPr>
      </w:pPr>
      <w:r>
        <w:rPr>
          <w:sz w:val="24"/>
          <w:szCs w:val="24"/>
        </w:rPr>
        <w:t>prof. Roberto Trinchero.</w:t>
      </w:r>
    </w:p>
    <w:p w:rsidR="00E44587" w:rsidRDefault="00E44587">
      <w:pPr>
        <w:spacing w:line="240" w:lineRule="auto"/>
        <w:jc w:val="right"/>
        <w:rPr>
          <w:sz w:val="24"/>
          <w:szCs w:val="24"/>
        </w:rPr>
      </w:pPr>
    </w:p>
    <w:p w:rsidR="00E44587" w:rsidRDefault="00E44587">
      <w:pPr>
        <w:spacing w:line="240" w:lineRule="auto"/>
        <w:jc w:val="right"/>
      </w:pPr>
    </w:p>
    <w:p w:rsidR="00E44587" w:rsidRPr="005922F6" w:rsidRDefault="00E44587">
      <w:pPr>
        <w:spacing w:line="240" w:lineRule="auto"/>
        <w:rPr>
          <w:rFonts w:ascii="Algerian" w:eastAsia="Corsiva" w:hAnsi="Algerian" w:cs="Corsiva"/>
          <w:sz w:val="72"/>
          <w:szCs w:val="72"/>
        </w:rPr>
      </w:pPr>
      <w:r w:rsidRPr="005922F6">
        <w:rPr>
          <w:rFonts w:ascii="Algerian" w:eastAsia="Corsiva" w:hAnsi="Algerian" w:cs="Corsiva"/>
          <w:sz w:val="72"/>
          <w:szCs w:val="72"/>
        </w:rPr>
        <w:t>Influenza della situazione famigliare nello sviluppo di disturbi alimentari durante l’infanzia e l’adolescenza.</w:t>
      </w:r>
    </w:p>
    <w:p w:rsidR="00E44587" w:rsidRDefault="00E44587">
      <w:pPr>
        <w:spacing w:line="240" w:lineRule="auto"/>
        <w:jc w:val="right"/>
      </w:pPr>
    </w:p>
    <w:p w:rsidR="00E44587" w:rsidRDefault="00E44587">
      <w:pPr>
        <w:spacing w:line="240" w:lineRule="auto"/>
        <w:ind w:left="5040"/>
      </w:pPr>
      <w:r>
        <w:t xml:space="preserve">           </w:t>
      </w:r>
    </w:p>
    <w:p w:rsidR="00E44587" w:rsidRDefault="00E44587">
      <w:pPr>
        <w:spacing w:line="240" w:lineRule="auto"/>
        <w:ind w:left="5040" w:firstLine="720"/>
        <w:rPr>
          <w:sz w:val="20"/>
          <w:szCs w:val="20"/>
        </w:rPr>
      </w:pPr>
      <w:r>
        <w:rPr>
          <w:sz w:val="20"/>
          <w:szCs w:val="20"/>
        </w:rPr>
        <w:t xml:space="preserve">   Bono Francesca, Cavallo Chiara, </w:t>
      </w:r>
    </w:p>
    <w:p w:rsidR="00E44587" w:rsidRDefault="00E44587">
      <w:pPr>
        <w:spacing w:line="240" w:lineRule="auto"/>
        <w:jc w:val="right"/>
        <w:rPr>
          <w:sz w:val="20"/>
          <w:szCs w:val="20"/>
        </w:rPr>
      </w:pPr>
      <w:r>
        <w:rPr>
          <w:sz w:val="20"/>
          <w:szCs w:val="20"/>
        </w:rPr>
        <w:t xml:space="preserve">   D’Alessandro Laura, Degiorgis Federica</w:t>
      </w:r>
    </w:p>
    <w:p w:rsidR="00E44587" w:rsidRDefault="00E44587">
      <w:pPr>
        <w:spacing w:line="240" w:lineRule="auto"/>
        <w:jc w:val="right"/>
      </w:pPr>
    </w:p>
    <w:p w:rsidR="00E44587" w:rsidRDefault="00E44587">
      <w:pPr>
        <w:spacing w:line="240" w:lineRule="auto"/>
      </w:pPr>
    </w:p>
    <w:p w:rsidR="00E44587" w:rsidRDefault="00E44587">
      <w:pPr>
        <w:spacing w:line="240" w:lineRule="auto"/>
      </w:pPr>
    </w:p>
    <w:p w:rsidR="00484428" w:rsidRDefault="00484428" w:rsidP="00484428">
      <w:pPr>
        <w:spacing w:line="240" w:lineRule="auto"/>
      </w:pPr>
    </w:p>
    <w:p w:rsidR="00484428" w:rsidRPr="00462AB8" w:rsidRDefault="00484428" w:rsidP="00484428">
      <w:pPr>
        <w:spacing w:line="240" w:lineRule="auto"/>
        <w:rPr>
          <w:rFonts w:ascii="Baskerville Old Face" w:hAnsi="Baskerville Old Face"/>
          <w:b/>
          <w:sz w:val="28"/>
          <w:szCs w:val="28"/>
        </w:rPr>
      </w:pPr>
      <w:r>
        <w:lastRenderedPageBreak/>
        <w:t xml:space="preserve">                                                                    </w:t>
      </w:r>
      <w:r w:rsidRPr="00462AB8">
        <w:rPr>
          <w:rFonts w:ascii="Baskerville Old Face" w:hAnsi="Baskerville Old Face"/>
          <w:b/>
          <w:sz w:val="28"/>
          <w:szCs w:val="28"/>
        </w:rPr>
        <w:t>INDICE</w:t>
      </w:r>
    </w:p>
    <w:p w:rsidR="00484428" w:rsidRDefault="00484428" w:rsidP="00484428">
      <w:pPr>
        <w:numPr>
          <w:ilvl w:val="0"/>
          <w:numId w:val="1"/>
        </w:numPr>
        <w:tabs>
          <w:tab w:val="num" w:pos="720"/>
        </w:tabs>
        <w:spacing w:line="240" w:lineRule="auto"/>
      </w:pPr>
      <w:r>
        <w:t>Premessa.....................................................................................................................3</w:t>
      </w:r>
    </w:p>
    <w:p w:rsidR="00484428" w:rsidRDefault="00484428" w:rsidP="00484428">
      <w:pPr>
        <w:tabs>
          <w:tab w:val="num" w:pos="720"/>
        </w:tabs>
        <w:spacing w:line="240" w:lineRule="auto"/>
        <w:ind w:left="720"/>
      </w:pPr>
    </w:p>
    <w:p w:rsidR="00484428" w:rsidRDefault="00484428" w:rsidP="00484428">
      <w:pPr>
        <w:numPr>
          <w:ilvl w:val="0"/>
          <w:numId w:val="1"/>
        </w:numPr>
        <w:tabs>
          <w:tab w:val="num" w:pos="720"/>
        </w:tabs>
        <w:spacing w:line="240" w:lineRule="auto"/>
      </w:pPr>
      <w:r>
        <w:t>Tema di ricerca……………………………………………………………………………..3</w:t>
      </w:r>
    </w:p>
    <w:p w:rsidR="00484428" w:rsidRDefault="00484428" w:rsidP="00484428">
      <w:pPr>
        <w:tabs>
          <w:tab w:val="num" w:pos="720"/>
        </w:tabs>
        <w:spacing w:line="240" w:lineRule="auto"/>
      </w:pPr>
    </w:p>
    <w:p w:rsidR="00484428" w:rsidRDefault="00484428" w:rsidP="00484428">
      <w:pPr>
        <w:numPr>
          <w:ilvl w:val="0"/>
          <w:numId w:val="1"/>
        </w:numPr>
        <w:tabs>
          <w:tab w:val="num" w:pos="720"/>
        </w:tabs>
        <w:spacing w:line="240" w:lineRule="auto"/>
      </w:pPr>
      <w:r>
        <w:t>Problema di ricerca………………………………………………………………………...3</w:t>
      </w:r>
    </w:p>
    <w:p w:rsidR="00484428" w:rsidRDefault="00484428" w:rsidP="00484428">
      <w:pPr>
        <w:tabs>
          <w:tab w:val="num" w:pos="720"/>
        </w:tabs>
        <w:spacing w:line="240" w:lineRule="auto"/>
      </w:pPr>
    </w:p>
    <w:p w:rsidR="00484428" w:rsidRDefault="00484428" w:rsidP="00484428">
      <w:pPr>
        <w:numPr>
          <w:ilvl w:val="0"/>
          <w:numId w:val="1"/>
        </w:numPr>
        <w:tabs>
          <w:tab w:val="num" w:pos="720"/>
        </w:tabs>
        <w:spacing w:line="240" w:lineRule="auto"/>
      </w:pPr>
      <w:r>
        <w:t>Obiettivo di ricerca………………………………………………………………………….3</w:t>
      </w:r>
    </w:p>
    <w:p w:rsidR="00484428" w:rsidRDefault="00484428" w:rsidP="00484428">
      <w:pPr>
        <w:tabs>
          <w:tab w:val="num" w:pos="720"/>
        </w:tabs>
        <w:spacing w:line="240" w:lineRule="auto"/>
      </w:pPr>
    </w:p>
    <w:p w:rsidR="00484428" w:rsidRDefault="00484428" w:rsidP="00484428">
      <w:pPr>
        <w:numPr>
          <w:ilvl w:val="0"/>
          <w:numId w:val="1"/>
        </w:numPr>
        <w:tabs>
          <w:tab w:val="num" w:pos="720"/>
        </w:tabs>
        <w:spacing w:line="240" w:lineRule="auto"/>
      </w:pPr>
      <w:r>
        <w:t>Quadro teorico………………………………………………………………………………3</w:t>
      </w:r>
    </w:p>
    <w:p w:rsidR="00484428" w:rsidRDefault="00484428" w:rsidP="00484428">
      <w:pPr>
        <w:pStyle w:val="Paragrafoelenco"/>
      </w:pPr>
    </w:p>
    <w:p w:rsidR="00484428" w:rsidRDefault="00484428" w:rsidP="00484428">
      <w:pPr>
        <w:numPr>
          <w:ilvl w:val="0"/>
          <w:numId w:val="1"/>
        </w:numPr>
        <w:tabs>
          <w:tab w:val="num" w:pos="720"/>
        </w:tabs>
        <w:spacing w:line="240" w:lineRule="auto"/>
      </w:pPr>
      <w:r>
        <w:t>Strategia di recerca…………………………………………………………………………7</w:t>
      </w:r>
    </w:p>
    <w:p w:rsidR="00484428" w:rsidRDefault="00484428" w:rsidP="00484428">
      <w:pPr>
        <w:pStyle w:val="Paragrafoelenco"/>
      </w:pPr>
    </w:p>
    <w:p w:rsidR="00484428" w:rsidRDefault="00484428" w:rsidP="00484428">
      <w:pPr>
        <w:numPr>
          <w:ilvl w:val="0"/>
          <w:numId w:val="1"/>
        </w:numPr>
        <w:tabs>
          <w:tab w:val="num" w:pos="720"/>
        </w:tabs>
        <w:spacing w:line="240" w:lineRule="auto"/>
      </w:pPr>
      <w:r>
        <w:t>Formulazione ipotesi di ricerca……………………………………………………………7</w:t>
      </w:r>
    </w:p>
    <w:p w:rsidR="00484428" w:rsidRDefault="00484428" w:rsidP="00484428">
      <w:pPr>
        <w:pStyle w:val="Paragrafoelenco"/>
      </w:pPr>
    </w:p>
    <w:p w:rsidR="00484428" w:rsidRDefault="00484428" w:rsidP="00484428">
      <w:pPr>
        <w:numPr>
          <w:ilvl w:val="0"/>
          <w:numId w:val="1"/>
        </w:numPr>
        <w:tabs>
          <w:tab w:val="num" w:pos="720"/>
        </w:tabs>
        <w:spacing w:line="240" w:lineRule="auto"/>
      </w:pPr>
      <w:r>
        <w:t>Estrazione dei fattori dalle ipotesi…………………………………………………………7</w:t>
      </w:r>
    </w:p>
    <w:p w:rsidR="00484428" w:rsidRDefault="00484428" w:rsidP="00484428">
      <w:pPr>
        <w:pStyle w:val="Paragrafoelenco"/>
      </w:pPr>
    </w:p>
    <w:p w:rsidR="00484428" w:rsidRDefault="00484428" w:rsidP="00484428">
      <w:pPr>
        <w:numPr>
          <w:ilvl w:val="0"/>
          <w:numId w:val="1"/>
        </w:numPr>
        <w:tabs>
          <w:tab w:val="num" w:pos="720"/>
        </w:tabs>
        <w:spacing w:line="240" w:lineRule="auto"/>
      </w:pPr>
      <w:r>
        <w:t xml:space="preserve"> Definizione operative dei fattori…………………………………………………………..</w:t>
      </w:r>
      <w:r w:rsidR="005E40BC">
        <w:t>.</w:t>
      </w:r>
      <w:r>
        <w:t>8</w:t>
      </w:r>
    </w:p>
    <w:p w:rsidR="00484428" w:rsidRDefault="00484428" w:rsidP="00484428">
      <w:pPr>
        <w:pStyle w:val="Paragrafoelenco"/>
      </w:pPr>
    </w:p>
    <w:p w:rsidR="00484428" w:rsidRDefault="00484428" w:rsidP="00484428">
      <w:pPr>
        <w:numPr>
          <w:ilvl w:val="0"/>
          <w:numId w:val="1"/>
        </w:numPr>
        <w:tabs>
          <w:tab w:val="num" w:pos="720"/>
        </w:tabs>
        <w:spacing w:line="240" w:lineRule="auto"/>
      </w:pPr>
      <w:r>
        <w:t xml:space="preserve"> Popolazione di riferimento………………………………………………………………..13</w:t>
      </w:r>
    </w:p>
    <w:p w:rsidR="00484428" w:rsidRDefault="00484428" w:rsidP="00484428">
      <w:pPr>
        <w:pStyle w:val="Paragrafoelenco"/>
      </w:pPr>
    </w:p>
    <w:p w:rsidR="00484428" w:rsidRDefault="00484428" w:rsidP="00484428">
      <w:pPr>
        <w:numPr>
          <w:ilvl w:val="0"/>
          <w:numId w:val="1"/>
        </w:numPr>
        <w:tabs>
          <w:tab w:val="num" w:pos="720"/>
        </w:tabs>
        <w:spacing w:line="240" w:lineRule="auto"/>
      </w:pPr>
      <w:r>
        <w:t xml:space="preserve"> Campione e tipologia di campionamento……………………………………………….13</w:t>
      </w:r>
    </w:p>
    <w:p w:rsidR="00484428" w:rsidRDefault="00484428" w:rsidP="00484428">
      <w:pPr>
        <w:pStyle w:val="Paragrafoelenco"/>
      </w:pPr>
    </w:p>
    <w:p w:rsidR="00484428" w:rsidRDefault="00484428" w:rsidP="00484428">
      <w:pPr>
        <w:numPr>
          <w:ilvl w:val="0"/>
          <w:numId w:val="1"/>
        </w:numPr>
        <w:tabs>
          <w:tab w:val="num" w:pos="720"/>
        </w:tabs>
        <w:spacing w:line="240" w:lineRule="auto"/>
      </w:pPr>
      <w:r>
        <w:t xml:space="preserve"> Tecniche e strumenti di rilevazione dei dati…………………………………………….14</w:t>
      </w:r>
    </w:p>
    <w:p w:rsidR="00484428" w:rsidRDefault="00484428" w:rsidP="00484428">
      <w:pPr>
        <w:pStyle w:val="Paragrafoelenco"/>
      </w:pPr>
    </w:p>
    <w:p w:rsidR="00484428" w:rsidRDefault="00484428" w:rsidP="00484428">
      <w:pPr>
        <w:numPr>
          <w:ilvl w:val="0"/>
          <w:numId w:val="1"/>
        </w:numPr>
        <w:tabs>
          <w:tab w:val="num" w:pos="720"/>
        </w:tabs>
        <w:spacing w:line="240" w:lineRule="auto"/>
      </w:pPr>
      <w:r>
        <w:t xml:space="preserve"> Piano di raccolta dati………………………………………………………………………17</w:t>
      </w:r>
    </w:p>
    <w:p w:rsidR="00484428" w:rsidRDefault="00484428" w:rsidP="00484428">
      <w:pPr>
        <w:pStyle w:val="Paragrafoelenco"/>
      </w:pPr>
    </w:p>
    <w:p w:rsidR="00484428" w:rsidRDefault="00484428" w:rsidP="00484428">
      <w:pPr>
        <w:numPr>
          <w:ilvl w:val="0"/>
          <w:numId w:val="1"/>
        </w:numPr>
        <w:tabs>
          <w:tab w:val="num" w:pos="720"/>
        </w:tabs>
        <w:spacing w:line="240" w:lineRule="auto"/>
      </w:pPr>
      <w:r>
        <w:t xml:space="preserve"> Tecniche di analisi dei </w:t>
      </w:r>
      <w:r w:rsidR="0068694F">
        <w:t>dati………………………………………………………………..18</w:t>
      </w:r>
    </w:p>
    <w:p w:rsidR="00484428" w:rsidRDefault="00484428" w:rsidP="00484428">
      <w:pPr>
        <w:pStyle w:val="Paragrafoelenco"/>
      </w:pPr>
    </w:p>
    <w:p w:rsidR="00484428" w:rsidRDefault="00484428" w:rsidP="00484428">
      <w:pPr>
        <w:numPr>
          <w:ilvl w:val="0"/>
          <w:numId w:val="1"/>
        </w:numPr>
        <w:tabs>
          <w:tab w:val="num" w:pos="720"/>
        </w:tabs>
        <w:spacing w:line="240" w:lineRule="auto"/>
      </w:pPr>
      <w:r>
        <w:t>Analisi dei dati………………………………………………………………………………18</w:t>
      </w:r>
    </w:p>
    <w:p w:rsidR="00484428" w:rsidRDefault="00484428" w:rsidP="00484428">
      <w:pPr>
        <w:pStyle w:val="Paragrafoelenco"/>
      </w:pPr>
    </w:p>
    <w:p w:rsidR="00484428" w:rsidRDefault="00484428" w:rsidP="00484428">
      <w:pPr>
        <w:numPr>
          <w:ilvl w:val="0"/>
          <w:numId w:val="1"/>
        </w:numPr>
        <w:tabs>
          <w:tab w:val="num" w:pos="720"/>
        </w:tabs>
        <w:spacing w:line="240" w:lineRule="auto"/>
      </w:pPr>
      <w:r>
        <w:t xml:space="preserve"> Interpretazione dei risult</w:t>
      </w:r>
      <w:r w:rsidR="0068694F">
        <w:t>ati………………………………………………………………..42</w:t>
      </w:r>
    </w:p>
    <w:p w:rsidR="005E40BC" w:rsidRDefault="005E40BC" w:rsidP="005E40BC">
      <w:pPr>
        <w:pStyle w:val="Paragrafoelenco"/>
      </w:pPr>
    </w:p>
    <w:p w:rsidR="005E40BC" w:rsidRDefault="00BE45A9" w:rsidP="00484428">
      <w:pPr>
        <w:numPr>
          <w:ilvl w:val="0"/>
          <w:numId w:val="1"/>
        </w:numPr>
        <w:tabs>
          <w:tab w:val="num" w:pos="720"/>
        </w:tabs>
        <w:spacing w:line="240" w:lineRule="auto"/>
      </w:pPr>
      <w:r>
        <w:t>Autoriflessione sull’esperienza compiuta</w:t>
      </w:r>
      <w:r w:rsidR="005E40BC">
        <w:t>………………………………………………...</w:t>
      </w:r>
      <w:r w:rsidR="00862359">
        <w:t>43</w:t>
      </w:r>
    </w:p>
    <w:p w:rsidR="00A607E5" w:rsidRDefault="00A607E5" w:rsidP="00A607E5">
      <w:pPr>
        <w:pStyle w:val="Paragrafoelenco"/>
      </w:pPr>
    </w:p>
    <w:p w:rsidR="00A607E5" w:rsidRDefault="00A607E5" w:rsidP="00484428">
      <w:pPr>
        <w:numPr>
          <w:ilvl w:val="0"/>
          <w:numId w:val="1"/>
        </w:numPr>
        <w:tabs>
          <w:tab w:val="num" w:pos="720"/>
        </w:tabs>
        <w:spacing w:line="240" w:lineRule="auto"/>
      </w:pPr>
      <w:r>
        <w:t>Bibliografia e sitograf</w:t>
      </w:r>
      <w:r w:rsidR="0068694F">
        <w:t>ia……………………………………………………………………..44</w:t>
      </w:r>
    </w:p>
    <w:p w:rsidR="00484428" w:rsidRDefault="00484428" w:rsidP="00484428">
      <w:pPr>
        <w:spacing w:line="240" w:lineRule="auto"/>
      </w:pPr>
    </w:p>
    <w:p w:rsidR="00484428" w:rsidRDefault="00484428" w:rsidP="00484428">
      <w:pPr>
        <w:spacing w:line="240" w:lineRule="auto"/>
      </w:pPr>
    </w:p>
    <w:p w:rsidR="00E44587" w:rsidRDefault="00E44587">
      <w:pPr>
        <w:spacing w:line="240" w:lineRule="auto"/>
      </w:pPr>
    </w:p>
    <w:p w:rsidR="00E44587" w:rsidRDefault="00E44587">
      <w:pPr>
        <w:spacing w:line="240" w:lineRule="auto"/>
      </w:pPr>
    </w:p>
    <w:p w:rsidR="00E44587" w:rsidRDefault="00E44587">
      <w:pPr>
        <w:spacing w:line="240" w:lineRule="auto"/>
      </w:pPr>
    </w:p>
    <w:p w:rsidR="00E44587" w:rsidRDefault="00E44587">
      <w:pPr>
        <w:spacing w:line="240" w:lineRule="auto"/>
      </w:pPr>
    </w:p>
    <w:p w:rsidR="00E44587" w:rsidRDefault="00E44587">
      <w:pPr>
        <w:spacing w:line="240" w:lineRule="auto"/>
      </w:pPr>
    </w:p>
    <w:p w:rsidR="00E44587" w:rsidRDefault="00E44587">
      <w:pPr>
        <w:spacing w:line="240" w:lineRule="auto"/>
      </w:pPr>
    </w:p>
    <w:p w:rsidR="00E44587" w:rsidRDefault="00E44587">
      <w:pPr>
        <w:spacing w:line="240" w:lineRule="auto"/>
      </w:pPr>
    </w:p>
    <w:p w:rsidR="00E44587" w:rsidRDefault="00E44587">
      <w:pPr>
        <w:spacing w:line="240" w:lineRule="auto"/>
      </w:pPr>
    </w:p>
    <w:p w:rsidR="00E44587" w:rsidRDefault="00E44587">
      <w:pPr>
        <w:spacing w:line="240" w:lineRule="auto"/>
      </w:pPr>
    </w:p>
    <w:p w:rsidR="00E44587" w:rsidRDefault="00E44587">
      <w:pPr>
        <w:spacing w:line="240" w:lineRule="auto"/>
      </w:pPr>
    </w:p>
    <w:p w:rsidR="00E44587" w:rsidRPr="00484428" w:rsidRDefault="00E44587" w:rsidP="006D5464">
      <w:pPr>
        <w:spacing w:line="240" w:lineRule="auto"/>
        <w:rPr>
          <w:rFonts w:ascii="Lucida Handwriting" w:eastAsia="Arial Black" w:hAnsi="Lucida Handwriting" w:cs="Arial Black"/>
          <w:b/>
          <w:bCs/>
          <w:sz w:val="28"/>
          <w:szCs w:val="28"/>
        </w:rPr>
      </w:pPr>
      <w:r w:rsidRPr="006D5464">
        <w:rPr>
          <w:rFonts w:ascii="Baskerville Old Face" w:eastAsia="Arial Black" w:hAnsi="Baskerville Old Face" w:cs="Arial Black"/>
          <w:b/>
          <w:bCs/>
          <w:sz w:val="28"/>
          <w:szCs w:val="28"/>
        </w:rPr>
        <w:lastRenderedPageBreak/>
        <w:t>PREMESSA</w:t>
      </w:r>
    </w:p>
    <w:p w:rsidR="00E44587" w:rsidRDefault="00E44587">
      <w:pPr>
        <w:spacing w:line="240" w:lineRule="auto"/>
        <w:jc w:val="center"/>
      </w:pPr>
    </w:p>
    <w:p w:rsidR="006D5464" w:rsidRDefault="00E44587" w:rsidP="0052172A">
      <w:pPr>
        <w:spacing w:line="240" w:lineRule="auto"/>
        <w:jc w:val="both"/>
      </w:pPr>
      <w:r>
        <w:t>Il problema dell’anoressia è un male che affligge ormai sempre più ragazzi, non solo nel nostro Paese ma in tutto il pianeta. Gli studiosi che in tempi recenti si sono dedicati alla questione sono giunti all’unica conclusione possibile: non esistono delle condizioni specifiche che portano alla manifestazione dei disturbi alimentari. Ipotesi comune è che alla base dell’anoressia ci sia la pressione massmediatica, che propone un’immagine sempre più magra (fino ad arrivare alla “trasparenza”), della bellezza, e in particolare della bellezza femminile, anche se è in aumento il numero di ragazzi affetti da simili problemi. La malattia, in questo caso, colpirebbe soprattutto gli adolescenti, più fragili e sensibili ai nuovi modelli di apparenza e bellezza proposta. Si tratta però di un’immagine un po’ superficiale del fenomeno, e dettata principalmente dal senso comune: infatti, se è vero che la questione dell’immagine costituisce un vero e proprio chiodo fisso, non è tuttavia detto che quella sia la reale motivazione dello sviluppo del disturbo. Molto spesso, alla base del presentarsi dell’anoressia vi sono problematiche ben più profonde, di cui la necessità di apparire magri costituisce solamente la “punta dell’iceberg”. Nella nostra ricerca vogliamo proprio occuparci di quello che può costituire uno di questi fattori latenti causanti lo sviluppo dei problemi alimentari: un malsano e difficile clima famigliare, soprattutto per quanto riguarda gli adolescenti, resi più sensibili dal particolare mome</w:t>
      </w:r>
      <w:r w:rsidR="00DA1FBF">
        <w:t>n</w:t>
      </w:r>
      <w:r>
        <w:t>to di transizione che stanno vivendo. Faremo perciò riferimento alle teorie di numerosi studiosi che hanno esaminato questo elemento in particolare per esprimere il nostro parere e sostenerlo con prove teoriche, oltre che statistiche.</w:t>
      </w:r>
    </w:p>
    <w:p w:rsidR="0052172A" w:rsidRDefault="0052172A" w:rsidP="0052172A">
      <w:pPr>
        <w:spacing w:line="240" w:lineRule="auto"/>
        <w:jc w:val="both"/>
      </w:pPr>
    </w:p>
    <w:p w:rsidR="0052172A" w:rsidRDefault="0052172A" w:rsidP="0052172A">
      <w:pPr>
        <w:spacing w:line="240" w:lineRule="auto"/>
        <w:jc w:val="both"/>
      </w:pPr>
    </w:p>
    <w:p w:rsidR="00E44587" w:rsidRDefault="00E44587" w:rsidP="006D5464">
      <w:pPr>
        <w:numPr>
          <w:ilvl w:val="0"/>
          <w:numId w:val="22"/>
        </w:numPr>
        <w:spacing w:line="240" w:lineRule="auto"/>
        <w:rPr>
          <w:rFonts w:ascii="Baskerville Old Face" w:eastAsia="Arial Black" w:hAnsi="Baskerville Old Face" w:cs="Arial Black"/>
          <w:b/>
          <w:sz w:val="28"/>
          <w:szCs w:val="28"/>
        </w:rPr>
      </w:pPr>
      <w:r w:rsidRPr="006D5464">
        <w:rPr>
          <w:rFonts w:ascii="Baskerville Old Face" w:eastAsia="Arial Black" w:hAnsi="Baskerville Old Face" w:cs="Arial Black"/>
          <w:b/>
          <w:sz w:val="28"/>
          <w:szCs w:val="28"/>
        </w:rPr>
        <w:t>TEMA DI RICERCA</w:t>
      </w:r>
    </w:p>
    <w:p w:rsidR="0052172A" w:rsidRDefault="0052172A">
      <w:pPr>
        <w:spacing w:line="240" w:lineRule="auto"/>
        <w:jc w:val="both"/>
        <w:rPr>
          <w:rFonts w:ascii="Baskerville Old Face" w:eastAsia="Arial Black" w:hAnsi="Baskerville Old Face" w:cs="Arial Black"/>
          <w:b/>
          <w:sz w:val="28"/>
          <w:szCs w:val="28"/>
        </w:rPr>
      </w:pPr>
    </w:p>
    <w:p w:rsidR="00E44587" w:rsidRDefault="00E44587">
      <w:pPr>
        <w:spacing w:line="240" w:lineRule="auto"/>
        <w:jc w:val="both"/>
      </w:pPr>
      <w:r>
        <w:t>Verificare l’esistenza di un’eventuale relazione tra un clima famigliare malsano, con genitori apprensivi, iperprotettivi ed eccessivamente pretenziosi e lo sviluppo di alcune forme di disturbo alimentare, come l’anoressia.</w:t>
      </w:r>
    </w:p>
    <w:p w:rsidR="00E44587" w:rsidRDefault="00E44587">
      <w:pPr>
        <w:spacing w:line="240" w:lineRule="auto"/>
        <w:jc w:val="center"/>
      </w:pPr>
    </w:p>
    <w:p w:rsidR="006D5464" w:rsidRDefault="006D5464">
      <w:pPr>
        <w:spacing w:line="240" w:lineRule="auto"/>
        <w:jc w:val="center"/>
      </w:pPr>
    </w:p>
    <w:p w:rsidR="00E44587" w:rsidRDefault="00E44587" w:rsidP="006D5464">
      <w:pPr>
        <w:numPr>
          <w:ilvl w:val="0"/>
          <w:numId w:val="22"/>
        </w:numPr>
        <w:spacing w:line="240" w:lineRule="auto"/>
        <w:rPr>
          <w:rFonts w:ascii="Baskerville Old Face" w:eastAsia="Arial Black" w:hAnsi="Baskerville Old Face" w:cs="Arial Black"/>
          <w:b/>
          <w:sz w:val="28"/>
          <w:szCs w:val="28"/>
        </w:rPr>
      </w:pPr>
      <w:r w:rsidRPr="006D5464">
        <w:rPr>
          <w:rFonts w:ascii="Baskerville Old Face" w:eastAsia="Arial Black" w:hAnsi="Baskerville Old Face" w:cs="Arial Black"/>
          <w:b/>
          <w:sz w:val="28"/>
          <w:szCs w:val="28"/>
        </w:rPr>
        <w:t>PROBLEMA DI RICERCA</w:t>
      </w:r>
    </w:p>
    <w:p w:rsidR="0052172A" w:rsidRDefault="0052172A">
      <w:pPr>
        <w:spacing w:line="240" w:lineRule="auto"/>
        <w:jc w:val="both"/>
        <w:rPr>
          <w:rFonts w:ascii="Baskerville Old Face" w:eastAsia="Arial Black" w:hAnsi="Baskerville Old Face" w:cs="Arial Black"/>
          <w:b/>
          <w:sz w:val="28"/>
          <w:szCs w:val="28"/>
        </w:rPr>
      </w:pPr>
    </w:p>
    <w:p w:rsidR="00E44587" w:rsidRDefault="00E44587">
      <w:pPr>
        <w:spacing w:line="240" w:lineRule="auto"/>
        <w:jc w:val="both"/>
      </w:pPr>
      <w:r>
        <w:t>Vi è relazione tra il contesto di vita famigliare e l’eventuale manifestarsi di disturbi alimentari?</w:t>
      </w:r>
    </w:p>
    <w:p w:rsidR="006D5464" w:rsidRDefault="006D5464">
      <w:pPr>
        <w:spacing w:line="240" w:lineRule="auto"/>
        <w:jc w:val="both"/>
      </w:pPr>
    </w:p>
    <w:p w:rsidR="006D5464" w:rsidRDefault="006D5464">
      <w:pPr>
        <w:spacing w:line="240" w:lineRule="auto"/>
        <w:jc w:val="both"/>
      </w:pPr>
    </w:p>
    <w:p w:rsidR="00E44587" w:rsidRDefault="00E44587" w:rsidP="006D5464">
      <w:pPr>
        <w:numPr>
          <w:ilvl w:val="0"/>
          <w:numId w:val="22"/>
        </w:numPr>
        <w:spacing w:line="240" w:lineRule="auto"/>
        <w:rPr>
          <w:rFonts w:ascii="Baskerville Old Face" w:eastAsia="Arial Black" w:hAnsi="Baskerville Old Face" w:cs="Arial Black"/>
          <w:b/>
          <w:sz w:val="28"/>
          <w:szCs w:val="28"/>
        </w:rPr>
      </w:pPr>
      <w:r w:rsidRPr="006D5464">
        <w:rPr>
          <w:rFonts w:ascii="Baskerville Old Face" w:eastAsia="Arial Black" w:hAnsi="Baskerville Old Face" w:cs="Arial Black"/>
          <w:b/>
          <w:sz w:val="28"/>
          <w:szCs w:val="28"/>
        </w:rPr>
        <w:t>OBIETTIVO DI RICERCA</w:t>
      </w:r>
    </w:p>
    <w:p w:rsidR="0052172A" w:rsidRDefault="0052172A">
      <w:pPr>
        <w:spacing w:line="240" w:lineRule="auto"/>
        <w:jc w:val="both"/>
        <w:rPr>
          <w:rFonts w:ascii="Baskerville Old Face" w:eastAsia="Arial Black" w:hAnsi="Baskerville Old Face" w:cs="Arial Black"/>
          <w:b/>
          <w:sz w:val="28"/>
          <w:szCs w:val="28"/>
        </w:rPr>
      </w:pPr>
    </w:p>
    <w:p w:rsidR="00E44587" w:rsidRDefault="00E44587">
      <w:pPr>
        <w:spacing w:line="240" w:lineRule="auto"/>
        <w:jc w:val="both"/>
      </w:pPr>
      <w:r>
        <w:t>L’obiettivo postoci in questa ricerca è appunto quello di verificare la presenza di una relazione tra un determinato tipo di situazione famigliare e il manifestarsi di problemi alimentari.</w:t>
      </w:r>
    </w:p>
    <w:p w:rsidR="00E44587" w:rsidRDefault="00E44587">
      <w:pPr>
        <w:spacing w:line="240" w:lineRule="auto"/>
        <w:jc w:val="center"/>
      </w:pPr>
    </w:p>
    <w:p w:rsidR="006D5464" w:rsidRDefault="006D5464">
      <w:pPr>
        <w:spacing w:line="240" w:lineRule="auto"/>
        <w:jc w:val="center"/>
      </w:pPr>
    </w:p>
    <w:p w:rsidR="00E44587" w:rsidRDefault="00E44587" w:rsidP="006D5464">
      <w:pPr>
        <w:numPr>
          <w:ilvl w:val="0"/>
          <w:numId w:val="22"/>
        </w:numPr>
        <w:spacing w:line="240" w:lineRule="auto"/>
        <w:rPr>
          <w:rFonts w:ascii="Baskerville Old Face" w:eastAsia="Arial Black" w:hAnsi="Baskerville Old Face" w:cs="Arial Black"/>
          <w:b/>
          <w:sz w:val="28"/>
          <w:szCs w:val="28"/>
        </w:rPr>
      </w:pPr>
      <w:r w:rsidRPr="006D5464">
        <w:rPr>
          <w:rFonts w:ascii="Baskerville Old Face" w:eastAsia="Arial Black" w:hAnsi="Baskerville Old Face" w:cs="Arial Black"/>
          <w:b/>
          <w:sz w:val="28"/>
          <w:szCs w:val="28"/>
        </w:rPr>
        <w:t>QUADRO TEORICO</w:t>
      </w:r>
    </w:p>
    <w:p w:rsidR="0052172A" w:rsidRDefault="0052172A">
      <w:pPr>
        <w:spacing w:line="240" w:lineRule="auto"/>
        <w:jc w:val="both"/>
        <w:rPr>
          <w:rFonts w:ascii="Baskerville Old Face" w:eastAsia="Arial Black" w:hAnsi="Baskerville Old Face" w:cs="Arial Black"/>
          <w:b/>
          <w:sz w:val="28"/>
          <w:szCs w:val="28"/>
        </w:rPr>
      </w:pPr>
    </w:p>
    <w:p w:rsidR="00E44587" w:rsidRDefault="00E44587">
      <w:pPr>
        <w:spacing w:line="240" w:lineRule="auto"/>
        <w:jc w:val="both"/>
      </w:pPr>
      <w:r>
        <w:t xml:space="preserve">Al giorno d’oggi, il problema dei disturbi alimentari, soprattutto nel periodo adolescenziale, è un fenomeno sempre più diffuso, e ne veniamo a conoscenza anche grazie all’importanza che i mezzi di comunicazione di massa dedicano a questo argomento. Tali disturbi sembrano affliggere ormai tutta la popolazione, non risparmiando nemmeno ragazzi ricchi e famosi che apparentemente non riscontrano alcuna situazione di vita problematica. Proprio a causa di una </w:t>
      </w:r>
      <w:r>
        <w:lastRenderedPageBreak/>
        <w:t>simile diffusione, molti studiosi si sono dedicati all’analisi del fenomeno, e hanno provato ad analizzare possibili cause e fattori tipici dello sviluppo dei disturbi alimentari nei giovani.</w:t>
      </w:r>
    </w:p>
    <w:p w:rsidR="00E44587" w:rsidRDefault="00E44587">
      <w:pPr>
        <w:spacing w:line="240" w:lineRule="auto"/>
        <w:jc w:val="both"/>
      </w:pPr>
      <w:r>
        <w:t xml:space="preserve">Alcuni dei principali elementi studiati sono, ad esempio: la predisposizione genetica (Wade, 2000; Klump, 2001); fattori di rischio ambientali precedenti allo sviluppo del disturbo (Neumark-Sztainer, 2000; Romans et al., 2001; Molinari, 2001); tratti della personalità predisponenti, quali ad esempio bassa autostima (Mendelson, 2000) e perfezionismo (Halmi, 2000, Bulik, 2003, Hamacheck, ). Non esistendo dunque una ragione specifica, occorre guardare alle origini di simili disturbi con un’ottica multifattoriale. </w:t>
      </w:r>
    </w:p>
    <w:p w:rsidR="00E44587" w:rsidRDefault="00E44587">
      <w:pPr>
        <w:spacing w:line="240" w:lineRule="auto"/>
        <w:jc w:val="both"/>
      </w:pPr>
      <w:r>
        <w:t>Tuttavia, nell’ambito della nostra ricerca noi abbiamo scelto di fare riferimento prevalentemente a quelli che sono i fattori ambientali e di personalità, che possono essere scatenanti, predisponenti o perpetuanti il disturbo. A questo proposito è importante rilevare come tutti i soggetti che soffrono di disturbi alimentari abbiano come elemento in comune una forte carenza di autostima, che, ad esempio secondo Salvador Minuchin e Hilde Bruch, possono essere correlati ad un’incongruenza delle risposte ricevute dalla figura di attaccamento fin dai primi istanti di vita.</w:t>
      </w:r>
    </w:p>
    <w:p w:rsidR="00E44587" w:rsidRDefault="00E44587">
      <w:pPr>
        <w:spacing w:line="240" w:lineRule="auto"/>
        <w:jc w:val="both"/>
      </w:pPr>
      <w:r>
        <w:t>Nell’ottica di Hilde Bruch, ad esempio, il bambino fin dai primi istanti di vita recepisce degli stimoli dalle figure genitoriali e di accudimento che verranno poi a costituire la prima forma di autovalutazione: in sostanza, il bambino tende ad introiettare i valori di riferimento degli adulti significativi. Di conseguenza, l’idea che il figlio ha di sè e dell’importanza e del valore che egli si vede attribuiti dipende in gran parte da ciò che gli viene trasmesso dagli adu</w:t>
      </w:r>
      <w:r w:rsidR="00DA1FBF">
        <w:t>l</w:t>
      </w:r>
      <w:r>
        <w:t>ti che gravitano attorno al suo ambiente di vita. Questo primo nucleo di autostima diventa poi un elemento portante nella psicologia della persona anche una volta cresciuta e completato il suo processo di sviluppo: per questo una comunicazione sbagliata o problematica dei valori di riferimento parentali può comportare seri danni nel corretto sviluppo del bambino, e può sfociare, in alcuni casi, nel manifestarsi di disturbi anche gravi come l’anoressia.</w:t>
      </w:r>
    </w:p>
    <w:p w:rsidR="00E44587" w:rsidRDefault="00E44587">
      <w:pPr>
        <w:spacing w:line="240" w:lineRule="auto"/>
        <w:jc w:val="both"/>
      </w:pPr>
      <w:r>
        <w:t>Minuchin, invece, riflette su alcuni concetti fondamentali: uno di questi è la struttura della famiglia che, secondo l’esperto, deve sì basarsi su modelli ben definiti, ma deve anche potersi dimostrare flessibile e sapersi adattare ai cambiamenti in caso di necessità, cosa che in molte delle famiglie cui appartengono persone che soffrono di anoressia non accade.</w:t>
      </w:r>
    </w:p>
    <w:p w:rsidR="00E44587" w:rsidRDefault="00E44587">
      <w:pPr>
        <w:spacing w:line="240" w:lineRule="auto"/>
        <w:jc w:val="both"/>
      </w:pPr>
      <w:r>
        <w:t>Un secondo concetto fondamentale individuato dallo studioso consiste poi nell’idea di “confine”: infatti Minuchin sostiene che per un corretto sviluppo delle dinamiche famigliari occorra che i confini tra i diversi ruoli dei membri della famiglia siano ben delimitati e diversificati; a questo proposito lo studioso individua tre tipologie di famiglia: famiglie disimpegnate, con confini eccessivamente rigidi; famiglie normali, con confini definiti in modo corretto; famiglie invischiate, all’interno delle quali si assiste ad una confusione dei ruoli e dei confini, e l’idea di appartenenza prevale su quella di identità.</w:t>
      </w:r>
    </w:p>
    <w:p w:rsidR="00E44587" w:rsidRDefault="00E44587">
      <w:pPr>
        <w:spacing w:line="240" w:lineRule="auto"/>
        <w:jc w:val="both"/>
      </w:pPr>
      <w:r>
        <w:t xml:space="preserve">In base a questi due concetti vengono differenziate 4 tipologie di quelli che l’autore definisce </w:t>
      </w:r>
      <w:r w:rsidRPr="006D5464">
        <w:rPr>
          <w:b/>
          <w:i/>
        </w:rPr>
        <w:t>“modelli di interazione disfunzionale”</w:t>
      </w:r>
      <w:r w:rsidRPr="006D5464">
        <w:rPr>
          <w:i/>
        </w:rPr>
        <w:t>:</w:t>
      </w:r>
      <w:r>
        <w:t xml:space="preserve"> </w:t>
      </w:r>
    </w:p>
    <w:p w:rsidR="0052172A" w:rsidRDefault="0052172A">
      <w:pPr>
        <w:spacing w:line="240" w:lineRule="auto"/>
        <w:jc w:val="both"/>
      </w:pPr>
    </w:p>
    <w:p w:rsidR="00E44587" w:rsidRDefault="00E44587">
      <w:pPr>
        <w:numPr>
          <w:ilvl w:val="0"/>
          <w:numId w:val="2"/>
        </w:numPr>
        <w:tabs>
          <w:tab w:val="num" w:pos="720"/>
        </w:tabs>
        <w:spacing w:line="240" w:lineRule="auto"/>
        <w:jc w:val="both"/>
      </w:pPr>
      <w:r w:rsidRPr="006D5464">
        <w:rPr>
          <w:i/>
        </w:rPr>
        <w:t>Invischiamento</w:t>
      </w:r>
      <w:r>
        <w:t xml:space="preserve">, che è caratterizzato da totale confusione dei ruoli, e che impedisce lo sviluppo dei processi di autonomizzazione; </w:t>
      </w:r>
    </w:p>
    <w:p w:rsidR="00E44587" w:rsidRDefault="00E44587">
      <w:pPr>
        <w:numPr>
          <w:ilvl w:val="0"/>
          <w:numId w:val="2"/>
        </w:numPr>
        <w:tabs>
          <w:tab w:val="num" w:pos="720"/>
        </w:tabs>
        <w:spacing w:line="240" w:lineRule="auto"/>
        <w:jc w:val="both"/>
      </w:pPr>
      <w:r w:rsidRPr="006D5464">
        <w:rPr>
          <w:i/>
        </w:rPr>
        <w:t>Iperprotettività</w:t>
      </w:r>
      <w:r>
        <w:t xml:space="preserve">, che comporta un’eccessiva preoccupazione per i membri della propria famiglia e la tendenza a tentare di nascondere  eventuali problemi che possono sorgere; </w:t>
      </w:r>
    </w:p>
    <w:p w:rsidR="00E44587" w:rsidRDefault="00E44587">
      <w:pPr>
        <w:numPr>
          <w:ilvl w:val="0"/>
          <w:numId w:val="2"/>
        </w:numPr>
        <w:tabs>
          <w:tab w:val="num" w:pos="720"/>
        </w:tabs>
        <w:spacing w:line="240" w:lineRule="auto"/>
        <w:jc w:val="both"/>
      </w:pPr>
      <w:r w:rsidRPr="006D5464">
        <w:rPr>
          <w:i/>
        </w:rPr>
        <w:t>Evitamento del conflitto</w:t>
      </w:r>
      <w:r>
        <w:t xml:space="preserve">, che consiste nella tendenza a rifiutare un confronto: per fare ciò molto spesso la persona anoressica “sfrutta” il proprio problema per accentrare l’attenzione su di sè distogliendola dal conflitto; </w:t>
      </w:r>
    </w:p>
    <w:p w:rsidR="00E44587" w:rsidRDefault="00E44587">
      <w:pPr>
        <w:numPr>
          <w:ilvl w:val="0"/>
          <w:numId w:val="2"/>
        </w:numPr>
        <w:tabs>
          <w:tab w:val="num" w:pos="720"/>
        </w:tabs>
        <w:spacing w:line="240" w:lineRule="auto"/>
        <w:jc w:val="both"/>
      </w:pPr>
      <w:r w:rsidRPr="006D5464">
        <w:rPr>
          <w:i/>
        </w:rPr>
        <w:t>Rigidità</w:t>
      </w:r>
      <w:r>
        <w:t xml:space="preserve">, ovvero intolleranza nei confronti di qualsiasi cambiamento, tentativo di mantenere l’equilibrio all’interno della famiglia, per quanto malsano esso possa essere. Spesso in questi ultimi casi si riscontra, oltre ad inibizione della manifestazione delle </w:t>
      </w:r>
      <w:r>
        <w:lastRenderedPageBreak/>
        <w:t>emozioni, anche la presenza di conflitti latenti tra genitori, tenuti nascosti da quello che è il problema principale.</w:t>
      </w:r>
    </w:p>
    <w:p w:rsidR="00E44587" w:rsidRDefault="00E44587">
      <w:pPr>
        <w:spacing w:line="240" w:lineRule="auto"/>
        <w:jc w:val="both"/>
      </w:pPr>
      <w:r>
        <w:t>Molto spesso, una dipendenza così malsana o eccessiva dalla famiglia può spingere il ragazzo a cercare di soddisfare in tutti modi i propri genitori, ritenendosi responsabile dei problemi che si verificano: per questo motivo, dunque, è possibile rilevare in alcuni di questi ragazzi un eccessivo perfezionismo, derivato dalla preoccupazione dell’effetto che le azioni dell’individuo può sortire sui famigliari.</w:t>
      </w:r>
    </w:p>
    <w:p w:rsidR="00E44587" w:rsidRDefault="00E44587">
      <w:pPr>
        <w:spacing w:line="240" w:lineRule="auto"/>
        <w:jc w:val="both"/>
      </w:pPr>
      <w:r>
        <w:t>Tuttavia, talvolta capita che l’eccesso di perfezionismo sia una “colpa” non della persona affetta da disturbo alimentari, ma di uno o di entrambi i suoi genitori: si è infatti riscontrato che in famiglie dove è presente una persona affetta da anoressia si determina un forte incoraggiamento, da parte dei genitori, alla disciplina e al successo. Infatti, lo studioso Hamacheck, nel 1978, ha rilevato che in molte di queste famiglie l’affetto manifestato dai genitori a un figlio è strettamente influenzato dai successi di quest’ultimo in campo scolastico, sportivo o della disciplina; a sua volta, il ragazzo non si sente mai abbastanza all’altezza da meritare l’approvazione genitoriale, giungendo così a forme di perfezionismo sempre più esasperate che possono portare, in extremis, al manifestarsi dell’anoressia.</w:t>
      </w:r>
    </w:p>
    <w:p w:rsidR="00E44587" w:rsidRDefault="00E44587">
      <w:pPr>
        <w:spacing w:line="240" w:lineRule="auto"/>
        <w:jc w:val="center"/>
        <w:rPr>
          <w:b/>
          <w:bCs/>
          <w:sz w:val="28"/>
          <w:szCs w:val="28"/>
        </w:rPr>
      </w:pPr>
    </w:p>
    <w:p w:rsidR="006D5464" w:rsidRDefault="006D5464">
      <w:pPr>
        <w:spacing w:line="240" w:lineRule="auto"/>
        <w:jc w:val="center"/>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52172A" w:rsidRDefault="0052172A">
      <w:pPr>
        <w:spacing w:line="240" w:lineRule="auto"/>
        <w:rPr>
          <w:b/>
          <w:bCs/>
          <w:sz w:val="28"/>
          <w:szCs w:val="28"/>
        </w:rPr>
      </w:pPr>
    </w:p>
    <w:p w:rsidR="00DD1750" w:rsidRDefault="00DD1750">
      <w:pPr>
        <w:spacing w:line="240" w:lineRule="auto"/>
        <w:rPr>
          <w:b/>
          <w:bCs/>
          <w:sz w:val="28"/>
          <w:szCs w:val="28"/>
        </w:rPr>
      </w:pPr>
    </w:p>
    <w:p w:rsidR="00DD1750" w:rsidRDefault="00DD1750">
      <w:pPr>
        <w:spacing w:line="240" w:lineRule="auto"/>
        <w:rPr>
          <w:b/>
          <w:bCs/>
          <w:sz w:val="28"/>
          <w:szCs w:val="28"/>
        </w:rPr>
      </w:pPr>
    </w:p>
    <w:p w:rsidR="00DD1750" w:rsidRDefault="00DD1750">
      <w:pPr>
        <w:spacing w:line="240" w:lineRule="auto"/>
        <w:rPr>
          <w:b/>
          <w:bCs/>
          <w:sz w:val="28"/>
          <w:szCs w:val="28"/>
        </w:rPr>
      </w:pPr>
    </w:p>
    <w:p w:rsidR="00DD1750" w:rsidRDefault="00DD1750">
      <w:pPr>
        <w:spacing w:line="240" w:lineRule="auto"/>
        <w:rPr>
          <w:b/>
          <w:bCs/>
          <w:sz w:val="28"/>
          <w:szCs w:val="28"/>
        </w:rPr>
      </w:pPr>
    </w:p>
    <w:p w:rsidR="00DD1750" w:rsidRDefault="00DD1750">
      <w:pPr>
        <w:spacing w:line="240" w:lineRule="auto"/>
        <w:rPr>
          <w:b/>
          <w:bCs/>
          <w:sz w:val="28"/>
          <w:szCs w:val="28"/>
        </w:rPr>
      </w:pPr>
    </w:p>
    <w:p w:rsidR="00E44587" w:rsidRPr="006D5464" w:rsidRDefault="00E44587">
      <w:pPr>
        <w:spacing w:line="240" w:lineRule="auto"/>
        <w:rPr>
          <w:b/>
          <w:bCs/>
          <w:sz w:val="28"/>
          <w:szCs w:val="28"/>
        </w:rPr>
      </w:pPr>
      <w:r w:rsidRPr="006D5464">
        <w:rPr>
          <w:b/>
          <w:bCs/>
          <w:sz w:val="28"/>
          <w:szCs w:val="28"/>
        </w:rPr>
        <w:lastRenderedPageBreak/>
        <w:t>4.1</w:t>
      </w:r>
      <w:r w:rsidRPr="006D5464">
        <w:rPr>
          <w:b/>
          <w:bCs/>
          <w:sz w:val="28"/>
          <w:szCs w:val="28"/>
          <w:u w:val="single"/>
        </w:rPr>
        <w:t xml:space="preserve"> Mappa Concettuale</w:t>
      </w:r>
    </w:p>
    <w:p w:rsidR="00E44587" w:rsidRDefault="00E44587">
      <w:pPr>
        <w:spacing w:line="240" w:lineRule="auto"/>
        <w:jc w:val="center"/>
      </w:pPr>
    </w:p>
    <w:p w:rsidR="006D5464" w:rsidRDefault="006D5464" w:rsidP="00B70F86">
      <w:pPr>
        <w:spacing w:line="240" w:lineRule="auto"/>
      </w:pPr>
    </w:p>
    <w:p w:rsidR="006D5464" w:rsidRDefault="00B70F86" w:rsidP="006C71EF">
      <w:pPr>
        <w:spacing w:line="240" w:lineRule="auto"/>
      </w:pPr>
      <w:r>
        <w:rPr>
          <w:noProof/>
        </w:rPr>
        <w:drawing>
          <wp:anchor distT="0" distB="0" distL="114300" distR="114300" simplePos="0" relativeHeight="251658240" behindDoc="0" locked="0" layoutInCell="1" allowOverlap="1">
            <wp:simplePos x="0" y="0"/>
            <wp:positionH relativeFrom="column">
              <wp:posOffset>276225</wp:posOffset>
            </wp:positionH>
            <wp:positionV relativeFrom="paragraph">
              <wp:posOffset>117475</wp:posOffset>
            </wp:positionV>
            <wp:extent cx="4562475" cy="6972300"/>
            <wp:effectExtent l="19050" t="0" r="9525" b="0"/>
            <wp:wrapNone/>
            <wp:docPr id="4" name="Immagine 1" descr="D:\Documenti\Chiara\mappa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i\Chiara\mappa 2.jpeg"/>
                    <pic:cNvPicPr>
                      <a:picLocks noChangeAspect="1" noChangeArrowheads="1"/>
                    </pic:cNvPicPr>
                  </pic:nvPicPr>
                  <pic:blipFill>
                    <a:blip r:embed="rId9" cstate="print"/>
                    <a:srcRect l="6484" t="1684" r="5095"/>
                    <a:stretch>
                      <a:fillRect/>
                    </a:stretch>
                  </pic:blipFill>
                  <pic:spPr bwMode="auto">
                    <a:xfrm>
                      <a:off x="0" y="0"/>
                      <a:ext cx="4562475" cy="6972300"/>
                    </a:xfrm>
                    <a:prstGeom prst="rect">
                      <a:avLst/>
                    </a:prstGeom>
                    <a:noFill/>
                    <a:ln w="9525">
                      <a:noFill/>
                      <a:miter lim="800000"/>
                      <a:headEnd/>
                      <a:tailEnd/>
                    </a:ln>
                  </pic:spPr>
                </pic:pic>
              </a:graphicData>
            </a:graphic>
          </wp:anchor>
        </w:drawing>
      </w: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pPr>
        <w:spacing w:line="240" w:lineRule="auto"/>
        <w:jc w:val="center"/>
      </w:pPr>
    </w:p>
    <w:p w:rsidR="006D5464" w:rsidRDefault="006D5464" w:rsidP="006D5464">
      <w:pPr>
        <w:spacing w:line="240" w:lineRule="auto"/>
      </w:pPr>
    </w:p>
    <w:p w:rsidR="006D5464" w:rsidRDefault="006D5464"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52172A" w:rsidRDefault="0052172A" w:rsidP="006D5464">
      <w:pPr>
        <w:spacing w:line="240" w:lineRule="auto"/>
        <w:rPr>
          <w:rFonts w:ascii="Baskerville Old Face" w:eastAsia="Arial Black" w:hAnsi="Baskerville Old Face" w:cs="Arial Black"/>
          <w:b/>
          <w:sz w:val="28"/>
          <w:szCs w:val="28"/>
        </w:rPr>
      </w:pPr>
    </w:p>
    <w:p w:rsidR="00E44587" w:rsidRDefault="00E44587" w:rsidP="00305BF0">
      <w:pPr>
        <w:numPr>
          <w:ilvl w:val="0"/>
          <w:numId w:val="2"/>
        </w:numPr>
        <w:spacing w:line="240" w:lineRule="auto"/>
        <w:rPr>
          <w:rFonts w:ascii="Baskerville Old Face" w:eastAsia="Arial Black" w:hAnsi="Baskerville Old Face" w:cs="Arial Black"/>
          <w:b/>
          <w:sz w:val="28"/>
          <w:szCs w:val="28"/>
        </w:rPr>
      </w:pPr>
      <w:r w:rsidRPr="006D5464">
        <w:rPr>
          <w:rFonts w:ascii="Baskerville Old Face" w:eastAsia="Arial Black" w:hAnsi="Baskerville Old Face" w:cs="Arial Black"/>
          <w:b/>
          <w:sz w:val="28"/>
          <w:szCs w:val="28"/>
        </w:rPr>
        <w:lastRenderedPageBreak/>
        <w:t>STRATEGIA DI RICERCA</w:t>
      </w:r>
    </w:p>
    <w:p w:rsidR="006D5464" w:rsidRPr="006D5464" w:rsidRDefault="006D5464" w:rsidP="006D5464">
      <w:pPr>
        <w:spacing w:line="240" w:lineRule="auto"/>
        <w:ind w:left="720"/>
        <w:rPr>
          <w:rFonts w:ascii="Baskerville Old Face" w:eastAsia="Arial Black" w:hAnsi="Baskerville Old Face" w:cs="Arial Black"/>
          <w:b/>
          <w:sz w:val="28"/>
          <w:szCs w:val="28"/>
        </w:rPr>
      </w:pPr>
    </w:p>
    <w:p w:rsidR="00E44587" w:rsidRDefault="00E44587" w:rsidP="0052172A">
      <w:pPr>
        <w:spacing w:line="240" w:lineRule="auto"/>
        <w:jc w:val="both"/>
      </w:pPr>
      <w:r>
        <w:t>Per quanto riguarda questo caso in particolare, la scelta fatta riguardo alla strategia da utilizzare nel portare avanti questa ricerca è ricaduta sulla tipologia di ricerca standard, basata sulla matrice dei dati, in quanto ci siamo serviti di questionari le cui risposte vanno analizzate secondo tecniche statistiche.</w:t>
      </w:r>
    </w:p>
    <w:p w:rsidR="0052172A" w:rsidRDefault="0052172A" w:rsidP="0052172A">
      <w:pPr>
        <w:spacing w:line="240" w:lineRule="auto"/>
        <w:jc w:val="both"/>
      </w:pPr>
    </w:p>
    <w:p w:rsidR="0052172A" w:rsidRDefault="0052172A" w:rsidP="0052172A">
      <w:pPr>
        <w:spacing w:line="240" w:lineRule="auto"/>
        <w:jc w:val="both"/>
      </w:pPr>
    </w:p>
    <w:p w:rsidR="00E44587" w:rsidRDefault="00E44587" w:rsidP="00C41C16">
      <w:pPr>
        <w:numPr>
          <w:ilvl w:val="0"/>
          <w:numId w:val="2"/>
        </w:numPr>
        <w:spacing w:line="240" w:lineRule="auto"/>
        <w:rPr>
          <w:rFonts w:ascii="Baskerville Old Face" w:eastAsia="Arial Black" w:hAnsi="Baskerville Old Face" w:cs="Arial Black"/>
          <w:b/>
          <w:bCs/>
          <w:sz w:val="28"/>
          <w:szCs w:val="28"/>
        </w:rPr>
      </w:pPr>
      <w:r w:rsidRPr="006D5464">
        <w:rPr>
          <w:rFonts w:ascii="Baskerville Old Face" w:eastAsia="Arial Black" w:hAnsi="Baskerville Old Face" w:cs="Arial Black"/>
          <w:b/>
          <w:bCs/>
          <w:sz w:val="28"/>
          <w:szCs w:val="28"/>
        </w:rPr>
        <w:t>FORMULAZIONE IPOTESI DI RICERCA</w:t>
      </w:r>
    </w:p>
    <w:p w:rsidR="0052172A" w:rsidRDefault="0052172A">
      <w:pPr>
        <w:spacing w:line="240" w:lineRule="auto"/>
        <w:jc w:val="both"/>
        <w:rPr>
          <w:rFonts w:ascii="Baskerville Old Face" w:eastAsia="Arial Black" w:hAnsi="Baskerville Old Face" w:cs="Arial Black"/>
          <w:b/>
          <w:bCs/>
          <w:sz w:val="28"/>
          <w:szCs w:val="28"/>
        </w:rPr>
      </w:pPr>
    </w:p>
    <w:p w:rsidR="00E44587" w:rsidRDefault="00E44587">
      <w:pPr>
        <w:spacing w:line="240" w:lineRule="auto"/>
        <w:jc w:val="both"/>
      </w:pPr>
      <w:r>
        <w:t>L’ipotesi che s’intende verificare con questa ricerca è la supposizione che l’essere protagonisti di rapporti malsani con l’ambiente famigliare, l’essere sotto la tutela di genitori apprensivi, iperprotettivi ed eccessivamente pretenziosi contribuisce allo sviluppo di alcune forme di disturbo alimentare quali ad esempio l’anoressia.</w:t>
      </w:r>
    </w:p>
    <w:p w:rsidR="006D5464" w:rsidRDefault="006D5464" w:rsidP="006D5464">
      <w:pPr>
        <w:spacing w:line="240" w:lineRule="auto"/>
      </w:pPr>
    </w:p>
    <w:p w:rsidR="006D5464" w:rsidRDefault="006D5464" w:rsidP="006D5464">
      <w:pPr>
        <w:spacing w:line="240" w:lineRule="auto"/>
      </w:pPr>
    </w:p>
    <w:p w:rsidR="00E44587" w:rsidRDefault="00E44587" w:rsidP="00C41C16">
      <w:pPr>
        <w:numPr>
          <w:ilvl w:val="0"/>
          <w:numId w:val="2"/>
        </w:numPr>
        <w:spacing w:line="240" w:lineRule="auto"/>
        <w:rPr>
          <w:rFonts w:ascii="Baskerville Old Face" w:eastAsia="Arial Black" w:hAnsi="Baskerville Old Face" w:cs="Arial Black"/>
          <w:b/>
          <w:bCs/>
          <w:sz w:val="28"/>
          <w:szCs w:val="28"/>
        </w:rPr>
      </w:pPr>
      <w:r w:rsidRPr="006D5464">
        <w:rPr>
          <w:rFonts w:ascii="Baskerville Old Face" w:eastAsia="Arial Black" w:hAnsi="Baskerville Old Face" w:cs="Arial Black"/>
          <w:b/>
          <w:bCs/>
          <w:sz w:val="28"/>
          <w:szCs w:val="28"/>
        </w:rPr>
        <w:t>ESTRAZIONE DEI FATTORI DALLE IPOTESI</w:t>
      </w:r>
    </w:p>
    <w:p w:rsidR="00C41C16" w:rsidRPr="006D5464" w:rsidRDefault="00C41C16" w:rsidP="0052172A">
      <w:pPr>
        <w:spacing w:line="240" w:lineRule="auto"/>
        <w:rPr>
          <w:rFonts w:ascii="Baskerville Old Face" w:eastAsia="Arial Black" w:hAnsi="Baskerville Old Face" w:cs="Arial Black"/>
          <w:b/>
          <w:bCs/>
          <w:sz w:val="28"/>
          <w:szCs w:val="28"/>
        </w:rPr>
      </w:pPr>
    </w:p>
    <w:p w:rsidR="00E44587" w:rsidRDefault="00E44587">
      <w:pPr>
        <w:spacing w:line="240" w:lineRule="auto"/>
        <w:jc w:val="center"/>
        <w:rPr>
          <w:b/>
          <w:bCs/>
        </w:rPr>
      </w:pPr>
    </w:p>
    <w:p w:rsidR="00E44587" w:rsidRPr="0052172A" w:rsidRDefault="00E44587">
      <w:pPr>
        <w:spacing w:line="240" w:lineRule="auto"/>
        <w:ind w:hanging="360"/>
        <w:jc w:val="both"/>
        <w:rPr>
          <w:b/>
          <w:bCs/>
        </w:rPr>
      </w:pPr>
      <w:r w:rsidRPr="0052172A">
        <w:rPr>
          <w:b/>
          <w:bCs/>
        </w:rPr>
        <w:t>-</w:t>
      </w:r>
      <w:r w:rsidRPr="0052172A">
        <w:rPr>
          <w:b/>
          <w:bCs/>
          <w:sz w:val="14"/>
          <w:szCs w:val="14"/>
        </w:rPr>
        <w:t xml:space="preserve">          </w:t>
      </w:r>
      <w:r w:rsidRPr="0052172A">
        <w:rPr>
          <w:b/>
          <w:bCs/>
        </w:rPr>
        <w:t xml:space="preserve">FATTORE INDIPENDENTE: </w:t>
      </w:r>
      <w:r w:rsidRPr="0052172A">
        <w:rPr>
          <w:b/>
        </w:rPr>
        <w:t xml:space="preserve"> Invischiamento;</w:t>
      </w:r>
    </w:p>
    <w:p w:rsidR="00E44587" w:rsidRDefault="00E44587">
      <w:pPr>
        <w:spacing w:line="240" w:lineRule="auto"/>
        <w:ind w:left="360"/>
        <w:jc w:val="both"/>
      </w:pPr>
      <w:r>
        <w:t xml:space="preserve">                             </w:t>
      </w:r>
      <w:r>
        <w:tab/>
        <w:t xml:space="preserve">   </w:t>
      </w:r>
      <w:r w:rsidR="00305BF0">
        <w:t xml:space="preserve">               </w:t>
      </w:r>
      <w:r>
        <w:t>Iperprotettività;</w:t>
      </w:r>
    </w:p>
    <w:p w:rsidR="00E44587" w:rsidRDefault="00E44587">
      <w:pPr>
        <w:spacing w:line="240" w:lineRule="auto"/>
        <w:ind w:left="360"/>
        <w:jc w:val="both"/>
      </w:pPr>
      <w:r>
        <w:t xml:space="preserve">                                         </w:t>
      </w:r>
      <w:r w:rsidR="00305BF0">
        <w:t xml:space="preserve">      </w:t>
      </w:r>
      <w:r>
        <w:t>Evitamento del conflitto;</w:t>
      </w:r>
    </w:p>
    <w:p w:rsidR="00E44587" w:rsidRDefault="00E44587">
      <w:pPr>
        <w:spacing w:line="240" w:lineRule="auto"/>
        <w:ind w:left="360"/>
        <w:jc w:val="both"/>
      </w:pPr>
      <w:r>
        <w:t xml:space="preserve">                                         </w:t>
      </w:r>
      <w:r w:rsidR="00305BF0">
        <w:t xml:space="preserve">      </w:t>
      </w:r>
      <w:r>
        <w:t>Rigidità;</w:t>
      </w:r>
    </w:p>
    <w:p w:rsidR="00E44587" w:rsidRDefault="00E44587">
      <w:pPr>
        <w:spacing w:line="240" w:lineRule="auto"/>
        <w:ind w:left="360"/>
        <w:jc w:val="both"/>
      </w:pPr>
      <w:r>
        <w:t xml:space="preserve">                                         </w:t>
      </w:r>
      <w:r w:rsidR="00305BF0">
        <w:t xml:space="preserve">      </w:t>
      </w:r>
      <w:r>
        <w:t>Perfezionismo;</w:t>
      </w:r>
    </w:p>
    <w:p w:rsidR="00E44587" w:rsidRDefault="00E44587">
      <w:pPr>
        <w:spacing w:line="240" w:lineRule="auto"/>
        <w:ind w:left="360"/>
        <w:jc w:val="both"/>
      </w:pPr>
      <w:r>
        <w:t xml:space="preserve">                                         </w:t>
      </w:r>
      <w:r w:rsidR="00305BF0">
        <w:t xml:space="preserve">      </w:t>
      </w:r>
      <w:r>
        <w:t>Interessamento dei genitori nei confronti del figlio;</w:t>
      </w:r>
    </w:p>
    <w:p w:rsidR="00E44587" w:rsidRDefault="00E44587">
      <w:pPr>
        <w:spacing w:line="240" w:lineRule="auto"/>
        <w:ind w:left="360"/>
        <w:jc w:val="both"/>
      </w:pPr>
    </w:p>
    <w:p w:rsidR="00E44587" w:rsidRDefault="00E44587">
      <w:pPr>
        <w:spacing w:line="240" w:lineRule="auto"/>
        <w:ind w:hanging="360"/>
        <w:rPr>
          <w:b/>
          <w:bCs/>
        </w:rPr>
      </w:pPr>
      <w:r>
        <w:rPr>
          <w:b/>
          <w:bCs/>
        </w:rPr>
        <w:t>-</w:t>
      </w:r>
      <w:r>
        <w:rPr>
          <w:b/>
          <w:bCs/>
          <w:sz w:val="14"/>
          <w:szCs w:val="14"/>
        </w:rPr>
        <w:t xml:space="preserve">          </w:t>
      </w:r>
      <w:r w:rsidR="00305BF0">
        <w:rPr>
          <w:b/>
          <w:bCs/>
          <w:sz w:val="14"/>
          <w:szCs w:val="14"/>
        </w:rPr>
        <w:t xml:space="preserve">  </w:t>
      </w:r>
      <w:r>
        <w:rPr>
          <w:b/>
          <w:bCs/>
        </w:rPr>
        <w:t>FATTORE DIPENDENTE:</w:t>
      </w:r>
      <w:r>
        <w:t xml:space="preserve"> </w:t>
      </w:r>
      <w:r>
        <w:tab/>
        <w:t xml:space="preserve">    </w:t>
      </w:r>
      <w:r w:rsidR="00305BF0">
        <w:t xml:space="preserve">  </w:t>
      </w:r>
      <w:r>
        <w:t>Sviluppo dell’ anoressia;</w:t>
      </w:r>
    </w:p>
    <w:p w:rsidR="00E44587" w:rsidRDefault="00E44587">
      <w:pPr>
        <w:spacing w:line="240" w:lineRule="auto"/>
      </w:pPr>
      <w:r>
        <w:t xml:space="preserve">                                              </w:t>
      </w:r>
      <w:r w:rsidR="00305BF0">
        <w:t xml:space="preserve">       </w:t>
      </w:r>
      <w:r>
        <w:t>Uso del cibo come strumento per dimostrare la presenza di</w:t>
      </w:r>
    </w:p>
    <w:p w:rsidR="00E44587" w:rsidRDefault="00E44587">
      <w:pPr>
        <w:spacing w:line="240" w:lineRule="auto"/>
      </w:pPr>
      <w:r>
        <w:t xml:space="preserve">                                              </w:t>
      </w:r>
      <w:r w:rsidR="00305BF0">
        <w:t xml:space="preserve">       </w:t>
      </w:r>
      <w:r>
        <w:t>problemi latenti;</w:t>
      </w:r>
    </w:p>
    <w:p w:rsidR="00E44587" w:rsidRDefault="00E44587">
      <w:pPr>
        <w:spacing w:line="240" w:lineRule="auto"/>
        <w:jc w:val="center"/>
      </w:pPr>
      <w:r>
        <w:t xml:space="preserve"> </w:t>
      </w:r>
    </w:p>
    <w:p w:rsidR="00E44587" w:rsidRDefault="00E44587">
      <w:pPr>
        <w:spacing w:line="240" w:lineRule="auto"/>
        <w:ind w:hanging="360"/>
        <w:rPr>
          <w:b/>
          <w:bCs/>
        </w:rPr>
      </w:pPr>
      <w:r>
        <w:rPr>
          <w:b/>
          <w:bCs/>
        </w:rPr>
        <w:t>-</w:t>
      </w:r>
      <w:r>
        <w:rPr>
          <w:b/>
          <w:bCs/>
          <w:sz w:val="14"/>
          <w:szCs w:val="14"/>
        </w:rPr>
        <w:t xml:space="preserve">          </w:t>
      </w:r>
      <w:r w:rsidR="00305BF0">
        <w:rPr>
          <w:b/>
          <w:bCs/>
          <w:sz w:val="14"/>
          <w:szCs w:val="14"/>
        </w:rPr>
        <w:t xml:space="preserve">   </w:t>
      </w:r>
      <w:r>
        <w:rPr>
          <w:b/>
          <w:bCs/>
        </w:rPr>
        <w:t>FATTORE MODERATORE:</w:t>
      </w:r>
      <w:r>
        <w:t xml:space="preserve">   </w:t>
      </w:r>
      <w:r w:rsidR="00305BF0">
        <w:t xml:space="preserve"> </w:t>
      </w:r>
      <w:r>
        <w:t>Genere;</w:t>
      </w:r>
    </w:p>
    <w:p w:rsidR="00E44587" w:rsidRDefault="00E44587">
      <w:pPr>
        <w:spacing w:line="240" w:lineRule="auto"/>
        <w:ind w:left="360"/>
      </w:pPr>
      <w:r>
        <w:t xml:space="preserve">    </w:t>
      </w:r>
    </w:p>
    <w:p w:rsidR="00E44587" w:rsidRDefault="00E44587">
      <w:pPr>
        <w:spacing w:line="240" w:lineRule="auto"/>
        <w:jc w:val="center"/>
      </w:pPr>
    </w:p>
    <w:p w:rsidR="00C41C16" w:rsidRDefault="00C41C16" w:rsidP="00C41C16">
      <w:pPr>
        <w:spacing w:line="240" w:lineRule="auto"/>
        <w:rPr>
          <w:rFonts w:ascii="Baskerville Old Face" w:eastAsia="Arial Black" w:hAnsi="Baskerville Old Face" w:cs="Arial Black"/>
          <w:b/>
          <w:bCs/>
          <w:sz w:val="28"/>
          <w:szCs w:val="28"/>
        </w:rPr>
      </w:pPr>
    </w:p>
    <w:p w:rsidR="00C41C16" w:rsidRDefault="00C41C16" w:rsidP="00C41C16">
      <w:pPr>
        <w:spacing w:line="240" w:lineRule="auto"/>
        <w:rPr>
          <w:rFonts w:ascii="Baskerville Old Face" w:eastAsia="Arial Black" w:hAnsi="Baskerville Old Face" w:cs="Arial Black"/>
          <w:b/>
          <w:bCs/>
          <w:sz w:val="28"/>
          <w:szCs w:val="28"/>
        </w:rPr>
      </w:pPr>
    </w:p>
    <w:p w:rsidR="00C41C16" w:rsidRDefault="00C41C16" w:rsidP="00C41C16">
      <w:pPr>
        <w:spacing w:line="240" w:lineRule="auto"/>
        <w:rPr>
          <w:rFonts w:ascii="Baskerville Old Face" w:eastAsia="Arial Black" w:hAnsi="Baskerville Old Face" w:cs="Arial Black"/>
          <w:b/>
          <w:bCs/>
          <w:sz w:val="28"/>
          <w:szCs w:val="28"/>
        </w:rPr>
      </w:pPr>
    </w:p>
    <w:p w:rsidR="00C41C16" w:rsidRDefault="00C41C16" w:rsidP="00C41C16">
      <w:pPr>
        <w:spacing w:line="240" w:lineRule="auto"/>
        <w:rPr>
          <w:rFonts w:ascii="Baskerville Old Face" w:eastAsia="Arial Black" w:hAnsi="Baskerville Old Face" w:cs="Arial Black"/>
          <w:b/>
          <w:bCs/>
          <w:sz w:val="28"/>
          <w:szCs w:val="28"/>
        </w:rPr>
      </w:pPr>
    </w:p>
    <w:p w:rsidR="00C41C16" w:rsidRDefault="00C41C16" w:rsidP="00C41C16">
      <w:pPr>
        <w:spacing w:line="240" w:lineRule="auto"/>
        <w:rPr>
          <w:rFonts w:ascii="Baskerville Old Face" w:eastAsia="Arial Black" w:hAnsi="Baskerville Old Face" w:cs="Arial Black"/>
          <w:b/>
          <w:bCs/>
          <w:sz w:val="28"/>
          <w:szCs w:val="28"/>
        </w:rPr>
      </w:pPr>
    </w:p>
    <w:p w:rsidR="00C41C16" w:rsidRDefault="00C41C16" w:rsidP="00C41C16">
      <w:pPr>
        <w:spacing w:line="240" w:lineRule="auto"/>
        <w:rPr>
          <w:rFonts w:ascii="Baskerville Old Face" w:eastAsia="Arial Black" w:hAnsi="Baskerville Old Face" w:cs="Arial Black"/>
          <w:b/>
          <w:bCs/>
          <w:sz w:val="28"/>
          <w:szCs w:val="28"/>
        </w:rPr>
      </w:pPr>
    </w:p>
    <w:p w:rsidR="00C41C16" w:rsidRDefault="00C41C16" w:rsidP="00C41C16">
      <w:pPr>
        <w:spacing w:line="240" w:lineRule="auto"/>
        <w:rPr>
          <w:rFonts w:ascii="Baskerville Old Face" w:eastAsia="Arial Black" w:hAnsi="Baskerville Old Face" w:cs="Arial Black"/>
          <w:b/>
          <w:bCs/>
          <w:sz w:val="28"/>
          <w:szCs w:val="28"/>
        </w:rPr>
      </w:pPr>
    </w:p>
    <w:p w:rsidR="00C41C16" w:rsidRDefault="00C41C16" w:rsidP="00C41C16">
      <w:pPr>
        <w:spacing w:line="240" w:lineRule="auto"/>
        <w:rPr>
          <w:rFonts w:ascii="Baskerville Old Face" w:eastAsia="Arial Black" w:hAnsi="Baskerville Old Face" w:cs="Arial Black"/>
          <w:b/>
          <w:bCs/>
          <w:sz w:val="28"/>
          <w:szCs w:val="28"/>
        </w:rPr>
      </w:pPr>
    </w:p>
    <w:p w:rsidR="00C41C16" w:rsidRDefault="00C41C16" w:rsidP="00C41C16">
      <w:pPr>
        <w:spacing w:line="240" w:lineRule="auto"/>
        <w:rPr>
          <w:rFonts w:ascii="Baskerville Old Face" w:eastAsia="Arial Black" w:hAnsi="Baskerville Old Face" w:cs="Arial Black"/>
          <w:b/>
          <w:bCs/>
          <w:sz w:val="28"/>
          <w:szCs w:val="28"/>
        </w:rPr>
      </w:pPr>
    </w:p>
    <w:p w:rsidR="0052172A" w:rsidRDefault="0052172A" w:rsidP="00C41C16">
      <w:pPr>
        <w:spacing w:line="240" w:lineRule="auto"/>
        <w:rPr>
          <w:rFonts w:ascii="Baskerville Old Face" w:eastAsia="Arial Black" w:hAnsi="Baskerville Old Face" w:cs="Arial Black"/>
          <w:b/>
          <w:bCs/>
          <w:sz w:val="28"/>
          <w:szCs w:val="28"/>
        </w:rPr>
      </w:pPr>
    </w:p>
    <w:p w:rsidR="0052172A" w:rsidRDefault="0052172A" w:rsidP="00C41C16">
      <w:pPr>
        <w:spacing w:line="240" w:lineRule="auto"/>
        <w:rPr>
          <w:rFonts w:ascii="Baskerville Old Face" w:eastAsia="Arial Black" w:hAnsi="Baskerville Old Face" w:cs="Arial Black"/>
          <w:b/>
          <w:bCs/>
          <w:sz w:val="28"/>
          <w:szCs w:val="28"/>
        </w:rPr>
      </w:pPr>
    </w:p>
    <w:p w:rsidR="0052172A" w:rsidRDefault="0052172A" w:rsidP="00C41C16">
      <w:pPr>
        <w:spacing w:line="240" w:lineRule="auto"/>
        <w:rPr>
          <w:rFonts w:ascii="Baskerville Old Face" w:eastAsia="Arial Black" w:hAnsi="Baskerville Old Face" w:cs="Arial Black"/>
          <w:b/>
          <w:bCs/>
          <w:sz w:val="28"/>
          <w:szCs w:val="28"/>
        </w:rPr>
      </w:pPr>
    </w:p>
    <w:p w:rsidR="00C41C16" w:rsidRDefault="00C41C16" w:rsidP="00C41C16">
      <w:pPr>
        <w:spacing w:line="240" w:lineRule="auto"/>
        <w:rPr>
          <w:rFonts w:ascii="Baskerville Old Face" w:eastAsia="Arial Black" w:hAnsi="Baskerville Old Face" w:cs="Arial Black"/>
          <w:b/>
          <w:bCs/>
          <w:sz w:val="28"/>
          <w:szCs w:val="28"/>
        </w:rPr>
      </w:pPr>
    </w:p>
    <w:p w:rsidR="00E44587" w:rsidRDefault="00E44587" w:rsidP="00C41C16">
      <w:pPr>
        <w:numPr>
          <w:ilvl w:val="0"/>
          <w:numId w:val="2"/>
        </w:numPr>
        <w:spacing w:line="240" w:lineRule="auto"/>
        <w:rPr>
          <w:rFonts w:ascii="Baskerville Old Face" w:eastAsia="Arial Black" w:hAnsi="Baskerville Old Face" w:cs="Arial Black"/>
          <w:b/>
          <w:bCs/>
          <w:sz w:val="28"/>
          <w:szCs w:val="28"/>
        </w:rPr>
      </w:pPr>
      <w:r w:rsidRPr="00C41C16">
        <w:rPr>
          <w:rFonts w:ascii="Baskerville Old Face" w:eastAsia="Arial Black" w:hAnsi="Baskerville Old Face" w:cs="Arial Black"/>
          <w:b/>
          <w:bCs/>
          <w:sz w:val="28"/>
          <w:szCs w:val="28"/>
        </w:rPr>
        <w:lastRenderedPageBreak/>
        <w:t>DEFINIZIONE OPERATIVA DEI FATTORI</w:t>
      </w:r>
    </w:p>
    <w:p w:rsidR="00C41C16" w:rsidRPr="00C41C16" w:rsidRDefault="00C41C16" w:rsidP="00C41C16">
      <w:pPr>
        <w:spacing w:line="240" w:lineRule="auto"/>
        <w:rPr>
          <w:rFonts w:ascii="Baskerville Old Face" w:eastAsia="Arial Black" w:hAnsi="Baskerville Old Face" w:cs="Arial Black"/>
          <w:b/>
          <w:bCs/>
          <w:sz w:val="28"/>
          <w:szCs w:val="28"/>
        </w:rPr>
      </w:pPr>
    </w:p>
    <w:p w:rsidR="00E44587" w:rsidRDefault="00E44587">
      <w:pPr>
        <w:spacing w:line="240" w:lineRule="auto"/>
        <w:jc w:val="center"/>
      </w:pPr>
    </w:p>
    <w:tbl>
      <w:tblPr>
        <w:tblW w:w="5000" w:type="pct"/>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3"/>
        <w:gridCol w:w="3362"/>
        <w:gridCol w:w="3235"/>
      </w:tblGrid>
      <w:tr w:rsidR="00E4458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pPr>
              <w:jc w:val="center"/>
            </w:pPr>
            <w:r>
              <w:rPr>
                <w:b/>
                <w:bCs/>
                <w:sz w:val="28"/>
                <w:szCs w:val="28"/>
              </w:rPr>
              <w:t>FATTORI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pPr>
              <w:jc w:val="center"/>
            </w:pPr>
            <w:r>
              <w:rPr>
                <w:b/>
                <w:bCs/>
                <w:sz w:val="28"/>
                <w:szCs w:val="28"/>
              </w:rPr>
              <w:t>INDICATORI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pPr>
              <w:jc w:val="center"/>
            </w:pPr>
            <w:r>
              <w:rPr>
                <w:b/>
                <w:bCs/>
                <w:sz w:val="28"/>
                <w:szCs w:val="28"/>
              </w:rPr>
              <w:t>DOMANDE</w:t>
            </w:r>
          </w:p>
        </w:tc>
      </w:tr>
      <w:tr w:rsidR="00E4458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pPr>
              <w:jc w:val="center"/>
            </w:pPr>
            <w:r>
              <w:rPr>
                <w:b/>
                <w:bCs/>
              </w:rPr>
              <w:t>Genere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rPr>
              <w:t>- Genere.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rPr>
              <w:t>ꦞ  Di che sesso sei?</w:t>
            </w:r>
          </w:p>
          <w:p w:rsidR="00E44587" w:rsidRDefault="00E44587">
            <w:pPr>
              <w:rPr>
                <w:b/>
                <w:bCs/>
              </w:rPr>
            </w:pPr>
            <w:r>
              <w:rPr>
                <w:b/>
                <w:bCs/>
              </w:rPr>
              <w:t xml:space="preserve">  </w:t>
            </w:r>
            <w:r>
              <w:rPr>
                <w:sz w:val="20"/>
                <w:szCs w:val="20"/>
              </w:rPr>
              <w:t>-  maschio;</w:t>
            </w:r>
          </w:p>
          <w:p w:rsidR="00E44587" w:rsidRDefault="00E44587">
            <w:pPr>
              <w:rPr>
                <w:sz w:val="20"/>
                <w:szCs w:val="20"/>
              </w:rPr>
            </w:pPr>
            <w:r>
              <w:rPr>
                <w:sz w:val="20"/>
                <w:szCs w:val="20"/>
              </w:rPr>
              <w:t xml:space="preserve">  -  femmina.</w:t>
            </w:r>
          </w:p>
        </w:tc>
      </w:tr>
      <w:tr w:rsidR="00E4458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pPr>
              <w:jc w:val="center"/>
            </w:pPr>
            <w:r>
              <w:rPr>
                <w:b/>
                <w:bCs/>
              </w:rPr>
              <w:t>Invischiamento</w:t>
            </w:r>
            <w:r>
              <w:rPr>
                <w:sz w:val="20"/>
                <w:szCs w:val="20"/>
              </w:rPr>
              <w:t>: definizione di ruoli e confini tra membri della famiglia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rPr>
              <w:t>-   Quantità di tempo trascorsa dai genitori con i figli;</w:t>
            </w: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C41C16" w:rsidRDefault="00C41C16">
            <w:pPr>
              <w:rPr>
                <w:b/>
                <w:bCs/>
              </w:rPr>
            </w:pPr>
          </w:p>
          <w:p w:rsidR="00C41C16" w:rsidRDefault="00C41C16">
            <w:pPr>
              <w:rPr>
                <w:b/>
                <w:bCs/>
              </w:rPr>
            </w:pPr>
          </w:p>
          <w:p w:rsidR="00C41C16" w:rsidRDefault="00C41C16">
            <w:pPr>
              <w:rPr>
                <w:b/>
                <w:bCs/>
              </w:rPr>
            </w:pPr>
          </w:p>
          <w:p w:rsidR="00E44587" w:rsidRDefault="00E44587">
            <w:pPr>
              <w:rPr>
                <w:b/>
                <w:bCs/>
              </w:rPr>
            </w:pPr>
            <w:r>
              <w:rPr>
                <w:b/>
                <w:bCs/>
              </w:rPr>
              <w:t>-   Influenza genitoriale sulle scelte scolastiche/sportive dei figli;</w:t>
            </w: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C41C16" w:rsidRDefault="00C41C16">
            <w:pPr>
              <w:rPr>
                <w:b/>
                <w:bCs/>
              </w:rPr>
            </w:pPr>
          </w:p>
          <w:p w:rsidR="00C41C16" w:rsidRDefault="00C41C16">
            <w:pPr>
              <w:rPr>
                <w:b/>
                <w:bCs/>
              </w:rPr>
            </w:pPr>
          </w:p>
          <w:p w:rsidR="00C41C16" w:rsidRDefault="00C41C16">
            <w:pPr>
              <w:rPr>
                <w:b/>
                <w:bCs/>
              </w:rPr>
            </w:pPr>
          </w:p>
          <w:p w:rsidR="00C41C16" w:rsidRDefault="00C41C16">
            <w:pPr>
              <w:rPr>
                <w:b/>
                <w:bCs/>
              </w:rPr>
            </w:pPr>
          </w:p>
          <w:p w:rsidR="00C41C16" w:rsidRDefault="00C41C16">
            <w:pPr>
              <w:rPr>
                <w:b/>
                <w:bCs/>
              </w:rPr>
            </w:pPr>
          </w:p>
          <w:p w:rsidR="00C41C16" w:rsidRDefault="00C41C16">
            <w:pPr>
              <w:rPr>
                <w:b/>
                <w:bCs/>
              </w:rPr>
            </w:pPr>
          </w:p>
          <w:p w:rsidR="00C41C16" w:rsidRDefault="00C41C16">
            <w:pPr>
              <w:rPr>
                <w:b/>
                <w:bCs/>
              </w:rPr>
            </w:pPr>
          </w:p>
          <w:p w:rsidR="00C41C16" w:rsidRDefault="00C41C16">
            <w:pPr>
              <w:rPr>
                <w:b/>
                <w:bCs/>
              </w:rPr>
            </w:pPr>
          </w:p>
          <w:p w:rsidR="00E44587" w:rsidRDefault="00E44587">
            <w:pPr>
              <w:rPr>
                <w:b/>
                <w:bCs/>
              </w:rPr>
            </w:pPr>
            <w:r>
              <w:rPr>
                <w:b/>
                <w:bCs/>
              </w:rPr>
              <w:t>-   Presenza di un pasto consumato collettivamente, eventualmente utilizzato come momento di dialogo;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rPr>
              <w:lastRenderedPageBreak/>
              <w:t>ꦞ  Quanto tempo trascorrono con te i tuoi genitori?</w:t>
            </w:r>
          </w:p>
          <w:p w:rsidR="00E44587" w:rsidRDefault="00E44587">
            <w:r>
              <w:t xml:space="preserve"> </w:t>
            </w:r>
            <w:r>
              <w:rPr>
                <w:sz w:val="20"/>
                <w:szCs w:val="20"/>
              </w:rPr>
              <w:t xml:space="preserve"> -  praticamente tutto il tempo libero a mia      disposizione, cercano di intromettersi in ogni attività che faccio;</w:t>
            </w:r>
          </w:p>
          <w:p w:rsidR="00E44587" w:rsidRDefault="00E44587">
            <w:pPr>
              <w:rPr>
                <w:sz w:val="20"/>
                <w:szCs w:val="20"/>
              </w:rPr>
            </w:pPr>
            <w:r>
              <w:rPr>
                <w:sz w:val="20"/>
                <w:szCs w:val="20"/>
              </w:rPr>
              <w:t xml:space="preserve">  -  molto tempo, ma non mi dispiace perchè mi lasciano comunque i miei spazi;</w:t>
            </w:r>
          </w:p>
          <w:p w:rsidR="00E44587" w:rsidRDefault="00E44587">
            <w:pPr>
              <w:rPr>
                <w:sz w:val="20"/>
                <w:szCs w:val="20"/>
              </w:rPr>
            </w:pPr>
            <w:r>
              <w:rPr>
                <w:sz w:val="20"/>
                <w:szCs w:val="20"/>
              </w:rPr>
              <w:t xml:space="preserve">  -  sono molto libero e autonomo e trascorro pochissimo tempo coi miei;</w:t>
            </w:r>
          </w:p>
          <w:p w:rsidR="00E44587" w:rsidRDefault="00E44587">
            <w:pPr>
              <w:rPr>
                <w:sz w:val="20"/>
                <w:szCs w:val="20"/>
              </w:rPr>
            </w:pPr>
            <w:r>
              <w:rPr>
                <w:sz w:val="20"/>
                <w:szCs w:val="20"/>
              </w:rPr>
              <w:t xml:space="preserve">  -  Altro:</w:t>
            </w:r>
          </w:p>
          <w:p w:rsidR="00E44587" w:rsidRDefault="00E44587">
            <w:pPr>
              <w:rPr>
                <w:sz w:val="20"/>
                <w:szCs w:val="20"/>
              </w:rPr>
            </w:pPr>
          </w:p>
          <w:p w:rsidR="00E44587" w:rsidRDefault="00E44587">
            <w:pPr>
              <w:rPr>
                <w:sz w:val="20"/>
                <w:szCs w:val="20"/>
              </w:rPr>
            </w:pPr>
          </w:p>
          <w:p w:rsidR="00E44587" w:rsidRDefault="00E44587">
            <w:pPr>
              <w:rPr>
                <w:sz w:val="20"/>
                <w:szCs w:val="20"/>
              </w:rPr>
            </w:pPr>
          </w:p>
          <w:p w:rsidR="00E44587" w:rsidRDefault="00E44587">
            <w:pPr>
              <w:rPr>
                <w:sz w:val="20"/>
                <w:szCs w:val="20"/>
              </w:rPr>
            </w:pPr>
          </w:p>
          <w:p w:rsidR="00E44587" w:rsidRDefault="00E44587">
            <w:pPr>
              <w:rPr>
                <w:sz w:val="20"/>
                <w:szCs w:val="20"/>
              </w:rPr>
            </w:pPr>
          </w:p>
          <w:p w:rsidR="00E44587" w:rsidRDefault="00E44587">
            <w:pPr>
              <w:rPr>
                <w:b/>
                <w:bCs/>
              </w:rPr>
            </w:pPr>
            <w:r>
              <w:rPr>
                <w:b/>
                <w:bCs/>
              </w:rPr>
              <w:t>ꦞ  Quanto ha influito e quanto influisce il parere dei tuoi genitori sulle tue scelte scolastiche?</w:t>
            </w:r>
          </w:p>
          <w:p w:rsidR="00E44587" w:rsidRDefault="00E44587">
            <w:r>
              <w:t xml:space="preserve">  </w:t>
            </w:r>
            <w:r>
              <w:rPr>
                <w:sz w:val="20"/>
                <w:szCs w:val="20"/>
              </w:rPr>
              <w:t>-  più che altro hanno deciso/decidono al mio posto quali scuole frequentare;</w:t>
            </w:r>
          </w:p>
          <w:p w:rsidR="00E44587" w:rsidRDefault="00E44587">
            <w:pPr>
              <w:rPr>
                <w:sz w:val="20"/>
                <w:szCs w:val="20"/>
              </w:rPr>
            </w:pPr>
            <w:r>
              <w:rPr>
                <w:sz w:val="20"/>
                <w:szCs w:val="20"/>
              </w:rPr>
              <w:t xml:space="preserve">  -  in genere tendono a darmi consigli in base a ciò che ritengono meglio ma poi mi lasciano libertà di scelta;</w:t>
            </w:r>
          </w:p>
          <w:p w:rsidR="00E44587" w:rsidRDefault="00E44587">
            <w:pPr>
              <w:rPr>
                <w:sz w:val="20"/>
                <w:szCs w:val="20"/>
              </w:rPr>
            </w:pPr>
            <w:r>
              <w:rPr>
                <w:sz w:val="20"/>
                <w:szCs w:val="20"/>
              </w:rPr>
              <w:t xml:space="preserve">  -  io posso fare le mie scelte i  totale libertà, purchè non pesi economicamente o in qualche altro modo;</w:t>
            </w:r>
          </w:p>
          <w:p w:rsidR="00E44587" w:rsidRDefault="00E44587">
            <w:pPr>
              <w:rPr>
                <w:sz w:val="20"/>
                <w:szCs w:val="20"/>
              </w:rPr>
            </w:pPr>
            <w:r>
              <w:rPr>
                <w:sz w:val="20"/>
                <w:szCs w:val="20"/>
              </w:rPr>
              <w:t xml:space="preserve">  -  Altro:</w:t>
            </w:r>
          </w:p>
          <w:p w:rsidR="00E44587" w:rsidRDefault="00E44587">
            <w:pPr>
              <w:rPr>
                <w:sz w:val="20"/>
                <w:szCs w:val="20"/>
              </w:rPr>
            </w:pPr>
          </w:p>
          <w:p w:rsidR="00E44587" w:rsidRDefault="00E44587">
            <w:pPr>
              <w:rPr>
                <w:b/>
                <w:bCs/>
              </w:rPr>
            </w:pPr>
            <w:r>
              <w:rPr>
                <w:b/>
                <w:bCs/>
              </w:rPr>
              <w:t xml:space="preserve">ꦞ  Cosa ti ha spinto ad </w:t>
            </w:r>
            <w:r>
              <w:rPr>
                <w:b/>
                <w:bCs/>
              </w:rPr>
              <w:lastRenderedPageBreak/>
              <w:t xml:space="preserve">intraprendere delle attività sportive o altre attività al di fuori dell’ambiente scolastico? </w:t>
            </w:r>
            <w:r>
              <w:rPr>
                <w:color w:val="666666"/>
              </w:rPr>
              <w:t>(rispondi alla domanda solo se pratichi attività di questo genere)</w:t>
            </w:r>
          </w:p>
          <w:p w:rsidR="00E44587" w:rsidRDefault="00E44587">
            <w:r>
              <w:t xml:space="preserve">  </w:t>
            </w:r>
            <w:r>
              <w:rPr>
                <w:sz w:val="20"/>
                <w:szCs w:val="20"/>
              </w:rPr>
              <w:t>-  i miei genitori;</w:t>
            </w:r>
          </w:p>
          <w:p w:rsidR="00E44587" w:rsidRDefault="00E44587">
            <w:pPr>
              <w:rPr>
                <w:sz w:val="20"/>
                <w:szCs w:val="20"/>
              </w:rPr>
            </w:pPr>
            <w:r>
              <w:rPr>
                <w:sz w:val="20"/>
                <w:szCs w:val="20"/>
              </w:rPr>
              <w:t xml:space="preserve">  -   sono stato trascinato da un amico/a;</w:t>
            </w:r>
          </w:p>
          <w:p w:rsidR="00E44587" w:rsidRDefault="00E44587">
            <w:pPr>
              <w:rPr>
                <w:sz w:val="20"/>
                <w:szCs w:val="20"/>
              </w:rPr>
            </w:pPr>
            <w:r>
              <w:rPr>
                <w:sz w:val="20"/>
                <w:szCs w:val="20"/>
              </w:rPr>
              <w:t xml:space="preserve">  -  la scuola;</w:t>
            </w:r>
          </w:p>
          <w:p w:rsidR="00E44587" w:rsidRDefault="00E44587">
            <w:pPr>
              <w:rPr>
                <w:sz w:val="20"/>
                <w:szCs w:val="20"/>
              </w:rPr>
            </w:pPr>
            <w:r>
              <w:rPr>
                <w:sz w:val="20"/>
                <w:szCs w:val="20"/>
              </w:rPr>
              <w:t xml:space="preserve">  -  Altro:</w:t>
            </w:r>
          </w:p>
          <w:p w:rsidR="00E44587" w:rsidRDefault="00E44587">
            <w:pPr>
              <w:rPr>
                <w:sz w:val="20"/>
                <w:szCs w:val="20"/>
              </w:rPr>
            </w:pPr>
          </w:p>
          <w:p w:rsidR="00E44587" w:rsidRDefault="00E44587">
            <w:pPr>
              <w:rPr>
                <w:b/>
                <w:bCs/>
              </w:rPr>
            </w:pPr>
            <w:r>
              <w:rPr>
                <w:b/>
                <w:bCs/>
              </w:rPr>
              <w:t>ꦞ  Come trascorrete i momenti dei pasti tu e la tua famiglia?</w:t>
            </w:r>
          </w:p>
          <w:p w:rsidR="00E44587" w:rsidRDefault="00E44587">
            <w:r>
              <w:t xml:space="preserve">  </w:t>
            </w:r>
            <w:r>
              <w:rPr>
                <w:sz w:val="20"/>
                <w:szCs w:val="20"/>
              </w:rPr>
              <w:t>-  generalmente consideriamo importante  consumare pranzo e cena tutti insieme, e lo consideriamo un momento per dialogare e raccontarci le nostre giornate;</w:t>
            </w:r>
          </w:p>
          <w:p w:rsidR="00E44587" w:rsidRDefault="00E44587">
            <w:pPr>
              <w:rPr>
                <w:sz w:val="20"/>
                <w:szCs w:val="20"/>
              </w:rPr>
            </w:pPr>
            <w:r>
              <w:rPr>
                <w:sz w:val="20"/>
                <w:szCs w:val="20"/>
              </w:rPr>
              <w:t xml:space="preserve">  -  i miei genitori sono molto severi a questo proposito: dobbiamo essere tutti seduti a tavola all’ora dei pasti, più che altro per una questione di ordine e organizzazione;</w:t>
            </w:r>
          </w:p>
          <w:p w:rsidR="00E44587" w:rsidRDefault="00E44587">
            <w:pPr>
              <w:rPr>
                <w:sz w:val="20"/>
                <w:szCs w:val="20"/>
              </w:rPr>
            </w:pPr>
            <w:r>
              <w:rPr>
                <w:sz w:val="20"/>
                <w:szCs w:val="20"/>
              </w:rPr>
              <w:t xml:space="preserve">  -  a causa della scuola o del lavoro non sempre ci possiamo riunire a tavola, ma lo facciamo ogni volta che è possibile;</w:t>
            </w:r>
          </w:p>
          <w:p w:rsidR="00E44587" w:rsidRDefault="00E44587">
            <w:pPr>
              <w:rPr>
                <w:sz w:val="20"/>
                <w:szCs w:val="20"/>
              </w:rPr>
            </w:pPr>
            <w:r>
              <w:rPr>
                <w:sz w:val="20"/>
                <w:szCs w:val="20"/>
              </w:rPr>
              <w:t xml:space="preserve">  -  ognuno mangia quando ne ha voglia, non c’è un orario preciso e non si deve stare per forza insieme a tavola.</w:t>
            </w:r>
          </w:p>
          <w:p w:rsidR="00E44587" w:rsidRDefault="00E44587">
            <w:pPr>
              <w:rPr>
                <w:sz w:val="20"/>
                <w:szCs w:val="20"/>
              </w:rPr>
            </w:pPr>
            <w:r>
              <w:rPr>
                <w:sz w:val="20"/>
                <w:szCs w:val="20"/>
              </w:rPr>
              <w:t xml:space="preserve">  -  Altro:</w:t>
            </w:r>
          </w:p>
          <w:p w:rsidR="00E44587" w:rsidRDefault="00E44587">
            <w:pPr>
              <w:rPr>
                <w:sz w:val="20"/>
                <w:szCs w:val="20"/>
              </w:rPr>
            </w:pPr>
          </w:p>
          <w:p w:rsidR="00E44587" w:rsidRDefault="00E44587">
            <w:pPr>
              <w:rPr>
                <w:sz w:val="20"/>
                <w:szCs w:val="20"/>
              </w:rPr>
            </w:pPr>
          </w:p>
        </w:tc>
      </w:tr>
      <w:tr w:rsidR="00E4458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sidP="00C41C16">
            <w:r>
              <w:rPr>
                <w:b/>
                <w:bCs/>
                <w:sz w:val="24"/>
                <w:szCs w:val="24"/>
              </w:rPr>
              <w:lastRenderedPageBreak/>
              <w:t>Iperprotettività</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rPr>
              <w:t>-   Frequenza con cui il genitore autorizza il figlio ad uscire;</w:t>
            </w: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r>
              <w:rPr>
                <w:b/>
                <w:bCs/>
              </w:rPr>
              <w:t>-   Controllo effettuato dai genitori durante le uscite del figlio;</w:t>
            </w: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C41C16" w:rsidRDefault="00C41C16">
            <w:pPr>
              <w:rPr>
                <w:b/>
                <w:bCs/>
              </w:rPr>
            </w:pPr>
          </w:p>
          <w:p w:rsidR="00C41C16" w:rsidRDefault="00C41C16">
            <w:pPr>
              <w:rPr>
                <w:b/>
                <w:bCs/>
              </w:rPr>
            </w:pPr>
          </w:p>
          <w:p w:rsidR="00E44587" w:rsidRDefault="00E44587">
            <w:pPr>
              <w:rPr>
                <w:b/>
                <w:bCs/>
              </w:rPr>
            </w:pPr>
            <w:r>
              <w:rPr>
                <w:b/>
                <w:bCs/>
              </w:rPr>
              <w:t>-   Attenzione del genitori nei confronti di ciò che il figlio mangia;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sz w:val="20"/>
                <w:szCs w:val="20"/>
              </w:rPr>
              <w:lastRenderedPageBreak/>
              <w:t xml:space="preserve">ꦞ  </w:t>
            </w:r>
            <w:r>
              <w:rPr>
                <w:b/>
                <w:bCs/>
              </w:rPr>
              <w:t>Quanto frequentemente i tuoi genitori ti permettono di uscire con gli amici?</w:t>
            </w:r>
          </w:p>
          <w:p w:rsidR="00E44587" w:rsidRDefault="00E44587">
            <w:r>
              <w:t xml:space="preserve">  </w:t>
            </w:r>
            <w:r>
              <w:rPr>
                <w:sz w:val="20"/>
                <w:szCs w:val="20"/>
              </w:rPr>
              <w:t>-  mai/raramente;</w:t>
            </w:r>
          </w:p>
          <w:p w:rsidR="00E44587" w:rsidRDefault="00E44587">
            <w:pPr>
              <w:rPr>
                <w:sz w:val="20"/>
                <w:szCs w:val="20"/>
              </w:rPr>
            </w:pPr>
            <w:r>
              <w:rPr>
                <w:sz w:val="20"/>
                <w:szCs w:val="20"/>
              </w:rPr>
              <w:t xml:space="preserve">  -  1-2 volte a settimana;</w:t>
            </w:r>
          </w:p>
          <w:p w:rsidR="00E44587" w:rsidRDefault="00E44587">
            <w:pPr>
              <w:rPr>
                <w:sz w:val="20"/>
                <w:szCs w:val="20"/>
              </w:rPr>
            </w:pPr>
            <w:r>
              <w:rPr>
                <w:sz w:val="20"/>
                <w:szCs w:val="20"/>
              </w:rPr>
              <w:t xml:space="preserve">  -  salvo eccezioni, tutte le volte che ne        ho bisogno, purchè chieda il permesso e li informi su </w:t>
            </w:r>
            <w:r>
              <w:rPr>
                <w:sz w:val="20"/>
                <w:szCs w:val="20"/>
              </w:rPr>
              <w:lastRenderedPageBreak/>
              <w:t>dove e con chi vado;</w:t>
            </w:r>
          </w:p>
          <w:p w:rsidR="00E44587" w:rsidRDefault="00E44587">
            <w:pPr>
              <w:rPr>
                <w:sz w:val="20"/>
                <w:szCs w:val="20"/>
              </w:rPr>
            </w:pPr>
            <w:r>
              <w:rPr>
                <w:sz w:val="20"/>
                <w:szCs w:val="20"/>
              </w:rPr>
              <w:t xml:space="preserve">  -  entro ed esco di casa quando voglio, senza nessun controllo.</w:t>
            </w:r>
          </w:p>
          <w:p w:rsidR="00E44587" w:rsidRDefault="00E44587">
            <w:pPr>
              <w:rPr>
                <w:sz w:val="20"/>
                <w:szCs w:val="20"/>
              </w:rPr>
            </w:pPr>
          </w:p>
          <w:p w:rsidR="00E44587" w:rsidRDefault="00E44587">
            <w:pPr>
              <w:rPr>
                <w:sz w:val="20"/>
                <w:szCs w:val="20"/>
              </w:rPr>
            </w:pPr>
          </w:p>
          <w:p w:rsidR="00E44587" w:rsidRDefault="00E44587">
            <w:pPr>
              <w:rPr>
                <w:sz w:val="20"/>
                <w:szCs w:val="20"/>
              </w:rPr>
            </w:pPr>
          </w:p>
          <w:p w:rsidR="00E44587" w:rsidRDefault="00E44587">
            <w:pPr>
              <w:rPr>
                <w:sz w:val="20"/>
                <w:szCs w:val="20"/>
              </w:rPr>
            </w:pPr>
          </w:p>
          <w:p w:rsidR="00E44587" w:rsidRDefault="00E44587">
            <w:pPr>
              <w:rPr>
                <w:b/>
                <w:bCs/>
                <w:sz w:val="20"/>
                <w:szCs w:val="20"/>
              </w:rPr>
            </w:pPr>
            <w:r>
              <w:rPr>
                <w:b/>
                <w:bCs/>
                <w:sz w:val="20"/>
                <w:szCs w:val="20"/>
              </w:rPr>
              <w:t>ꦞ</w:t>
            </w:r>
            <w:r>
              <w:rPr>
                <w:b/>
                <w:bCs/>
              </w:rPr>
              <w:t xml:space="preserve">  Quando esci con gli amici, i tuoi </w:t>
            </w:r>
            <w:r>
              <w:rPr>
                <w:color w:val="434343"/>
              </w:rPr>
              <w:t>(rispondi a questa domanda solo se i tuoi genitori ti permettono di uscire)</w:t>
            </w:r>
            <w:r>
              <w:rPr>
                <w:b/>
                <w:bCs/>
              </w:rPr>
              <w:t>:</w:t>
            </w:r>
          </w:p>
          <w:p w:rsidR="00E44587" w:rsidRDefault="00E44587">
            <w:r>
              <w:t xml:space="preserve">  </w:t>
            </w:r>
            <w:r>
              <w:rPr>
                <w:sz w:val="20"/>
                <w:szCs w:val="20"/>
              </w:rPr>
              <w:t>-  mi è perfino capitato che volessero venire con me;</w:t>
            </w:r>
          </w:p>
          <w:p w:rsidR="00E44587" w:rsidRDefault="00E44587">
            <w:pPr>
              <w:rPr>
                <w:sz w:val="20"/>
                <w:szCs w:val="20"/>
              </w:rPr>
            </w:pPr>
            <w:r>
              <w:rPr>
                <w:sz w:val="20"/>
                <w:szCs w:val="20"/>
              </w:rPr>
              <w:t xml:space="preserve">  -  mi chiamano in continuazione per sapere dove e con chi sono e cosa sto facendo;</w:t>
            </w:r>
          </w:p>
          <w:p w:rsidR="00E44587" w:rsidRDefault="00E44587">
            <w:pPr>
              <w:rPr>
                <w:sz w:val="20"/>
                <w:szCs w:val="20"/>
              </w:rPr>
            </w:pPr>
            <w:r>
              <w:rPr>
                <w:sz w:val="20"/>
                <w:szCs w:val="20"/>
              </w:rPr>
              <w:t xml:space="preserve">  -  si fanno sentire ogni tanto per sapere come sta andando;</w:t>
            </w:r>
          </w:p>
          <w:p w:rsidR="00E44587" w:rsidRDefault="00E44587">
            <w:pPr>
              <w:rPr>
                <w:sz w:val="20"/>
                <w:szCs w:val="20"/>
              </w:rPr>
            </w:pPr>
            <w:r>
              <w:rPr>
                <w:sz w:val="20"/>
                <w:szCs w:val="20"/>
              </w:rPr>
              <w:t xml:space="preserve">  -  stanno tranquilli purchè io mandi loro almeno un messaggio sentire ogni tanto;</w:t>
            </w:r>
          </w:p>
          <w:p w:rsidR="00E44587" w:rsidRDefault="00E44587">
            <w:pPr>
              <w:rPr>
                <w:sz w:val="20"/>
                <w:szCs w:val="20"/>
              </w:rPr>
            </w:pPr>
            <w:r>
              <w:rPr>
                <w:sz w:val="20"/>
                <w:szCs w:val="20"/>
              </w:rPr>
              <w:t xml:space="preserve">  -  non mi chiamano nè mi controllano minimamente;</w:t>
            </w:r>
          </w:p>
          <w:p w:rsidR="00E44587" w:rsidRDefault="00E44587">
            <w:pPr>
              <w:rPr>
                <w:sz w:val="20"/>
                <w:szCs w:val="20"/>
              </w:rPr>
            </w:pPr>
          </w:p>
          <w:p w:rsidR="00E44587" w:rsidRDefault="00E44587">
            <w:pPr>
              <w:rPr>
                <w:sz w:val="20"/>
                <w:szCs w:val="20"/>
              </w:rPr>
            </w:pPr>
          </w:p>
          <w:p w:rsidR="00E44587" w:rsidRDefault="00E44587">
            <w:pPr>
              <w:rPr>
                <w:b/>
                <w:bCs/>
                <w:sz w:val="20"/>
                <w:szCs w:val="20"/>
              </w:rPr>
            </w:pPr>
            <w:r>
              <w:rPr>
                <w:b/>
                <w:bCs/>
                <w:sz w:val="20"/>
                <w:szCs w:val="20"/>
              </w:rPr>
              <w:t xml:space="preserve">ꦞ  </w:t>
            </w:r>
            <w:r>
              <w:rPr>
                <w:b/>
                <w:bCs/>
              </w:rPr>
              <w:t>I tuoi genitori, rispetto al cibo che ti ritrovi nel piatto, come si comportano?</w:t>
            </w:r>
          </w:p>
          <w:p w:rsidR="00E44587" w:rsidRDefault="00E44587">
            <w:r>
              <w:t xml:space="preserve">  </w:t>
            </w:r>
            <w:r>
              <w:rPr>
                <w:sz w:val="20"/>
                <w:szCs w:val="20"/>
              </w:rPr>
              <w:t>-  pretendono che io mangi sempre tutto e che non avanzi nulla: sono molto severi a questo riguardo;</w:t>
            </w:r>
          </w:p>
          <w:p w:rsidR="00E44587" w:rsidRDefault="00E44587">
            <w:pPr>
              <w:rPr>
                <w:sz w:val="20"/>
                <w:szCs w:val="20"/>
              </w:rPr>
            </w:pPr>
            <w:r>
              <w:rPr>
                <w:sz w:val="20"/>
                <w:szCs w:val="20"/>
              </w:rPr>
              <w:t xml:space="preserve">  -  sin da piccola mi hanno insegnato a non sprecare il cibo, ma non la prendono troppo male se c’è qualcosa che proprio non riesco a mangiare;</w:t>
            </w:r>
          </w:p>
          <w:p w:rsidR="00E44587" w:rsidRDefault="00E44587">
            <w:pPr>
              <w:rPr>
                <w:sz w:val="20"/>
                <w:szCs w:val="20"/>
              </w:rPr>
            </w:pPr>
            <w:r>
              <w:rPr>
                <w:sz w:val="20"/>
                <w:szCs w:val="20"/>
              </w:rPr>
              <w:t xml:space="preserve">  -  spesso non mangio in loro compagnia, quindi non sanno cosa mangio e/o non se ne preoccupano;</w:t>
            </w:r>
          </w:p>
          <w:p w:rsidR="00E44587" w:rsidRDefault="00E44587">
            <w:pPr>
              <w:rPr>
                <w:sz w:val="20"/>
                <w:szCs w:val="20"/>
              </w:rPr>
            </w:pPr>
            <w:r>
              <w:rPr>
                <w:sz w:val="20"/>
                <w:szCs w:val="20"/>
              </w:rPr>
              <w:t xml:space="preserve">  -  altro:</w:t>
            </w:r>
          </w:p>
        </w:tc>
      </w:tr>
      <w:tr w:rsidR="00E4458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pPr>
              <w:jc w:val="center"/>
            </w:pPr>
            <w:r>
              <w:rPr>
                <w:b/>
                <w:bCs/>
                <w:sz w:val="24"/>
                <w:szCs w:val="24"/>
              </w:rPr>
              <w:lastRenderedPageBreak/>
              <w:t>Evitamento del conflitto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rPr>
              <w:t xml:space="preserve">-   Comportamento del genitore </w:t>
            </w:r>
            <w:r>
              <w:t>di fronte all’insorgere di un potenziale</w:t>
            </w:r>
            <w:r>
              <w:rPr>
                <w:b/>
                <w:bCs/>
              </w:rPr>
              <w:t xml:space="preserve"> conflitto;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sz w:val="20"/>
                <w:szCs w:val="20"/>
              </w:rPr>
              <w:t xml:space="preserve">ꦞ  </w:t>
            </w:r>
            <w:r>
              <w:rPr>
                <w:b/>
                <w:bCs/>
              </w:rPr>
              <w:t>Quando c'è qualche problema o divergenza di opinione, i tuoi genitori:</w:t>
            </w:r>
          </w:p>
          <w:p w:rsidR="00E44587" w:rsidRDefault="00E44587">
            <w:r>
              <w:t xml:space="preserve"> </w:t>
            </w:r>
            <w:r>
              <w:rPr>
                <w:sz w:val="20"/>
                <w:szCs w:val="20"/>
              </w:rPr>
              <w:t xml:space="preserve"> -  parlando con calma cercano di </w:t>
            </w:r>
            <w:r>
              <w:rPr>
                <w:sz w:val="20"/>
                <w:szCs w:val="20"/>
              </w:rPr>
              <w:lastRenderedPageBreak/>
              <w:t>farmi capire il loro punto di vista, dandomi anche ragione se lo ritengono il caso;</w:t>
            </w:r>
          </w:p>
          <w:p w:rsidR="00E44587" w:rsidRDefault="00E44587">
            <w:pPr>
              <w:rPr>
                <w:sz w:val="20"/>
                <w:szCs w:val="20"/>
              </w:rPr>
            </w:pPr>
            <w:r>
              <w:rPr>
                <w:sz w:val="20"/>
                <w:szCs w:val="20"/>
              </w:rPr>
              <w:t xml:space="preserve">  -  il loro punto di vista è l'unico possibile e sono disposti anche ad alzare la voce per farmelo accettare;</w:t>
            </w:r>
          </w:p>
          <w:p w:rsidR="00E44587" w:rsidRDefault="00E44587">
            <w:pPr>
              <w:rPr>
                <w:sz w:val="20"/>
                <w:szCs w:val="20"/>
              </w:rPr>
            </w:pPr>
            <w:r>
              <w:rPr>
                <w:sz w:val="20"/>
                <w:szCs w:val="20"/>
              </w:rPr>
              <w:t xml:space="preserve">  -  evitano il più possibile le discussioni</w:t>
            </w:r>
          </w:p>
          <w:p w:rsidR="00E44587" w:rsidRDefault="00E44587">
            <w:pPr>
              <w:rPr>
                <w:sz w:val="20"/>
                <w:szCs w:val="20"/>
              </w:rPr>
            </w:pPr>
            <w:r>
              <w:rPr>
                <w:sz w:val="20"/>
                <w:szCs w:val="20"/>
              </w:rPr>
              <w:t>non ci sono discussioni perchè non parliamo molto tra di noi.</w:t>
            </w:r>
          </w:p>
        </w:tc>
      </w:tr>
      <w:tr w:rsidR="00E4458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C41C16" w:rsidP="00C41C16">
            <w:r>
              <w:rPr>
                <w:b/>
                <w:bCs/>
                <w:sz w:val="24"/>
                <w:szCs w:val="24"/>
              </w:rPr>
              <w:lastRenderedPageBreak/>
              <w:t xml:space="preserve">           </w:t>
            </w:r>
            <w:r w:rsidR="00E44587">
              <w:rPr>
                <w:b/>
                <w:bCs/>
                <w:sz w:val="24"/>
                <w:szCs w:val="24"/>
              </w:rPr>
              <w:t>Rigidità:</w:t>
            </w:r>
          </w:p>
          <w:p w:rsidR="00E44587" w:rsidRDefault="00E44587">
            <w:pPr>
              <w:jc w:val="center"/>
              <w:rPr>
                <w:sz w:val="20"/>
                <w:szCs w:val="20"/>
              </w:rPr>
            </w:pPr>
            <w:r>
              <w:rPr>
                <w:sz w:val="20"/>
                <w:szCs w:val="20"/>
              </w:rPr>
              <w:t>resistenze al cambiamento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rPr>
              <w:t>-  Atteggiamento del ragazzo di fronte alla possibilità di provocare dei cambiamenti nella propria vita, eventuale paura di una reazione da parte dei genitori.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sz w:val="20"/>
                <w:szCs w:val="20"/>
              </w:rPr>
              <w:t xml:space="preserve">ꦞ  </w:t>
            </w:r>
            <w:r>
              <w:rPr>
                <w:b/>
                <w:bCs/>
              </w:rPr>
              <w:t>Cosa faresti se avessi un interesse o pensassi di fare una scelta per te importante ma che i tuoi genitori non approvano?</w:t>
            </w:r>
          </w:p>
          <w:p w:rsidR="00E44587" w:rsidRDefault="00E44587">
            <w:r>
              <w:t xml:space="preserve">  </w:t>
            </w:r>
            <w:r>
              <w:rPr>
                <w:sz w:val="20"/>
                <w:szCs w:val="20"/>
              </w:rPr>
              <w:t>-  lascerei perdere, non me lo perdonerebbero mai; probabilmente avrebbero ragione loro;</w:t>
            </w:r>
          </w:p>
          <w:p w:rsidR="00E44587" w:rsidRDefault="00E44587">
            <w:pPr>
              <w:rPr>
                <w:sz w:val="20"/>
                <w:szCs w:val="20"/>
              </w:rPr>
            </w:pPr>
            <w:r>
              <w:rPr>
                <w:sz w:val="20"/>
                <w:szCs w:val="20"/>
              </w:rPr>
              <w:t xml:space="preserve">  -  cercherei di parlare con loro: sono sicuri che se capissero quanto è importante per me mi appoggerebbero;</w:t>
            </w:r>
          </w:p>
          <w:p w:rsidR="00E44587" w:rsidRDefault="00E44587">
            <w:pPr>
              <w:rPr>
                <w:sz w:val="20"/>
                <w:szCs w:val="20"/>
              </w:rPr>
            </w:pPr>
            <w:r>
              <w:rPr>
                <w:sz w:val="20"/>
                <w:szCs w:val="20"/>
              </w:rPr>
              <w:t xml:space="preserve">  -  porterei avanti la mia decisione in ogni caso;</w:t>
            </w:r>
          </w:p>
          <w:p w:rsidR="00E44587" w:rsidRDefault="00E44587">
            <w:pPr>
              <w:rPr>
                <w:sz w:val="20"/>
                <w:szCs w:val="20"/>
              </w:rPr>
            </w:pPr>
            <w:r>
              <w:rPr>
                <w:sz w:val="20"/>
                <w:szCs w:val="20"/>
              </w:rPr>
              <w:t xml:space="preserve">  -  Altro:</w:t>
            </w:r>
          </w:p>
          <w:p w:rsidR="00E44587" w:rsidRDefault="00E44587">
            <w:pPr>
              <w:rPr>
                <w:sz w:val="20"/>
                <w:szCs w:val="20"/>
              </w:rPr>
            </w:pPr>
          </w:p>
          <w:p w:rsidR="00E44587" w:rsidRDefault="00E44587">
            <w:pPr>
              <w:rPr>
                <w:b/>
                <w:bCs/>
                <w:sz w:val="20"/>
                <w:szCs w:val="20"/>
              </w:rPr>
            </w:pPr>
            <w:r>
              <w:rPr>
                <w:b/>
                <w:bCs/>
                <w:sz w:val="20"/>
                <w:szCs w:val="20"/>
              </w:rPr>
              <w:t xml:space="preserve">ꦞ  </w:t>
            </w:r>
            <w:r>
              <w:rPr>
                <w:b/>
                <w:bCs/>
              </w:rPr>
              <w:t>Ti trovi ad affrontare un problema del tutto nuovo e puoi contare solo sulle tue forze: cosa pensi?</w:t>
            </w:r>
          </w:p>
          <w:p w:rsidR="00E44587" w:rsidRDefault="00E44587">
            <w:r>
              <w:t xml:space="preserve">  </w:t>
            </w:r>
            <w:r>
              <w:rPr>
                <w:sz w:val="20"/>
                <w:szCs w:val="20"/>
              </w:rPr>
              <w:t>-  se faccio la cosa sbagliata cosa diranno i miei?</w:t>
            </w:r>
          </w:p>
          <w:p w:rsidR="00E44587" w:rsidRDefault="00E44587">
            <w:pPr>
              <w:rPr>
                <w:sz w:val="20"/>
                <w:szCs w:val="20"/>
              </w:rPr>
            </w:pPr>
            <w:r>
              <w:rPr>
                <w:sz w:val="20"/>
                <w:szCs w:val="20"/>
              </w:rPr>
              <w:t xml:space="preserve">  -  cerco di valutare la situazione e di agire per il meglio secondo quello che ho imparato e che mi è stato insegnato;</w:t>
            </w:r>
          </w:p>
          <w:p w:rsidR="00E44587" w:rsidRDefault="00E44587">
            <w:pPr>
              <w:rPr>
                <w:sz w:val="20"/>
                <w:szCs w:val="20"/>
              </w:rPr>
            </w:pPr>
            <w:r>
              <w:rPr>
                <w:sz w:val="20"/>
                <w:szCs w:val="20"/>
              </w:rPr>
              <w:t xml:space="preserve">  -  sono abituato ad affrontare le cose da solo dunque non è un problema;</w:t>
            </w:r>
          </w:p>
        </w:tc>
      </w:tr>
      <w:tr w:rsidR="00E4458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pPr>
              <w:jc w:val="center"/>
            </w:pPr>
            <w:r>
              <w:rPr>
                <w:b/>
                <w:bCs/>
                <w:sz w:val="24"/>
                <w:szCs w:val="24"/>
              </w:rPr>
              <w:t xml:space="preserve">Percezione da parte del figlio dell’interessamento dei </w:t>
            </w:r>
            <w:r>
              <w:rPr>
                <w:b/>
                <w:bCs/>
                <w:sz w:val="24"/>
                <w:szCs w:val="24"/>
              </w:rPr>
              <w:lastRenderedPageBreak/>
              <w:t>genitori nei suoi confronti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rPr>
              <w:lastRenderedPageBreak/>
              <w:t xml:space="preserve">-   </w:t>
            </w:r>
            <w:r>
              <w:t xml:space="preserve">Opinione del ragazzo circa il </w:t>
            </w:r>
            <w:r>
              <w:rPr>
                <w:b/>
                <w:bCs/>
              </w:rPr>
              <w:t xml:space="preserve">comportamento </w:t>
            </w:r>
            <w:r>
              <w:t>dei genitori nei suoi confronti;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sz w:val="20"/>
                <w:szCs w:val="20"/>
              </w:rPr>
              <w:t xml:space="preserve">ꦞ  </w:t>
            </w:r>
            <w:r>
              <w:rPr>
                <w:b/>
                <w:bCs/>
              </w:rPr>
              <w:t>Come consideri il comportamento dei tuoi genitori nei tuoi confronti?</w:t>
            </w:r>
          </w:p>
          <w:p w:rsidR="00E44587" w:rsidRDefault="00E44587">
            <w:r>
              <w:t xml:space="preserve">  </w:t>
            </w:r>
            <w:r>
              <w:rPr>
                <w:sz w:val="20"/>
                <w:szCs w:val="20"/>
              </w:rPr>
              <w:t xml:space="preserve">-  sono troppo invadenti e </w:t>
            </w:r>
            <w:r>
              <w:rPr>
                <w:sz w:val="20"/>
                <w:szCs w:val="20"/>
              </w:rPr>
              <w:lastRenderedPageBreak/>
              <w:t>apprensivi;</w:t>
            </w:r>
          </w:p>
          <w:p w:rsidR="00E44587" w:rsidRDefault="00E44587">
            <w:pPr>
              <w:rPr>
                <w:sz w:val="20"/>
                <w:szCs w:val="20"/>
              </w:rPr>
            </w:pPr>
            <w:r>
              <w:rPr>
                <w:sz w:val="20"/>
                <w:szCs w:val="20"/>
              </w:rPr>
              <w:t xml:space="preserve">  -  sono preoccupati ma quanto basta, senza essere soffocanti, si fidano di me;</w:t>
            </w:r>
          </w:p>
          <w:p w:rsidR="00E44587" w:rsidRDefault="00E44587">
            <w:pPr>
              <w:rPr>
                <w:sz w:val="20"/>
                <w:szCs w:val="20"/>
              </w:rPr>
            </w:pPr>
            <w:r>
              <w:rPr>
                <w:sz w:val="20"/>
                <w:szCs w:val="20"/>
              </w:rPr>
              <w:t xml:space="preserve">  -  si fidano incondizionatamente di me;</w:t>
            </w:r>
          </w:p>
          <w:p w:rsidR="00E44587" w:rsidRDefault="00E44587">
            <w:pPr>
              <w:rPr>
                <w:sz w:val="20"/>
                <w:szCs w:val="20"/>
              </w:rPr>
            </w:pPr>
            <w:r>
              <w:rPr>
                <w:sz w:val="20"/>
                <w:szCs w:val="20"/>
              </w:rPr>
              <w:t xml:space="preserve">  -  mi lasciano tutte le libertà che voglio e si interessano poco o niente di ciò che faccio.</w:t>
            </w:r>
          </w:p>
        </w:tc>
      </w:tr>
      <w:tr w:rsidR="00E4458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pPr>
              <w:jc w:val="center"/>
            </w:pPr>
            <w:r>
              <w:rPr>
                <w:b/>
                <w:bCs/>
                <w:sz w:val="24"/>
                <w:szCs w:val="24"/>
              </w:rPr>
              <w:lastRenderedPageBreak/>
              <w:t>Utilizzo del cibo come strumento per dimostrare la presenza di problemi latenti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rPr>
              <w:t xml:space="preserve">-   Tendenza </w:t>
            </w:r>
            <w:r>
              <w:t>del ragazzo a mangiare di più/di meno in base al livello di stress emotivo e a particolari momenti di tensione;</w:t>
            </w:r>
          </w:p>
          <w:p w:rsidR="00E44587" w:rsidRDefault="00E44587"/>
          <w:p w:rsidR="00E44587" w:rsidRDefault="00E44587"/>
          <w:p w:rsidR="00E44587" w:rsidRDefault="00E44587"/>
          <w:p w:rsidR="00E44587" w:rsidRDefault="00E44587"/>
          <w:p w:rsidR="00E44587" w:rsidRDefault="00E44587"/>
          <w:p w:rsidR="00E44587" w:rsidRDefault="00E44587"/>
          <w:p w:rsidR="00C41C16" w:rsidRDefault="00C41C16">
            <w:pPr>
              <w:rPr>
                <w:b/>
                <w:bCs/>
              </w:rPr>
            </w:pPr>
          </w:p>
          <w:p w:rsidR="00C41C16" w:rsidRDefault="00C41C16">
            <w:pPr>
              <w:rPr>
                <w:b/>
                <w:bCs/>
              </w:rPr>
            </w:pPr>
          </w:p>
          <w:p w:rsidR="00E44587" w:rsidRDefault="00E44587">
            <w:pPr>
              <w:rPr>
                <w:b/>
                <w:bCs/>
              </w:rPr>
            </w:pPr>
            <w:r>
              <w:rPr>
                <w:b/>
                <w:bCs/>
              </w:rPr>
              <w:t>-  Uso del cibo come strumento di protesta contro i genitori e motivazioni;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sz w:val="20"/>
                <w:szCs w:val="20"/>
              </w:rPr>
              <w:t xml:space="preserve">ꦞ  </w:t>
            </w:r>
            <w:r>
              <w:rPr>
                <w:b/>
                <w:bCs/>
              </w:rPr>
              <w:t>Quando sei particolarmente nervoso o abbattuto:</w:t>
            </w:r>
          </w:p>
          <w:p w:rsidR="00E44587" w:rsidRDefault="00E44587">
            <w:r>
              <w:t xml:space="preserve">  </w:t>
            </w:r>
            <w:r>
              <w:rPr>
                <w:sz w:val="20"/>
                <w:szCs w:val="20"/>
              </w:rPr>
              <w:t>-  tendo a mangiare molto più del solito e in modo più irregolare;</w:t>
            </w:r>
          </w:p>
          <w:p w:rsidR="00E44587" w:rsidRDefault="00E44587">
            <w:pPr>
              <w:rPr>
                <w:sz w:val="20"/>
                <w:szCs w:val="20"/>
              </w:rPr>
            </w:pPr>
            <w:r>
              <w:rPr>
                <w:sz w:val="20"/>
                <w:szCs w:val="20"/>
              </w:rPr>
              <w:t xml:space="preserve">  -  mi si chiude lo stomaco quindi mangio molto meno;</w:t>
            </w:r>
          </w:p>
          <w:p w:rsidR="00E44587" w:rsidRDefault="00E44587">
            <w:pPr>
              <w:rPr>
                <w:sz w:val="20"/>
                <w:szCs w:val="20"/>
              </w:rPr>
            </w:pPr>
            <w:r>
              <w:rPr>
                <w:sz w:val="20"/>
                <w:szCs w:val="20"/>
              </w:rPr>
              <w:t xml:space="preserve">  -  momenti del genere non influiscono sul mio comportamento alimentare;</w:t>
            </w:r>
          </w:p>
          <w:p w:rsidR="00E44587" w:rsidRDefault="00E44587">
            <w:pPr>
              <w:rPr>
                <w:sz w:val="20"/>
                <w:szCs w:val="20"/>
              </w:rPr>
            </w:pPr>
            <w:r>
              <w:rPr>
                <w:sz w:val="20"/>
                <w:szCs w:val="20"/>
              </w:rPr>
              <w:t xml:space="preserve">  -  altro:</w:t>
            </w:r>
          </w:p>
          <w:p w:rsidR="00E44587" w:rsidRDefault="00E44587">
            <w:pPr>
              <w:rPr>
                <w:sz w:val="20"/>
                <w:szCs w:val="20"/>
              </w:rPr>
            </w:pPr>
          </w:p>
          <w:p w:rsidR="00E44587" w:rsidRDefault="00E44587">
            <w:pPr>
              <w:rPr>
                <w:sz w:val="20"/>
                <w:szCs w:val="20"/>
              </w:rPr>
            </w:pPr>
          </w:p>
          <w:p w:rsidR="00E44587" w:rsidRDefault="00E44587">
            <w:pPr>
              <w:rPr>
                <w:b/>
                <w:bCs/>
                <w:sz w:val="20"/>
                <w:szCs w:val="20"/>
              </w:rPr>
            </w:pPr>
            <w:r>
              <w:rPr>
                <w:b/>
                <w:bCs/>
                <w:sz w:val="20"/>
                <w:szCs w:val="20"/>
              </w:rPr>
              <w:t xml:space="preserve">ꦞ  </w:t>
            </w:r>
            <w:r>
              <w:rPr>
                <w:b/>
                <w:bCs/>
              </w:rPr>
              <w:t>Ti è capitato di usare il cibo come mezzo di protesta contro i tuoi genitori?</w:t>
            </w:r>
          </w:p>
          <w:p w:rsidR="00E44587" w:rsidRDefault="00E44587">
            <w:r>
              <w:t xml:space="preserve">  </w:t>
            </w:r>
            <w:r>
              <w:rPr>
                <w:sz w:val="20"/>
                <w:szCs w:val="20"/>
              </w:rPr>
              <w:t>- sì, lo faccio molto spesso;</w:t>
            </w:r>
          </w:p>
          <w:p w:rsidR="00E44587" w:rsidRDefault="00E44587">
            <w:pPr>
              <w:rPr>
                <w:sz w:val="20"/>
                <w:szCs w:val="20"/>
              </w:rPr>
            </w:pPr>
            <w:r>
              <w:rPr>
                <w:sz w:val="20"/>
                <w:szCs w:val="20"/>
              </w:rPr>
              <w:t xml:space="preserve">  -  a volte;</w:t>
            </w:r>
          </w:p>
          <w:p w:rsidR="00E44587" w:rsidRDefault="00E44587">
            <w:pPr>
              <w:rPr>
                <w:sz w:val="20"/>
                <w:szCs w:val="20"/>
              </w:rPr>
            </w:pPr>
            <w:r>
              <w:rPr>
                <w:sz w:val="20"/>
                <w:szCs w:val="20"/>
              </w:rPr>
              <w:t xml:space="preserve">  -  raramente;</w:t>
            </w:r>
          </w:p>
          <w:p w:rsidR="00E44587" w:rsidRDefault="00E44587">
            <w:pPr>
              <w:rPr>
                <w:sz w:val="20"/>
                <w:szCs w:val="20"/>
              </w:rPr>
            </w:pPr>
            <w:r>
              <w:rPr>
                <w:sz w:val="20"/>
                <w:szCs w:val="20"/>
              </w:rPr>
              <w:t xml:space="preserve">  -  no, mai.</w:t>
            </w:r>
          </w:p>
          <w:p w:rsidR="00E44587" w:rsidRDefault="00E44587">
            <w:pPr>
              <w:rPr>
                <w:sz w:val="20"/>
                <w:szCs w:val="20"/>
              </w:rPr>
            </w:pPr>
          </w:p>
          <w:p w:rsidR="00E44587" w:rsidRDefault="00E44587">
            <w:pPr>
              <w:rPr>
                <w:b/>
                <w:bCs/>
                <w:sz w:val="20"/>
                <w:szCs w:val="20"/>
              </w:rPr>
            </w:pPr>
            <w:r>
              <w:rPr>
                <w:b/>
                <w:bCs/>
                <w:sz w:val="20"/>
                <w:szCs w:val="20"/>
              </w:rPr>
              <w:t xml:space="preserve">ꦞ  </w:t>
            </w:r>
            <w:r>
              <w:rPr>
                <w:b/>
                <w:bCs/>
              </w:rPr>
              <w:t>16  - Se sì, per quale motivo?</w:t>
            </w:r>
            <w:r>
              <w:rPr>
                <w:b/>
                <w:bCs/>
                <w:color w:val="999999"/>
              </w:rPr>
              <w:t xml:space="preserve"> </w:t>
            </w:r>
            <w:r>
              <w:rPr>
                <w:color w:val="666666"/>
              </w:rPr>
              <w:t>(puoi scegliere più di un’alternativa)</w:t>
            </w:r>
          </w:p>
          <w:p w:rsidR="00E44587" w:rsidRDefault="00E44587">
            <w:r>
              <w:t xml:space="preserve"> </w:t>
            </w:r>
            <w:r>
              <w:rPr>
                <w:sz w:val="20"/>
                <w:szCs w:val="20"/>
              </w:rPr>
              <w:t xml:space="preserve"> -  per vendicarmi di permessi che non avevo ottenuto e, se possibile, ottenerli;</w:t>
            </w:r>
          </w:p>
          <w:p w:rsidR="00E44587" w:rsidRDefault="00E44587">
            <w:pPr>
              <w:rPr>
                <w:sz w:val="20"/>
                <w:szCs w:val="20"/>
              </w:rPr>
            </w:pPr>
            <w:r>
              <w:rPr>
                <w:sz w:val="20"/>
                <w:szCs w:val="20"/>
              </w:rPr>
              <w:t xml:space="preserve">  -  per fare in modo che si accorgessero di me;</w:t>
            </w:r>
          </w:p>
          <w:p w:rsidR="00E44587" w:rsidRDefault="00E44587">
            <w:pPr>
              <w:rPr>
                <w:sz w:val="20"/>
                <w:szCs w:val="20"/>
              </w:rPr>
            </w:pPr>
            <w:r>
              <w:rPr>
                <w:sz w:val="20"/>
                <w:szCs w:val="20"/>
              </w:rPr>
              <w:t xml:space="preserve">  -  per fare in modo che iniziassero a considerare la mia opinione e mi coinvolgessero nelle questioni famigliari;</w:t>
            </w:r>
          </w:p>
          <w:p w:rsidR="00E44587" w:rsidRDefault="00E44587">
            <w:pPr>
              <w:rPr>
                <w:sz w:val="20"/>
                <w:szCs w:val="20"/>
              </w:rPr>
            </w:pPr>
            <w:r>
              <w:rPr>
                <w:sz w:val="20"/>
                <w:szCs w:val="20"/>
              </w:rPr>
              <w:t xml:space="preserve">  -  altro:</w:t>
            </w:r>
          </w:p>
        </w:tc>
      </w:tr>
      <w:tr w:rsidR="00E4458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sidP="00C41C16">
            <w:r>
              <w:rPr>
                <w:b/>
                <w:bCs/>
                <w:sz w:val="24"/>
                <w:szCs w:val="24"/>
              </w:rPr>
              <w:t>Perfezionismo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rPr>
              <w:t xml:space="preserve">-  Comportamento dei genitori di fronte ai successi </w:t>
            </w:r>
            <w:r>
              <w:rPr>
                <w:b/>
                <w:bCs/>
              </w:rPr>
              <w:lastRenderedPageBreak/>
              <w:t>scolastici/sportivi del figlio;</w:t>
            </w: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E44587" w:rsidRDefault="00E44587">
            <w:pPr>
              <w:rPr>
                <w:b/>
                <w:bCs/>
              </w:rPr>
            </w:pPr>
          </w:p>
          <w:p w:rsidR="00C41C16" w:rsidRDefault="00C41C16">
            <w:pPr>
              <w:rPr>
                <w:b/>
                <w:bCs/>
              </w:rPr>
            </w:pPr>
          </w:p>
          <w:p w:rsidR="00C41C16" w:rsidRDefault="00C41C16">
            <w:pPr>
              <w:rPr>
                <w:b/>
                <w:bCs/>
              </w:rPr>
            </w:pPr>
          </w:p>
          <w:p w:rsidR="00C41C16" w:rsidRDefault="00C41C16">
            <w:pPr>
              <w:rPr>
                <w:b/>
                <w:bCs/>
              </w:rPr>
            </w:pPr>
          </w:p>
          <w:p w:rsidR="00C41C16" w:rsidRDefault="00C41C16">
            <w:pPr>
              <w:rPr>
                <w:b/>
                <w:bCs/>
              </w:rPr>
            </w:pPr>
          </w:p>
          <w:p w:rsidR="00C41C16" w:rsidRDefault="00C41C16">
            <w:pPr>
              <w:rPr>
                <w:b/>
                <w:bCs/>
              </w:rPr>
            </w:pPr>
          </w:p>
          <w:p w:rsidR="00E44587" w:rsidRDefault="00E44587">
            <w:pPr>
              <w:rPr>
                <w:b/>
                <w:bCs/>
              </w:rPr>
            </w:pPr>
            <w:r>
              <w:rPr>
                <w:b/>
                <w:bCs/>
              </w:rPr>
              <w:t>-  Comportamento dei genitori di fronte agli insuccessi scolastici/sportivi del figlio;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44587" w:rsidRDefault="00E44587">
            <w:r>
              <w:rPr>
                <w:b/>
                <w:bCs/>
                <w:sz w:val="20"/>
                <w:szCs w:val="20"/>
              </w:rPr>
              <w:lastRenderedPageBreak/>
              <w:t xml:space="preserve">ꦞ  </w:t>
            </w:r>
            <w:r>
              <w:rPr>
                <w:b/>
                <w:bCs/>
              </w:rPr>
              <w:t xml:space="preserve">Come reagiscono i tuoi genitori ai tuoi successi </w:t>
            </w:r>
            <w:r>
              <w:rPr>
                <w:b/>
                <w:bCs/>
              </w:rPr>
              <w:lastRenderedPageBreak/>
              <w:t>scolastici/sportivi o in altre attività?</w:t>
            </w:r>
          </w:p>
          <w:p w:rsidR="00E44587" w:rsidRDefault="00E44587">
            <w:r>
              <w:t xml:space="preserve"> </w:t>
            </w:r>
            <w:r>
              <w:rPr>
                <w:sz w:val="20"/>
                <w:szCs w:val="20"/>
              </w:rPr>
              <w:t xml:space="preserve"> -  sono soddisfatti e mi premiano con regali anche costosi;</w:t>
            </w:r>
          </w:p>
          <w:p w:rsidR="00E44587" w:rsidRDefault="00E44587">
            <w:pPr>
              <w:rPr>
                <w:sz w:val="20"/>
                <w:szCs w:val="20"/>
              </w:rPr>
            </w:pPr>
            <w:r>
              <w:rPr>
                <w:sz w:val="20"/>
                <w:szCs w:val="20"/>
              </w:rPr>
              <w:t xml:space="preserve">  -  sono contenti e orgogliosi che io riesca in qualcosa, specialmente se io mi sento realizzato;</w:t>
            </w:r>
          </w:p>
          <w:p w:rsidR="00E44587" w:rsidRDefault="00E44587">
            <w:pPr>
              <w:rPr>
                <w:sz w:val="20"/>
                <w:szCs w:val="20"/>
              </w:rPr>
            </w:pPr>
            <w:r>
              <w:rPr>
                <w:sz w:val="20"/>
                <w:szCs w:val="20"/>
              </w:rPr>
              <w:t xml:space="preserve">  -  non si interessano molto nè della scuola nè delle attività che svolgo.</w:t>
            </w:r>
          </w:p>
          <w:p w:rsidR="00E44587" w:rsidRDefault="00E44587">
            <w:pPr>
              <w:rPr>
                <w:sz w:val="20"/>
                <w:szCs w:val="20"/>
              </w:rPr>
            </w:pPr>
          </w:p>
          <w:p w:rsidR="00E44587" w:rsidRDefault="00E44587">
            <w:pPr>
              <w:rPr>
                <w:b/>
                <w:bCs/>
                <w:sz w:val="20"/>
                <w:szCs w:val="20"/>
              </w:rPr>
            </w:pPr>
            <w:r>
              <w:rPr>
                <w:b/>
                <w:bCs/>
                <w:sz w:val="20"/>
                <w:szCs w:val="20"/>
              </w:rPr>
              <w:t xml:space="preserve">ꦞ  </w:t>
            </w:r>
            <w:r>
              <w:rPr>
                <w:b/>
                <w:bCs/>
              </w:rPr>
              <w:t>E agli insuccessi?</w:t>
            </w:r>
          </w:p>
          <w:p w:rsidR="00E44587" w:rsidRDefault="00E44587">
            <w:r>
              <w:t xml:space="preserve">  </w:t>
            </w:r>
            <w:r>
              <w:rPr>
                <w:sz w:val="20"/>
                <w:szCs w:val="20"/>
              </w:rPr>
              <w:t>-  sono molto delusi e talvolta mi puniscono;</w:t>
            </w:r>
          </w:p>
          <w:p w:rsidR="00E44587" w:rsidRDefault="00E44587">
            <w:pPr>
              <w:rPr>
                <w:sz w:val="20"/>
                <w:szCs w:val="20"/>
              </w:rPr>
            </w:pPr>
            <w:r>
              <w:rPr>
                <w:sz w:val="20"/>
                <w:szCs w:val="20"/>
              </w:rPr>
              <w:t xml:space="preserve">  -  si dispiacciono ma non ne fanno un dramma, purchè io abbia dato il meglio;</w:t>
            </w:r>
          </w:p>
          <w:p w:rsidR="00E44587" w:rsidRDefault="00E44587">
            <w:pPr>
              <w:rPr>
                <w:sz w:val="20"/>
                <w:szCs w:val="20"/>
              </w:rPr>
            </w:pPr>
            <w:r>
              <w:rPr>
                <w:sz w:val="20"/>
                <w:szCs w:val="20"/>
              </w:rPr>
              <w:t xml:space="preserve">  -  non si interessano granchè.</w:t>
            </w:r>
          </w:p>
        </w:tc>
      </w:tr>
    </w:tbl>
    <w:p w:rsidR="00E44587" w:rsidRDefault="00E44587">
      <w:pPr>
        <w:spacing w:line="240" w:lineRule="auto"/>
      </w:pPr>
    </w:p>
    <w:p w:rsidR="00E44587" w:rsidRDefault="00E44587">
      <w:pPr>
        <w:spacing w:line="240" w:lineRule="auto"/>
      </w:pPr>
    </w:p>
    <w:p w:rsidR="00C41C16" w:rsidRDefault="00C41C16">
      <w:pPr>
        <w:spacing w:line="240" w:lineRule="auto"/>
      </w:pPr>
    </w:p>
    <w:p w:rsidR="00E44587" w:rsidRDefault="00E44587" w:rsidP="00C41C16">
      <w:pPr>
        <w:numPr>
          <w:ilvl w:val="0"/>
          <w:numId w:val="2"/>
        </w:numPr>
        <w:spacing w:line="240" w:lineRule="auto"/>
        <w:rPr>
          <w:rFonts w:ascii="Baskerville Old Face" w:eastAsia="Arial Black" w:hAnsi="Baskerville Old Face" w:cs="Arial Black"/>
          <w:b/>
          <w:sz w:val="28"/>
          <w:szCs w:val="28"/>
        </w:rPr>
      </w:pPr>
      <w:r w:rsidRPr="00C41C16">
        <w:rPr>
          <w:rFonts w:ascii="Baskerville Old Face" w:eastAsia="Arial Black" w:hAnsi="Baskerville Old Face" w:cs="Arial Black"/>
          <w:b/>
          <w:sz w:val="28"/>
          <w:szCs w:val="28"/>
        </w:rPr>
        <w:t>POPOLAZIONE DI RIFERIMENTO</w:t>
      </w:r>
    </w:p>
    <w:p w:rsidR="0052172A" w:rsidRDefault="0052172A">
      <w:pPr>
        <w:spacing w:line="240" w:lineRule="auto"/>
      </w:pPr>
    </w:p>
    <w:p w:rsidR="00E44587" w:rsidRDefault="00E44587">
      <w:pPr>
        <w:spacing w:line="240" w:lineRule="auto"/>
      </w:pPr>
      <w:r>
        <w:t xml:space="preserve">La popolazione di riferimento scelta per l’effettuazione di questa ricerca è rappresentata dalla totalità di ragazzi italiani compresi tra i 15 e i 20 anni, e tra questi sono ovviamente compresi i numerosi che soffrono di disturbi alimentari. Per effettuare i nostri calcoli statistici, però, per motivi di maggiore facilità nel reperire i dati, ci </w:t>
      </w:r>
      <w:r w:rsidR="00DA1FBF">
        <w:t>siamo riferiti solamente al nos</w:t>
      </w:r>
      <w:r>
        <w:t>t</w:t>
      </w:r>
      <w:r w:rsidR="00DA1FBF">
        <w:t>r</w:t>
      </w:r>
      <w:r>
        <w:t xml:space="preserve">o territorio. </w:t>
      </w:r>
    </w:p>
    <w:p w:rsidR="0052172A" w:rsidRDefault="0052172A">
      <w:pPr>
        <w:spacing w:line="240" w:lineRule="auto"/>
      </w:pPr>
    </w:p>
    <w:p w:rsidR="0052172A" w:rsidRDefault="0052172A">
      <w:pPr>
        <w:spacing w:line="240" w:lineRule="auto"/>
      </w:pPr>
    </w:p>
    <w:p w:rsidR="00E44587" w:rsidRDefault="00E44587" w:rsidP="00C41C16">
      <w:pPr>
        <w:numPr>
          <w:ilvl w:val="0"/>
          <w:numId w:val="2"/>
        </w:numPr>
        <w:spacing w:line="240" w:lineRule="auto"/>
        <w:rPr>
          <w:rFonts w:ascii="Baskerville Old Face" w:eastAsia="Arial Black" w:hAnsi="Baskerville Old Face" w:cs="Arial Black"/>
          <w:b/>
          <w:sz w:val="28"/>
          <w:szCs w:val="28"/>
        </w:rPr>
      </w:pPr>
      <w:r w:rsidRPr="00C41C16">
        <w:rPr>
          <w:rFonts w:ascii="Baskerville Old Face" w:eastAsia="Arial Black" w:hAnsi="Baskerville Old Face" w:cs="Arial Black"/>
          <w:b/>
          <w:sz w:val="28"/>
          <w:szCs w:val="28"/>
        </w:rPr>
        <w:t>CAMPIONE E TIPOLOGIA DI CAMPIONAMENTO</w:t>
      </w:r>
    </w:p>
    <w:p w:rsidR="0052172A" w:rsidRDefault="0052172A">
      <w:pPr>
        <w:spacing w:line="240" w:lineRule="auto"/>
        <w:jc w:val="both"/>
      </w:pPr>
    </w:p>
    <w:p w:rsidR="00E44587" w:rsidRDefault="00E44587">
      <w:pPr>
        <w:spacing w:line="240" w:lineRule="auto"/>
        <w:jc w:val="both"/>
      </w:pPr>
      <w:r>
        <w:t>Apportando invece una riflessione sul campione scelto al fine di condurre la ricerca in questione,si può affermare che è stata adottata una tecnica di campionamento non probabilistico e in modo specifico un campione ragionato in quanto sono stati selezi</w:t>
      </w:r>
      <w:r w:rsidR="00DA1FBF">
        <w:t>onati i soggetti secondo il nostr</w:t>
      </w:r>
      <w:r>
        <w:t>o parere maggiormente adatti in relazione all’ipotesi da verificare e al territorio di residenza. Abbiamo infatti deciso di intervistare un totale di 84 individui, di cui 41 soggetti soffrono di disturbi alimentari, mentre 44 sono stati scelti tra individui non legati a sofferenze di tipo alimentare.</w:t>
      </w:r>
    </w:p>
    <w:p w:rsidR="00E44587" w:rsidRDefault="00E44587">
      <w:pPr>
        <w:spacing w:line="240" w:lineRule="auto"/>
        <w:jc w:val="both"/>
      </w:pPr>
      <w:r>
        <w:t>In particolare, le 41 persone affette da disturbi alimentari, sono soggetti di cui attualmente si stanno occupando i vari servizi della Cooperativa Mirafiori, infatti tale intervista è stata resa possibile grazie all’aiuto dell’educatrice e responsabile della Cooperativa Sara Rossi, che ha rivestito il ruolo di tramite tra noi studentesse e i pazienti; si tratta di soggetti per lo più di</w:t>
      </w:r>
    </w:p>
    <w:p w:rsidR="00E44587" w:rsidRDefault="00E44587">
      <w:pPr>
        <w:spacing w:line="240" w:lineRule="auto"/>
        <w:jc w:val="both"/>
      </w:pPr>
      <w:r>
        <w:t>genere femminile con un’età compresa tra i 15 e 20 anni e provenienti maggiormente dalla provincia di Torino.</w:t>
      </w:r>
    </w:p>
    <w:p w:rsidR="00E44587" w:rsidRDefault="00E44587">
      <w:pPr>
        <w:spacing w:line="240" w:lineRule="auto"/>
        <w:jc w:val="both"/>
      </w:pPr>
    </w:p>
    <w:p w:rsidR="00E44587" w:rsidRDefault="00E44587">
      <w:pPr>
        <w:spacing w:line="240" w:lineRule="auto"/>
        <w:jc w:val="both"/>
      </w:pPr>
      <w:r>
        <w:t xml:space="preserve">Per quanto concerne invece i 44 individui sani, si può affermare che essi siano stati scelti tra amici, famigliari a noi vicini, tenendo sempre conto del medesimo fattore età e provenienza </w:t>
      </w:r>
      <w:r>
        <w:lastRenderedPageBreak/>
        <w:t>adottato per i soggetti con disturbi alimentari e per tali persone lo strumento utilizzato per l’analisi è stato un questionario online.</w:t>
      </w:r>
    </w:p>
    <w:p w:rsidR="00E44587" w:rsidRDefault="00E44587">
      <w:pPr>
        <w:spacing w:line="240" w:lineRule="auto"/>
        <w:jc w:val="both"/>
      </w:pPr>
    </w:p>
    <w:p w:rsidR="00E44587" w:rsidRDefault="00E44587">
      <w:pPr>
        <w:spacing w:line="240" w:lineRule="auto"/>
        <w:jc w:val="both"/>
      </w:pPr>
      <w:r>
        <w:t>Facendo alcune consider</w:t>
      </w:r>
      <w:r w:rsidR="00DA1FBF">
        <w:t>a</w:t>
      </w:r>
      <w:r>
        <w:t>zioni sulla possibilità di estendere il campione all’intera popolazione di riferimento, dobbiamo tuttavia osservare alcuni fattori. Primo tra tutti, trattandosi di un campionamento ragionato, e dunque non probabilistico, l’estendibilità dei risultati del campione all’intera popolazione potrebbe risultare compromessa. Inoltre è molto importante ricordare che nel caso di simili disturbi alimentari, molto spesso le persone tendono a non rivelare i loro problemi rendendoli pubblici, pertanto il numero di coloro che si prestano alle cure e all’ascolto dei Servizi Socio Assistenziali territoriali rimangono solo una piccola parte rispetto alla totalità di quelle persone che realmente soffrono di tali disturbi.</w:t>
      </w:r>
    </w:p>
    <w:p w:rsidR="00E44587" w:rsidRDefault="00E44587">
      <w:pPr>
        <w:spacing w:line="240" w:lineRule="auto"/>
        <w:jc w:val="both"/>
      </w:pPr>
      <w:r>
        <w:t>Dunque, nel nostro caso non si può parlare con assoluta nè relativa certezza di estensibilità dei risultati.</w:t>
      </w:r>
    </w:p>
    <w:p w:rsidR="00E44587" w:rsidRDefault="00E44587">
      <w:pPr>
        <w:spacing w:line="240" w:lineRule="auto"/>
        <w:jc w:val="both"/>
      </w:pPr>
      <w:r>
        <w:t>Tuttavia, se da un lato la validità esterna della nostra ricerca risulta compromessa, lo stesso non si può dire per quanto riguarda la sua validità interna, in quanto nell’effettuare la nostra analisi sono stati rispettati i criteri richiesti per quanto riguarda il numero campionario (che deve essere &gt; 30), e ci siamo serviti di calcoli che si rifanno rigorosamente alla statistica.</w:t>
      </w:r>
    </w:p>
    <w:p w:rsidR="00C41C16" w:rsidRDefault="00C41C16" w:rsidP="00C41C16">
      <w:pPr>
        <w:spacing w:line="240" w:lineRule="auto"/>
      </w:pPr>
    </w:p>
    <w:p w:rsidR="00C41C16" w:rsidRDefault="00C41C16" w:rsidP="00C41C16">
      <w:pPr>
        <w:spacing w:line="240" w:lineRule="auto"/>
      </w:pPr>
    </w:p>
    <w:p w:rsidR="00E44587" w:rsidRDefault="00E44587" w:rsidP="00C41C16">
      <w:pPr>
        <w:numPr>
          <w:ilvl w:val="0"/>
          <w:numId w:val="2"/>
        </w:numPr>
        <w:spacing w:line="240" w:lineRule="auto"/>
        <w:rPr>
          <w:rFonts w:ascii="Baskerville Old Face" w:eastAsia="Arial Black" w:hAnsi="Baskerville Old Face" w:cs="Arial Black"/>
          <w:b/>
          <w:sz w:val="28"/>
          <w:szCs w:val="28"/>
        </w:rPr>
      </w:pPr>
      <w:r w:rsidRPr="00C41C16">
        <w:rPr>
          <w:rFonts w:ascii="Baskerville Old Face" w:eastAsia="Arial Black" w:hAnsi="Baskerville Old Face" w:cs="Arial Black"/>
          <w:b/>
          <w:sz w:val="28"/>
          <w:szCs w:val="28"/>
        </w:rPr>
        <w:t>TECNICHE E STRUMENTI DI RILEVAZIONE DEI DATI</w:t>
      </w:r>
    </w:p>
    <w:p w:rsidR="0052172A" w:rsidRDefault="0052172A">
      <w:pPr>
        <w:spacing w:line="240" w:lineRule="auto"/>
        <w:jc w:val="both"/>
        <w:rPr>
          <w:rFonts w:ascii="Baskerville Old Face" w:eastAsia="Arial Black" w:hAnsi="Baskerville Old Face" w:cs="Arial Black"/>
          <w:b/>
          <w:sz w:val="28"/>
          <w:szCs w:val="28"/>
        </w:rPr>
      </w:pPr>
    </w:p>
    <w:p w:rsidR="00E44587" w:rsidRDefault="00E44587">
      <w:pPr>
        <w:spacing w:line="240" w:lineRule="auto"/>
        <w:jc w:val="both"/>
      </w:pPr>
      <w:r>
        <w:t>Per effettuare la nostra ricerca abbiamo scelto di somministrare al campione da noi scelto un questionario recante 16 domande a risposta chiusa. Ognuna delle domande corrispondeva ad un particolare indicatore al fine di indagare l’eventuale presenza dei costrutti sopraccitati da noi presi in considerazione in questo breve studio. Per quanto riguarda l’intervista somministrata ai ragazzi e alle ragazze soggette a disturbi alimentari, la tecnica di somministrazione adottata è stata quella del questionario cartaceo, mentre per ottenere le risposte di persone non sofferenti di tali disturbi abbiamo preferito, pur mantenendo le stesse domande e dunque gli stessi fattori rilevati, servirci dell’uso di un questionario online, per ragioni di maggiore velocità e facilità di raccolta dei dati. Ovviamente, trattandosi di domande che, per i soggetti affetti da anoressia, potevano rivelarsi molto personali, abbiamo chiesto un parere ed un appoggio all’educatrice e responsabile della Cooperativa Mirafiori Sara Rossi, che ci ha proposto di inoltrare il questionario a tutte le comunità e centri che si sarebbero resi disponibili, in modo da poter ottenere il numero necessario per effettuare un’analisi statisticamente valida nonostante le difficoltà che probabilmente molti degli intervistati avrebbero incontrato nel rispondere.</w:t>
      </w:r>
    </w:p>
    <w:p w:rsidR="00E44587" w:rsidRDefault="00E44587">
      <w:pPr>
        <w:spacing w:line="240" w:lineRule="auto"/>
        <w:jc w:val="both"/>
      </w:pPr>
    </w:p>
    <w:p w:rsidR="00C41C16" w:rsidRDefault="00C41C16">
      <w:pPr>
        <w:spacing w:line="240" w:lineRule="auto"/>
        <w:jc w:val="both"/>
      </w:pPr>
    </w:p>
    <w:p w:rsidR="00E44587" w:rsidRDefault="00E44587">
      <w:pPr>
        <w:spacing w:line="240" w:lineRule="auto"/>
        <w:jc w:val="both"/>
      </w:pPr>
    </w:p>
    <w:p w:rsidR="00E44587" w:rsidRDefault="00E44587">
      <w:pPr>
        <w:spacing w:line="240" w:lineRule="auto"/>
        <w:jc w:val="both"/>
      </w:pPr>
      <w:r>
        <w:t>Riportiamo qui di seguito una copia del questionario in formato cartaceo che abbiamo scelto di somministrare:</w:t>
      </w:r>
    </w:p>
    <w:p w:rsidR="00E44587" w:rsidRDefault="00E44587">
      <w:pPr>
        <w:spacing w:line="240" w:lineRule="auto"/>
        <w:jc w:val="center"/>
      </w:pPr>
    </w:p>
    <w:p w:rsidR="00E44587" w:rsidRDefault="00E44587">
      <w:pPr>
        <w:spacing w:line="240" w:lineRule="auto"/>
        <w:jc w:val="center"/>
        <w:rPr>
          <w:b/>
          <w:bCs/>
          <w:sz w:val="24"/>
          <w:szCs w:val="24"/>
          <w:u w:val="single"/>
        </w:rPr>
      </w:pPr>
      <w:r>
        <w:rPr>
          <w:b/>
          <w:bCs/>
          <w:sz w:val="24"/>
          <w:szCs w:val="24"/>
          <w:u w:val="single"/>
        </w:rPr>
        <w:t>Famiglia e comportamenti alimentari</w:t>
      </w:r>
    </w:p>
    <w:p w:rsidR="00E44587" w:rsidRDefault="00E44587">
      <w:pPr>
        <w:pBdr>
          <w:bottom w:val="single" w:sz="12" w:space="0" w:color="808080"/>
        </w:pBdr>
        <w:spacing w:line="240" w:lineRule="auto"/>
        <w:jc w:val="both"/>
        <w:rPr>
          <w:sz w:val="20"/>
          <w:szCs w:val="20"/>
        </w:rPr>
      </w:pPr>
      <w:r>
        <w:rPr>
          <w:sz w:val="20"/>
          <w:szCs w:val="20"/>
        </w:rPr>
        <w:t>Per rispondere alle domande è necessario barrare una sola risposta tra quelle che sono riportate qui sotto; ti chiediamo in anticipo scusa nel caso in cui la nostra intervista dovesse rivelarsi troppo personale o invasiva e ti ringraziamo per aver accettato di rispondere alle nostre domande.</w:t>
      </w:r>
    </w:p>
    <w:p w:rsidR="00E44587" w:rsidRDefault="00E44587">
      <w:pPr>
        <w:spacing w:line="240" w:lineRule="auto"/>
        <w:jc w:val="center"/>
      </w:pPr>
    </w:p>
    <w:p w:rsidR="009D53C4" w:rsidRDefault="009D53C4">
      <w:pPr>
        <w:spacing w:line="240" w:lineRule="auto"/>
        <w:jc w:val="center"/>
      </w:pPr>
    </w:p>
    <w:p w:rsidR="00DD1750" w:rsidRDefault="00DD1750">
      <w:pPr>
        <w:spacing w:line="240" w:lineRule="auto"/>
        <w:jc w:val="center"/>
      </w:pPr>
    </w:p>
    <w:p w:rsidR="00DD1750" w:rsidRDefault="00DD1750">
      <w:pPr>
        <w:spacing w:line="240" w:lineRule="auto"/>
        <w:jc w:val="center"/>
      </w:pPr>
    </w:p>
    <w:p w:rsidR="009D53C4" w:rsidRDefault="009D53C4">
      <w:pPr>
        <w:spacing w:line="240" w:lineRule="auto"/>
        <w:jc w:val="center"/>
      </w:pPr>
    </w:p>
    <w:p w:rsidR="00E44587" w:rsidRDefault="00E44587">
      <w:pPr>
        <w:spacing w:line="240" w:lineRule="auto"/>
      </w:pPr>
      <w:r>
        <w:lastRenderedPageBreak/>
        <w:t xml:space="preserve"> </w:t>
      </w:r>
      <w:r>
        <w:rPr>
          <w:b/>
          <w:bCs/>
        </w:rPr>
        <w:t>1</w:t>
      </w:r>
      <w:r>
        <w:t xml:space="preserve"> </w:t>
      </w:r>
      <w:r>
        <w:rPr>
          <w:b/>
          <w:bCs/>
        </w:rPr>
        <w:t>- Di che sesso sei?</w:t>
      </w:r>
    </w:p>
    <w:p w:rsidR="00E44587" w:rsidRDefault="00E44587">
      <w:pPr>
        <w:numPr>
          <w:ilvl w:val="0"/>
          <w:numId w:val="3"/>
        </w:numPr>
        <w:tabs>
          <w:tab w:val="num" w:pos="720"/>
        </w:tabs>
        <w:spacing w:line="240" w:lineRule="auto"/>
      </w:pPr>
      <w:r>
        <w:t>maschio;</w:t>
      </w:r>
    </w:p>
    <w:p w:rsidR="00E44587" w:rsidRDefault="00E44587">
      <w:pPr>
        <w:numPr>
          <w:ilvl w:val="0"/>
          <w:numId w:val="3"/>
        </w:numPr>
        <w:tabs>
          <w:tab w:val="num" w:pos="720"/>
        </w:tabs>
        <w:spacing w:line="240" w:lineRule="auto"/>
      </w:pPr>
      <w:r>
        <w:t>femmina.</w:t>
      </w:r>
    </w:p>
    <w:p w:rsidR="00E44587" w:rsidRDefault="00E44587">
      <w:pPr>
        <w:spacing w:line="240" w:lineRule="auto"/>
        <w:rPr>
          <w:b/>
          <w:bCs/>
        </w:rPr>
      </w:pPr>
    </w:p>
    <w:p w:rsidR="00E44587" w:rsidRDefault="00E44587">
      <w:pPr>
        <w:spacing w:line="240" w:lineRule="auto"/>
        <w:rPr>
          <w:b/>
          <w:bCs/>
        </w:rPr>
      </w:pPr>
      <w:r>
        <w:rPr>
          <w:b/>
          <w:bCs/>
        </w:rPr>
        <w:t xml:space="preserve"> 2 - Quanto frequentemente i tuoi genitori ti permettono di uscire con gli amici?</w:t>
      </w:r>
    </w:p>
    <w:p w:rsidR="00E44587" w:rsidRDefault="00E44587">
      <w:pPr>
        <w:numPr>
          <w:ilvl w:val="0"/>
          <w:numId w:val="4"/>
        </w:numPr>
        <w:tabs>
          <w:tab w:val="num" w:pos="720"/>
        </w:tabs>
        <w:spacing w:line="240" w:lineRule="auto"/>
      </w:pPr>
      <w:r>
        <w:t>mai/raramente;</w:t>
      </w:r>
    </w:p>
    <w:p w:rsidR="00E44587" w:rsidRDefault="00E44587">
      <w:pPr>
        <w:numPr>
          <w:ilvl w:val="0"/>
          <w:numId w:val="4"/>
        </w:numPr>
        <w:tabs>
          <w:tab w:val="num" w:pos="720"/>
        </w:tabs>
        <w:spacing w:line="240" w:lineRule="auto"/>
      </w:pPr>
      <w:r>
        <w:t>1-2 volte a settimana;</w:t>
      </w:r>
    </w:p>
    <w:p w:rsidR="00E44587" w:rsidRDefault="00E44587">
      <w:pPr>
        <w:numPr>
          <w:ilvl w:val="0"/>
          <w:numId w:val="5"/>
        </w:numPr>
        <w:tabs>
          <w:tab w:val="num" w:pos="720"/>
        </w:tabs>
        <w:spacing w:line="240" w:lineRule="auto"/>
      </w:pPr>
      <w:r>
        <w:t>salvo eccezioni, tutte le volte che ne ho bisogno, purchè chieda il permesso e li informi su dove vado;</w:t>
      </w:r>
    </w:p>
    <w:p w:rsidR="00E44587" w:rsidRDefault="00E44587">
      <w:pPr>
        <w:numPr>
          <w:ilvl w:val="0"/>
          <w:numId w:val="5"/>
        </w:numPr>
        <w:tabs>
          <w:tab w:val="num" w:pos="720"/>
        </w:tabs>
        <w:spacing w:line="240" w:lineRule="auto"/>
      </w:pPr>
      <w:r>
        <w:t>entro ed esco di casa quando voglio, senza nessun controllo.</w:t>
      </w:r>
    </w:p>
    <w:p w:rsidR="00E44587" w:rsidRDefault="00E44587">
      <w:pPr>
        <w:spacing w:line="240" w:lineRule="auto"/>
        <w:rPr>
          <w:b/>
          <w:bCs/>
        </w:rPr>
      </w:pPr>
      <w:r>
        <w:rPr>
          <w:b/>
          <w:bCs/>
        </w:rPr>
        <w:t xml:space="preserve">      </w:t>
      </w:r>
    </w:p>
    <w:p w:rsidR="00E44587" w:rsidRDefault="00E44587">
      <w:pPr>
        <w:spacing w:line="240" w:lineRule="auto"/>
        <w:rPr>
          <w:b/>
          <w:bCs/>
        </w:rPr>
      </w:pPr>
      <w:r>
        <w:rPr>
          <w:b/>
          <w:bCs/>
        </w:rPr>
        <w:t xml:space="preserve"> 3 - Quando esci, i tuoi: </w:t>
      </w:r>
      <w:r>
        <w:rPr>
          <w:color w:val="434343"/>
        </w:rPr>
        <w:t>(rispondi a questa domanda solo se i tuoi genitori ti permettono di uscire)</w:t>
      </w:r>
    </w:p>
    <w:p w:rsidR="00E44587" w:rsidRDefault="00E44587">
      <w:pPr>
        <w:numPr>
          <w:ilvl w:val="0"/>
          <w:numId w:val="6"/>
        </w:numPr>
        <w:tabs>
          <w:tab w:val="num" w:pos="720"/>
        </w:tabs>
        <w:spacing w:line="240" w:lineRule="auto"/>
      </w:pPr>
      <w:r>
        <w:t>mi è perfino capitato che volessero venire con me;</w:t>
      </w:r>
    </w:p>
    <w:p w:rsidR="00E44587" w:rsidRDefault="00E44587">
      <w:pPr>
        <w:numPr>
          <w:ilvl w:val="0"/>
          <w:numId w:val="6"/>
        </w:numPr>
        <w:tabs>
          <w:tab w:val="num" w:pos="720"/>
        </w:tabs>
        <w:spacing w:line="240" w:lineRule="auto"/>
      </w:pPr>
      <w:r>
        <w:t>mi chiamano in continuazione per sapere dove e con chi sono e cosa sto facendo;</w:t>
      </w:r>
    </w:p>
    <w:p w:rsidR="00E44587" w:rsidRDefault="00E44587">
      <w:pPr>
        <w:numPr>
          <w:ilvl w:val="0"/>
          <w:numId w:val="6"/>
        </w:numPr>
        <w:tabs>
          <w:tab w:val="num" w:pos="720"/>
        </w:tabs>
        <w:spacing w:line="240" w:lineRule="auto"/>
      </w:pPr>
      <w:r>
        <w:t>si fanno sentire ogni tanto per sapere come sta andando;</w:t>
      </w:r>
    </w:p>
    <w:p w:rsidR="00E44587" w:rsidRDefault="00E44587">
      <w:pPr>
        <w:numPr>
          <w:ilvl w:val="0"/>
          <w:numId w:val="6"/>
        </w:numPr>
        <w:tabs>
          <w:tab w:val="num" w:pos="720"/>
        </w:tabs>
        <w:spacing w:line="240" w:lineRule="auto"/>
      </w:pPr>
      <w:r>
        <w:t>stanno tranquilli purchè io mandi loro almeno un messaggio sentire ogni tanto;</w:t>
      </w:r>
    </w:p>
    <w:p w:rsidR="00E44587" w:rsidRDefault="00E44587">
      <w:pPr>
        <w:numPr>
          <w:ilvl w:val="0"/>
          <w:numId w:val="6"/>
        </w:numPr>
        <w:tabs>
          <w:tab w:val="num" w:pos="720"/>
        </w:tabs>
        <w:spacing w:line="240" w:lineRule="auto"/>
      </w:pPr>
      <w:r>
        <w:t>non mi chiamano nè mi controllano minimamente.</w:t>
      </w:r>
    </w:p>
    <w:p w:rsidR="00E44587" w:rsidRDefault="00E44587">
      <w:pPr>
        <w:spacing w:line="240" w:lineRule="auto"/>
      </w:pPr>
    </w:p>
    <w:p w:rsidR="00E44587" w:rsidRDefault="00E44587">
      <w:pPr>
        <w:spacing w:line="240" w:lineRule="auto"/>
      </w:pPr>
      <w:r>
        <w:t xml:space="preserve"> </w:t>
      </w:r>
      <w:r>
        <w:rPr>
          <w:b/>
          <w:bCs/>
        </w:rPr>
        <w:t>4 - Quanto tempo trascorrono con te i tuoi genitori?</w:t>
      </w:r>
    </w:p>
    <w:p w:rsidR="00E44587" w:rsidRDefault="00E44587">
      <w:pPr>
        <w:numPr>
          <w:ilvl w:val="0"/>
          <w:numId w:val="7"/>
        </w:numPr>
        <w:tabs>
          <w:tab w:val="num" w:pos="720"/>
        </w:tabs>
        <w:spacing w:line="240" w:lineRule="auto"/>
      </w:pPr>
      <w:r>
        <w:t>moltissimo tempo, cercano di intromettersi in ogni attività che faccio;</w:t>
      </w:r>
    </w:p>
    <w:p w:rsidR="00E44587" w:rsidRDefault="00E44587">
      <w:pPr>
        <w:numPr>
          <w:ilvl w:val="0"/>
          <w:numId w:val="7"/>
        </w:numPr>
        <w:tabs>
          <w:tab w:val="num" w:pos="720"/>
        </w:tabs>
        <w:spacing w:line="240" w:lineRule="auto"/>
      </w:pPr>
      <w:r>
        <w:t>molto tempo, ma non mi dispiace perchè mi lasciano comunque i miei spazi;</w:t>
      </w:r>
    </w:p>
    <w:p w:rsidR="00E44587" w:rsidRDefault="00E44587">
      <w:pPr>
        <w:numPr>
          <w:ilvl w:val="0"/>
          <w:numId w:val="7"/>
        </w:numPr>
        <w:tabs>
          <w:tab w:val="num" w:pos="720"/>
        </w:tabs>
        <w:spacing w:line="240" w:lineRule="auto"/>
      </w:pPr>
      <w:r>
        <w:t>sono molto libero e autonomo e trascorro pochissimo tempo coi miei;</w:t>
      </w:r>
    </w:p>
    <w:p w:rsidR="00E44587" w:rsidRDefault="00E44587">
      <w:pPr>
        <w:numPr>
          <w:ilvl w:val="0"/>
          <w:numId w:val="7"/>
        </w:numPr>
        <w:tabs>
          <w:tab w:val="num" w:pos="720"/>
        </w:tabs>
        <w:spacing w:line="240" w:lineRule="auto"/>
      </w:pPr>
      <w:r>
        <w:t>Altro:</w:t>
      </w:r>
    </w:p>
    <w:p w:rsidR="00E44587" w:rsidRDefault="00E44587">
      <w:pPr>
        <w:spacing w:line="240" w:lineRule="auto"/>
      </w:pPr>
    </w:p>
    <w:p w:rsidR="00E44587" w:rsidRDefault="00E44587">
      <w:pPr>
        <w:spacing w:line="240" w:lineRule="auto"/>
        <w:rPr>
          <w:b/>
          <w:bCs/>
        </w:rPr>
      </w:pPr>
      <w:r>
        <w:rPr>
          <w:b/>
          <w:bCs/>
        </w:rPr>
        <w:t xml:space="preserve">  5 - Come consideri il comportamento dei tuoi genitori nei tuoi confronti?</w:t>
      </w:r>
    </w:p>
    <w:p w:rsidR="00E44587" w:rsidRDefault="00E44587">
      <w:pPr>
        <w:numPr>
          <w:ilvl w:val="0"/>
          <w:numId w:val="8"/>
        </w:numPr>
        <w:tabs>
          <w:tab w:val="num" w:pos="720"/>
        </w:tabs>
        <w:spacing w:line="240" w:lineRule="auto"/>
      </w:pPr>
      <w:r>
        <w:t>sono troppo invadenti e apprensivi;</w:t>
      </w:r>
    </w:p>
    <w:p w:rsidR="00E44587" w:rsidRDefault="00E44587">
      <w:pPr>
        <w:numPr>
          <w:ilvl w:val="0"/>
          <w:numId w:val="8"/>
        </w:numPr>
        <w:tabs>
          <w:tab w:val="num" w:pos="720"/>
        </w:tabs>
        <w:spacing w:line="240" w:lineRule="auto"/>
      </w:pPr>
      <w:r>
        <w:t>sono preoccupati ma quanto basta, senza essere soffocanti, si fidano di me;</w:t>
      </w:r>
    </w:p>
    <w:p w:rsidR="00E44587" w:rsidRDefault="00E44587">
      <w:pPr>
        <w:numPr>
          <w:ilvl w:val="0"/>
          <w:numId w:val="8"/>
        </w:numPr>
        <w:tabs>
          <w:tab w:val="num" w:pos="720"/>
        </w:tabs>
        <w:spacing w:line="240" w:lineRule="auto"/>
      </w:pPr>
      <w:r>
        <w:t>si fidano incondizionatamente di me;</w:t>
      </w:r>
    </w:p>
    <w:p w:rsidR="00E44587" w:rsidRDefault="00E44587">
      <w:pPr>
        <w:numPr>
          <w:ilvl w:val="0"/>
          <w:numId w:val="8"/>
        </w:numPr>
        <w:tabs>
          <w:tab w:val="num" w:pos="720"/>
        </w:tabs>
        <w:spacing w:line="240" w:lineRule="auto"/>
      </w:pPr>
      <w:r>
        <w:t>mi lasciano tutte le libertà che voglio e si interessano poco o niente di ciò che faccio.</w:t>
      </w:r>
    </w:p>
    <w:p w:rsidR="00E44587" w:rsidRDefault="00E44587">
      <w:pPr>
        <w:spacing w:line="240" w:lineRule="auto"/>
      </w:pPr>
    </w:p>
    <w:p w:rsidR="00E44587" w:rsidRDefault="00E44587">
      <w:pPr>
        <w:spacing w:line="240" w:lineRule="auto"/>
        <w:rPr>
          <w:b/>
          <w:bCs/>
        </w:rPr>
      </w:pPr>
      <w:r>
        <w:rPr>
          <w:b/>
          <w:bCs/>
        </w:rPr>
        <w:t xml:space="preserve">  6 - Quando c'è qualche problema o divergenza di opinione, i tuoi genitori:</w:t>
      </w:r>
    </w:p>
    <w:p w:rsidR="00E44587" w:rsidRDefault="00E44587">
      <w:pPr>
        <w:numPr>
          <w:ilvl w:val="0"/>
          <w:numId w:val="9"/>
        </w:numPr>
        <w:tabs>
          <w:tab w:val="num" w:pos="720"/>
        </w:tabs>
        <w:spacing w:line="240" w:lineRule="auto"/>
      </w:pPr>
      <w:r>
        <w:t>parlando con calma cercano di farmi capire il loro punto di vista, dandomi anche ragione se lo ritengono il caso;</w:t>
      </w:r>
    </w:p>
    <w:p w:rsidR="00E44587" w:rsidRDefault="00E44587">
      <w:pPr>
        <w:numPr>
          <w:ilvl w:val="0"/>
          <w:numId w:val="9"/>
        </w:numPr>
        <w:tabs>
          <w:tab w:val="num" w:pos="720"/>
        </w:tabs>
        <w:spacing w:line="240" w:lineRule="auto"/>
      </w:pPr>
      <w:r>
        <w:t>il loro punto di vista è l'unico possibile e sono disposti anche ad alzare la voce per farmelo accettare;</w:t>
      </w:r>
    </w:p>
    <w:p w:rsidR="00E44587" w:rsidRDefault="00E44587">
      <w:pPr>
        <w:numPr>
          <w:ilvl w:val="0"/>
          <w:numId w:val="9"/>
        </w:numPr>
        <w:tabs>
          <w:tab w:val="num" w:pos="720"/>
        </w:tabs>
        <w:spacing w:line="240" w:lineRule="auto"/>
      </w:pPr>
      <w:r>
        <w:t>evitano il più possibile le discussioni;</w:t>
      </w:r>
    </w:p>
    <w:p w:rsidR="00E44587" w:rsidRDefault="00E44587">
      <w:pPr>
        <w:numPr>
          <w:ilvl w:val="0"/>
          <w:numId w:val="9"/>
        </w:numPr>
        <w:tabs>
          <w:tab w:val="num" w:pos="720"/>
        </w:tabs>
        <w:spacing w:line="240" w:lineRule="auto"/>
      </w:pPr>
      <w:r>
        <w:t>non ci sono discussioni perchè non parliamo molto tra di noi.</w:t>
      </w:r>
    </w:p>
    <w:p w:rsidR="00E44587" w:rsidRDefault="00E44587">
      <w:pPr>
        <w:spacing w:line="240" w:lineRule="auto"/>
      </w:pPr>
    </w:p>
    <w:p w:rsidR="00E44587" w:rsidRDefault="00E44587">
      <w:pPr>
        <w:spacing w:line="240" w:lineRule="auto"/>
      </w:pPr>
      <w:r>
        <w:t xml:space="preserve">  </w:t>
      </w:r>
      <w:r>
        <w:rPr>
          <w:b/>
          <w:bCs/>
        </w:rPr>
        <w:t>7 - Quanto ha influito e quanto influisce il parere dei tuoi genitori sulle tue scelte      scolastiche?</w:t>
      </w:r>
    </w:p>
    <w:p w:rsidR="00E44587" w:rsidRDefault="00E44587">
      <w:pPr>
        <w:numPr>
          <w:ilvl w:val="0"/>
          <w:numId w:val="10"/>
        </w:numPr>
        <w:tabs>
          <w:tab w:val="num" w:pos="720"/>
        </w:tabs>
        <w:spacing w:line="240" w:lineRule="auto"/>
      </w:pPr>
      <w:r>
        <w:t>totalmente/moltissimo;</w:t>
      </w:r>
    </w:p>
    <w:p w:rsidR="00E44587" w:rsidRDefault="00E44587">
      <w:pPr>
        <w:numPr>
          <w:ilvl w:val="0"/>
          <w:numId w:val="10"/>
        </w:numPr>
        <w:tabs>
          <w:tab w:val="num" w:pos="720"/>
        </w:tabs>
        <w:spacing w:line="240" w:lineRule="auto"/>
      </w:pPr>
      <w:r>
        <w:t>abbastanza;</w:t>
      </w:r>
    </w:p>
    <w:p w:rsidR="00E44587" w:rsidRDefault="00E44587">
      <w:pPr>
        <w:numPr>
          <w:ilvl w:val="0"/>
          <w:numId w:val="10"/>
        </w:numPr>
        <w:tabs>
          <w:tab w:val="num" w:pos="720"/>
        </w:tabs>
        <w:spacing w:line="240" w:lineRule="auto"/>
      </w:pPr>
      <w:r>
        <w:t>poco;</w:t>
      </w:r>
    </w:p>
    <w:p w:rsidR="00E44587" w:rsidRDefault="00E44587">
      <w:pPr>
        <w:numPr>
          <w:ilvl w:val="0"/>
          <w:numId w:val="10"/>
        </w:numPr>
        <w:tabs>
          <w:tab w:val="num" w:pos="720"/>
        </w:tabs>
        <w:spacing w:line="240" w:lineRule="auto"/>
      </w:pPr>
      <w:r>
        <w:t>per nulla/pochissimo.</w:t>
      </w:r>
    </w:p>
    <w:p w:rsidR="00E44587" w:rsidRDefault="00E44587">
      <w:pPr>
        <w:spacing w:line="240" w:lineRule="auto"/>
      </w:pPr>
    </w:p>
    <w:p w:rsidR="009D53C4" w:rsidRDefault="009D53C4">
      <w:pPr>
        <w:spacing w:line="240" w:lineRule="auto"/>
      </w:pPr>
    </w:p>
    <w:p w:rsidR="009D53C4" w:rsidRDefault="009D53C4">
      <w:pPr>
        <w:spacing w:line="240" w:lineRule="auto"/>
      </w:pPr>
    </w:p>
    <w:p w:rsidR="009D53C4" w:rsidRDefault="009D53C4">
      <w:pPr>
        <w:spacing w:line="240" w:lineRule="auto"/>
      </w:pPr>
    </w:p>
    <w:p w:rsidR="00E44587" w:rsidRDefault="00E44587">
      <w:pPr>
        <w:spacing w:line="240" w:lineRule="auto"/>
        <w:rPr>
          <w:b/>
          <w:bCs/>
        </w:rPr>
      </w:pPr>
      <w:r>
        <w:rPr>
          <w:b/>
          <w:bCs/>
        </w:rPr>
        <w:lastRenderedPageBreak/>
        <w:t xml:space="preserve">  8 - Cosa ti ha spinto ad intraprendere delle attività sportive o altre attività al di fuori dell’ambiente scolastico? </w:t>
      </w:r>
      <w:r>
        <w:rPr>
          <w:b/>
          <w:bCs/>
          <w:color w:val="666666"/>
        </w:rPr>
        <w:t>(rispondi alla domanda solo se pratichi attività di questo genere)</w:t>
      </w:r>
    </w:p>
    <w:p w:rsidR="00E44587" w:rsidRDefault="00E44587">
      <w:pPr>
        <w:numPr>
          <w:ilvl w:val="0"/>
          <w:numId w:val="11"/>
        </w:numPr>
        <w:tabs>
          <w:tab w:val="num" w:pos="720"/>
        </w:tabs>
        <w:spacing w:line="240" w:lineRule="auto"/>
      </w:pPr>
      <w:r>
        <w:t>i miei genitori;</w:t>
      </w:r>
    </w:p>
    <w:p w:rsidR="00E44587" w:rsidRDefault="00E44587">
      <w:pPr>
        <w:numPr>
          <w:ilvl w:val="0"/>
          <w:numId w:val="11"/>
        </w:numPr>
        <w:tabs>
          <w:tab w:val="num" w:pos="720"/>
        </w:tabs>
        <w:spacing w:line="240" w:lineRule="auto"/>
      </w:pPr>
      <w:r>
        <w:t>sono stato trascinato da un amico/a;</w:t>
      </w:r>
    </w:p>
    <w:p w:rsidR="00E44587" w:rsidRDefault="00E44587">
      <w:pPr>
        <w:numPr>
          <w:ilvl w:val="0"/>
          <w:numId w:val="11"/>
        </w:numPr>
        <w:tabs>
          <w:tab w:val="num" w:pos="720"/>
        </w:tabs>
        <w:spacing w:line="240" w:lineRule="auto"/>
      </w:pPr>
      <w:r>
        <w:t>la scuola;</w:t>
      </w:r>
    </w:p>
    <w:p w:rsidR="00E44587" w:rsidRDefault="00E44587">
      <w:pPr>
        <w:numPr>
          <w:ilvl w:val="0"/>
          <w:numId w:val="11"/>
        </w:numPr>
        <w:tabs>
          <w:tab w:val="num" w:pos="720"/>
        </w:tabs>
        <w:spacing w:line="240" w:lineRule="auto"/>
      </w:pPr>
      <w:r>
        <w:t>Altro:</w:t>
      </w:r>
    </w:p>
    <w:p w:rsidR="00E44587" w:rsidRDefault="00E44587">
      <w:pPr>
        <w:spacing w:line="240" w:lineRule="auto"/>
      </w:pPr>
    </w:p>
    <w:p w:rsidR="0052172A" w:rsidRDefault="0052172A">
      <w:pPr>
        <w:spacing w:line="240" w:lineRule="auto"/>
        <w:jc w:val="center"/>
        <w:rPr>
          <w:b/>
          <w:bCs/>
        </w:rPr>
      </w:pPr>
    </w:p>
    <w:p w:rsidR="00E44587" w:rsidRDefault="00E44587">
      <w:pPr>
        <w:spacing w:line="240" w:lineRule="auto"/>
        <w:jc w:val="center"/>
        <w:rPr>
          <w:b/>
          <w:bCs/>
        </w:rPr>
      </w:pPr>
      <w:r>
        <w:rPr>
          <w:b/>
          <w:bCs/>
        </w:rPr>
        <w:t>9 - Come reagiscono i tuoi genitori ai tuoi successi scolastici/sportivi o in altre attività?</w:t>
      </w:r>
    </w:p>
    <w:p w:rsidR="00E44587" w:rsidRDefault="00E44587">
      <w:pPr>
        <w:numPr>
          <w:ilvl w:val="0"/>
          <w:numId w:val="12"/>
        </w:numPr>
        <w:tabs>
          <w:tab w:val="num" w:pos="720"/>
        </w:tabs>
        <w:spacing w:line="240" w:lineRule="auto"/>
      </w:pPr>
      <w:r>
        <w:t>sono soddisfatti e mi premiano con regali anche costosi;</w:t>
      </w:r>
    </w:p>
    <w:p w:rsidR="00E44587" w:rsidRDefault="00E44587">
      <w:pPr>
        <w:numPr>
          <w:ilvl w:val="0"/>
          <w:numId w:val="12"/>
        </w:numPr>
        <w:tabs>
          <w:tab w:val="num" w:pos="720"/>
        </w:tabs>
        <w:spacing w:line="240" w:lineRule="auto"/>
      </w:pPr>
      <w:r>
        <w:t>sono contenti e orgogliosi che io riesca in qualcosa, specialmente se io mi sento realizzato;</w:t>
      </w:r>
    </w:p>
    <w:p w:rsidR="00E44587" w:rsidRDefault="00E44587">
      <w:pPr>
        <w:numPr>
          <w:ilvl w:val="0"/>
          <w:numId w:val="12"/>
        </w:numPr>
        <w:tabs>
          <w:tab w:val="num" w:pos="720"/>
        </w:tabs>
        <w:spacing w:line="240" w:lineRule="auto"/>
      </w:pPr>
      <w:r>
        <w:t>non si interessano molto nè della scuola nè delle attività che svolgo.</w:t>
      </w:r>
    </w:p>
    <w:p w:rsidR="00E44587" w:rsidRDefault="00E44587">
      <w:pPr>
        <w:spacing w:line="240" w:lineRule="auto"/>
      </w:pPr>
    </w:p>
    <w:p w:rsidR="00E44587" w:rsidRDefault="00E44587">
      <w:pPr>
        <w:spacing w:line="240" w:lineRule="auto"/>
        <w:rPr>
          <w:b/>
          <w:bCs/>
        </w:rPr>
      </w:pPr>
      <w:r>
        <w:rPr>
          <w:b/>
          <w:bCs/>
        </w:rPr>
        <w:t>10 - E agli insuccessi?</w:t>
      </w:r>
    </w:p>
    <w:p w:rsidR="00E44587" w:rsidRDefault="00E44587">
      <w:pPr>
        <w:numPr>
          <w:ilvl w:val="0"/>
          <w:numId w:val="13"/>
        </w:numPr>
        <w:tabs>
          <w:tab w:val="num" w:pos="720"/>
        </w:tabs>
        <w:spacing w:line="240" w:lineRule="auto"/>
      </w:pPr>
      <w:r>
        <w:t>sono molto delusi e talvolta mi puniscono;</w:t>
      </w:r>
    </w:p>
    <w:p w:rsidR="00E44587" w:rsidRDefault="00E44587">
      <w:pPr>
        <w:numPr>
          <w:ilvl w:val="0"/>
          <w:numId w:val="13"/>
        </w:numPr>
        <w:tabs>
          <w:tab w:val="num" w:pos="720"/>
        </w:tabs>
        <w:spacing w:line="240" w:lineRule="auto"/>
      </w:pPr>
      <w:r>
        <w:t>si dispiacciono ma non ne fanno un dramma, purchè io abbia dato il meglio;</w:t>
      </w:r>
    </w:p>
    <w:p w:rsidR="00E44587" w:rsidRDefault="00E44587">
      <w:pPr>
        <w:numPr>
          <w:ilvl w:val="0"/>
          <w:numId w:val="13"/>
        </w:numPr>
        <w:tabs>
          <w:tab w:val="num" w:pos="720"/>
        </w:tabs>
        <w:spacing w:line="240" w:lineRule="auto"/>
      </w:pPr>
      <w:r>
        <w:t>non si interessano granchè.</w:t>
      </w:r>
    </w:p>
    <w:p w:rsidR="00E44587" w:rsidRDefault="00E44587">
      <w:pPr>
        <w:spacing w:line="240" w:lineRule="auto"/>
      </w:pPr>
    </w:p>
    <w:p w:rsidR="00E44587" w:rsidRDefault="00E44587">
      <w:pPr>
        <w:spacing w:line="240" w:lineRule="auto"/>
        <w:rPr>
          <w:b/>
          <w:bCs/>
        </w:rPr>
      </w:pPr>
      <w:r>
        <w:rPr>
          <w:b/>
          <w:bCs/>
        </w:rPr>
        <w:t xml:space="preserve"> 11 - Cosa faresti se avessi un interesse o pensassi di fare una scelta per te importante ma che i tuoi genitori non approvano?</w:t>
      </w:r>
    </w:p>
    <w:p w:rsidR="00E44587" w:rsidRDefault="00E44587">
      <w:pPr>
        <w:numPr>
          <w:ilvl w:val="0"/>
          <w:numId w:val="14"/>
        </w:numPr>
        <w:tabs>
          <w:tab w:val="num" w:pos="720"/>
        </w:tabs>
        <w:spacing w:line="240" w:lineRule="auto"/>
      </w:pPr>
      <w:r>
        <w:t>lascerei perdere, non me lo perdonerebbero mai; probabilmente avrebbero ragione loro;</w:t>
      </w:r>
    </w:p>
    <w:p w:rsidR="00E44587" w:rsidRDefault="00E44587">
      <w:pPr>
        <w:numPr>
          <w:ilvl w:val="0"/>
          <w:numId w:val="14"/>
        </w:numPr>
        <w:tabs>
          <w:tab w:val="num" w:pos="720"/>
        </w:tabs>
        <w:spacing w:line="240" w:lineRule="auto"/>
      </w:pPr>
      <w:r>
        <w:t>cercherei di parlare con loro: sono sicuri che se capissero quanto è importante per me mi appoggerebbero;</w:t>
      </w:r>
    </w:p>
    <w:p w:rsidR="00E44587" w:rsidRDefault="00E44587">
      <w:pPr>
        <w:numPr>
          <w:ilvl w:val="0"/>
          <w:numId w:val="14"/>
        </w:numPr>
        <w:tabs>
          <w:tab w:val="num" w:pos="720"/>
        </w:tabs>
        <w:spacing w:line="240" w:lineRule="auto"/>
      </w:pPr>
      <w:r>
        <w:t>porterei avanti la mia decisione in ogni caso;</w:t>
      </w:r>
    </w:p>
    <w:p w:rsidR="00E44587" w:rsidRDefault="00E44587">
      <w:pPr>
        <w:numPr>
          <w:ilvl w:val="0"/>
          <w:numId w:val="14"/>
        </w:numPr>
        <w:tabs>
          <w:tab w:val="num" w:pos="720"/>
        </w:tabs>
        <w:spacing w:line="240" w:lineRule="auto"/>
      </w:pPr>
      <w:r>
        <w:t>Altro:</w:t>
      </w:r>
    </w:p>
    <w:p w:rsidR="00E44587" w:rsidRDefault="00E44587">
      <w:pPr>
        <w:spacing w:line="240" w:lineRule="auto"/>
      </w:pPr>
    </w:p>
    <w:p w:rsidR="00E44587" w:rsidRDefault="00E44587">
      <w:pPr>
        <w:spacing w:line="240" w:lineRule="auto"/>
        <w:jc w:val="center"/>
      </w:pPr>
    </w:p>
    <w:p w:rsidR="00E44587" w:rsidRDefault="00E44587">
      <w:pPr>
        <w:spacing w:line="240" w:lineRule="auto"/>
        <w:rPr>
          <w:b/>
          <w:bCs/>
        </w:rPr>
      </w:pPr>
      <w:r>
        <w:rPr>
          <w:b/>
          <w:bCs/>
        </w:rPr>
        <w:t xml:space="preserve"> 12 - Ti trovi ad affrontare un problema del tutto nuovo e puoi contare solo sulle tue forze: cosa pensi?</w:t>
      </w:r>
    </w:p>
    <w:p w:rsidR="00E44587" w:rsidRDefault="00E44587">
      <w:pPr>
        <w:numPr>
          <w:ilvl w:val="0"/>
          <w:numId w:val="15"/>
        </w:numPr>
        <w:tabs>
          <w:tab w:val="num" w:pos="720"/>
        </w:tabs>
        <w:spacing w:line="240" w:lineRule="auto"/>
      </w:pPr>
      <w:r>
        <w:t>se faccio la cosa sbagliata cosa diranno i miei?</w:t>
      </w:r>
    </w:p>
    <w:p w:rsidR="00E44587" w:rsidRDefault="00E44587">
      <w:pPr>
        <w:numPr>
          <w:ilvl w:val="0"/>
          <w:numId w:val="15"/>
        </w:numPr>
        <w:tabs>
          <w:tab w:val="num" w:pos="720"/>
        </w:tabs>
        <w:spacing w:line="240" w:lineRule="auto"/>
      </w:pPr>
      <w:r>
        <w:t>cerco di valutare la situazione e di agire per il meglio secondo quello che ho imparato e che mi è stato insegnato;</w:t>
      </w:r>
    </w:p>
    <w:p w:rsidR="00E44587" w:rsidRDefault="00E44587">
      <w:pPr>
        <w:numPr>
          <w:ilvl w:val="0"/>
          <w:numId w:val="15"/>
        </w:numPr>
        <w:tabs>
          <w:tab w:val="num" w:pos="720"/>
        </w:tabs>
        <w:spacing w:line="240" w:lineRule="auto"/>
      </w:pPr>
      <w:r>
        <w:t>sono abituato ad affrontare le cose da solo dunque non è un problema.</w:t>
      </w:r>
    </w:p>
    <w:p w:rsidR="00E44587" w:rsidRDefault="00E44587">
      <w:pPr>
        <w:spacing w:line="240" w:lineRule="auto"/>
      </w:pPr>
    </w:p>
    <w:p w:rsidR="00E44587" w:rsidRDefault="00E44587">
      <w:pPr>
        <w:spacing w:line="240" w:lineRule="auto"/>
        <w:rPr>
          <w:b/>
          <w:bCs/>
        </w:rPr>
      </w:pPr>
      <w:r>
        <w:rPr>
          <w:b/>
          <w:bCs/>
        </w:rPr>
        <w:t xml:space="preserve">  13 - Come trascorrete i momenti dei pasti tu e la tua famiglia?</w:t>
      </w:r>
    </w:p>
    <w:p w:rsidR="00E44587" w:rsidRDefault="00E44587">
      <w:pPr>
        <w:numPr>
          <w:ilvl w:val="0"/>
          <w:numId w:val="16"/>
        </w:numPr>
        <w:tabs>
          <w:tab w:val="num" w:pos="720"/>
        </w:tabs>
        <w:spacing w:line="240" w:lineRule="auto"/>
      </w:pPr>
      <w:r>
        <w:t>generalmente consideriamo importante  consumare pranzo e cena tutti insieme, e lo consideriamo un momento per dialogare e raccontarci le nostre giornate;</w:t>
      </w:r>
    </w:p>
    <w:p w:rsidR="00E44587" w:rsidRDefault="00E44587">
      <w:pPr>
        <w:numPr>
          <w:ilvl w:val="0"/>
          <w:numId w:val="16"/>
        </w:numPr>
        <w:tabs>
          <w:tab w:val="num" w:pos="720"/>
        </w:tabs>
        <w:spacing w:line="240" w:lineRule="auto"/>
      </w:pPr>
      <w:r>
        <w:t>i miei genitori sono molto severi a questo proposito: dobbiamo essere tutti seduti a tavola all’ora dei pasti, più che altro per una questione di ordine e organizzazione;</w:t>
      </w:r>
    </w:p>
    <w:p w:rsidR="00E44587" w:rsidRDefault="00E44587">
      <w:pPr>
        <w:numPr>
          <w:ilvl w:val="0"/>
          <w:numId w:val="16"/>
        </w:numPr>
        <w:tabs>
          <w:tab w:val="num" w:pos="720"/>
        </w:tabs>
        <w:spacing w:line="240" w:lineRule="auto"/>
      </w:pPr>
      <w:r>
        <w:t>a causa della scuola o del lavoro non sempre ci possiamo riunire a tavola, ma lo facciamo ogni volta che è possibile;</w:t>
      </w:r>
    </w:p>
    <w:p w:rsidR="00E44587" w:rsidRDefault="00E44587">
      <w:pPr>
        <w:numPr>
          <w:ilvl w:val="0"/>
          <w:numId w:val="16"/>
        </w:numPr>
        <w:tabs>
          <w:tab w:val="num" w:pos="720"/>
        </w:tabs>
        <w:spacing w:line="240" w:lineRule="auto"/>
      </w:pPr>
      <w:r>
        <w:t>ognuno mangia quando ne ha voglia, non c’è un orario preciso e non si deve stare per forza insieme a tavola;</w:t>
      </w:r>
    </w:p>
    <w:p w:rsidR="00E44587" w:rsidRDefault="00E44587">
      <w:pPr>
        <w:numPr>
          <w:ilvl w:val="0"/>
          <w:numId w:val="16"/>
        </w:numPr>
        <w:tabs>
          <w:tab w:val="num" w:pos="720"/>
        </w:tabs>
        <w:spacing w:line="240" w:lineRule="auto"/>
      </w:pPr>
      <w:r>
        <w:t>Altro:</w:t>
      </w:r>
    </w:p>
    <w:p w:rsidR="00E44587" w:rsidRDefault="00E44587">
      <w:pPr>
        <w:spacing w:line="240" w:lineRule="auto"/>
      </w:pPr>
    </w:p>
    <w:p w:rsidR="009D53C4" w:rsidRDefault="009D53C4">
      <w:pPr>
        <w:spacing w:line="240" w:lineRule="auto"/>
      </w:pPr>
    </w:p>
    <w:p w:rsidR="009D53C4" w:rsidRDefault="009D53C4">
      <w:pPr>
        <w:spacing w:line="240" w:lineRule="auto"/>
      </w:pPr>
    </w:p>
    <w:p w:rsidR="009D53C4" w:rsidRDefault="009D53C4">
      <w:pPr>
        <w:spacing w:line="240" w:lineRule="auto"/>
      </w:pPr>
    </w:p>
    <w:p w:rsidR="009D53C4" w:rsidRDefault="009D53C4">
      <w:pPr>
        <w:spacing w:line="240" w:lineRule="auto"/>
      </w:pPr>
    </w:p>
    <w:p w:rsidR="00E44587" w:rsidRDefault="00E44587">
      <w:pPr>
        <w:spacing w:line="240" w:lineRule="auto"/>
        <w:rPr>
          <w:b/>
          <w:bCs/>
        </w:rPr>
      </w:pPr>
      <w:r>
        <w:rPr>
          <w:b/>
          <w:bCs/>
        </w:rPr>
        <w:lastRenderedPageBreak/>
        <w:t xml:space="preserve">  14 - I tuoi genitori, rispetto al cibo che ti ritrovi nel piatto, come si comportano?</w:t>
      </w:r>
    </w:p>
    <w:p w:rsidR="00E44587" w:rsidRDefault="00E44587">
      <w:pPr>
        <w:spacing w:line="240" w:lineRule="auto"/>
        <w:ind w:left="720" w:hanging="360"/>
      </w:pPr>
      <w:r>
        <w:t>○</w:t>
      </w:r>
      <w:r>
        <w:rPr>
          <w:sz w:val="14"/>
          <w:szCs w:val="14"/>
        </w:rPr>
        <w:t xml:space="preserve">     </w:t>
      </w:r>
      <w:r>
        <w:t>pretendono che io mangi sempre tutto e che non avanzi nulla: sono molto severi a questo riguardo;</w:t>
      </w:r>
    </w:p>
    <w:p w:rsidR="00E44587" w:rsidRDefault="00E44587">
      <w:pPr>
        <w:spacing w:line="240" w:lineRule="auto"/>
        <w:ind w:left="720" w:hanging="360"/>
      </w:pPr>
      <w:r>
        <w:t>○</w:t>
      </w:r>
      <w:r>
        <w:rPr>
          <w:sz w:val="14"/>
          <w:szCs w:val="14"/>
        </w:rPr>
        <w:t xml:space="preserve">     </w:t>
      </w:r>
      <w:r>
        <w:t>sin da piccola mi hanno insegnato a non sprecare il cibo, ma non la prendono troppo male se c’è qualcosa che proprio non riesco a mangiare;</w:t>
      </w:r>
    </w:p>
    <w:p w:rsidR="00E44587" w:rsidRDefault="00E44587">
      <w:pPr>
        <w:spacing w:line="240" w:lineRule="auto"/>
        <w:ind w:left="720" w:hanging="360"/>
      </w:pPr>
      <w:r>
        <w:t>○</w:t>
      </w:r>
      <w:r>
        <w:rPr>
          <w:sz w:val="14"/>
          <w:szCs w:val="14"/>
        </w:rPr>
        <w:t xml:space="preserve">     </w:t>
      </w:r>
      <w:r>
        <w:t>spesso non mangio in loro compagnia, quindi non sanno cosa mangio e/o non se ne preoccupano;</w:t>
      </w:r>
    </w:p>
    <w:p w:rsidR="00E44587" w:rsidRDefault="00E44587">
      <w:pPr>
        <w:spacing w:line="240" w:lineRule="auto"/>
        <w:ind w:left="720" w:hanging="360"/>
      </w:pPr>
      <w:r>
        <w:t>○</w:t>
      </w:r>
      <w:r>
        <w:rPr>
          <w:sz w:val="14"/>
          <w:szCs w:val="14"/>
        </w:rPr>
        <w:t xml:space="preserve">     </w:t>
      </w:r>
      <w:r>
        <w:t>altro:</w:t>
      </w:r>
    </w:p>
    <w:p w:rsidR="00E44587" w:rsidRDefault="00E44587">
      <w:pPr>
        <w:spacing w:line="240" w:lineRule="auto"/>
      </w:pPr>
    </w:p>
    <w:p w:rsidR="00E44587" w:rsidRDefault="00E44587">
      <w:pPr>
        <w:spacing w:line="240" w:lineRule="auto"/>
        <w:rPr>
          <w:b/>
          <w:bCs/>
        </w:rPr>
      </w:pPr>
      <w:r>
        <w:rPr>
          <w:b/>
          <w:bCs/>
        </w:rPr>
        <w:t xml:space="preserve">  15 - Quando sei particolarmente nervoso o abbattuto:</w:t>
      </w:r>
    </w:p>
    <w:p w:rsidR="00E44587" w:rsidRDefault="00E44587">
      <w:pPr>
        <w:numPr>
          <w:ilvl w:val="0"/>
          <w:numId w:val="17"/>
        </w:numPr>
        <w:tabs>
          <w:tab w:val="num" w:pos="720"/>
        </w:tabs>
        <w:spacing w:line="240" w:lineRule="auto"/>
      </w:pPr>
      <w:r>
        <w:t>tendo a mangiare molto più del solito e in modo più irregolare;</w:t>
      </w:r>
    </w:p>
    <w:p w:rsidR="00E44587" w:rsidRDefault="00E44587">
      <w:pPr>
        <w:numPr>
          <w:ilvl w:val="0"/>
          <w:numId w:val="17"/>
        </w:numPr>
        <w:tabs>
          <w:tab w:val="num" w:pos="720"/>
        </w:tabs>
        <w:spacing w:line="240" w:lineRule="auto"/>
      </w:pPr>
      <w:r>
        <w:t>mi si chiude lo stomaco quindi mangio molto meno;</w:t>
      </w:r>
    </w:p>
    <w:p w:rsidR="00E44587" w:rsidRDefault="00E44587">
      <w:pPr>
        <w:numPr>
          <w:ilvl w:val="0"/>
          <w:numId w:val="17"/>
        </w:numPr>
        <w:tabs>
          <w:tab w:val="num" w:pos="720"/>
        </w:tabs>
        <w:spacing w:line="240" w:lineRule="auto"/>
      </w:pPr>
      <w:r>
        <w:t>momenti del genere non influiscono sul mio comportamento alimentare;</w:t>
      </w:r>
    </w:p>
    <w:p w:rsidR="00E44587" w:rsidRDefault="00E44587">
      <w:pPr>
        <w:numPr>
          <w:ilvl w:val="0"/>
          <w:numId w:val="17"/>
        </w:numPr>
        <w:tabs>
          <w:tab w:val="num" w:pos="720"/>
        </w:tabs>
        <w:spacing w:line="240" w:lineRule="auto"/>
      </w:pPr>
      <w:r>
        <w:t>altro:</w:t>
      </w:r>
    </w:p>
    <w:p w:rsidR="00E44587" w:rsidRDefault="00E44587">
      <w:pPr>
        <w:spacing w:line="240" w:lineRule="auto"/>
      </w:pPr>
    </w:p>
    <w:p w:rsidR="00E44587" w:rsidRDefault="00E44587">
      <w:pPr>
        <w:spacing w:line="240" w:lineRule="auto"/>
        <w:rPr>
          <w:b/>
          <w:bCs/>
        </w:rPr>
      </w:pPr>
      <w:r>
        <w:rPr>
          <w:b/>
          <w:bCs/>
        </w:rPr>
        <w:t xml:space="preserve">   16 - Ti è capitato di usare il cibo come mezzo di protesta contro i tuoi genitori?</w:t>
      </w:r>
    </w:p>
    <w:p w:rsidR="00E44587" w:rsidRDefault="00E44587">
      <w:pPr>
        <w:numPr>
          <w:ilvl w:val="0"/>
          <w:numId w:val="18"/>
        </w:numPr>
        <w:tabs>
          <w:tab w:val="num" w:pos="720"/>
        </w:tabs>
        <w:spacing w:line="240" w:lineRule="auto"/>
      </w:pPr>
      <w:r>
        <w:t>sì, lo faccio molto spesso;</w:t>
      </w:r>
    </w:p>
    <w:p w:rsidR="00E44587" w:rsidRDefault="00E44587">
      <w:pPr>
        <w:numPr>
          <w:ilvl w:val="0"/>
          <w:numId w:val="18"/>
        </w:numPr>
        <w:tabs>
          <w:tab w:val="num" w:pos="720"/>
        </w:tabs>
        <w:spacing w:line="240" w:lineRule="auto"/>
      </w:pPr>
      <w:r>
        <w:t>a volte;</w:t>
      </w:r>
    </w:p>
    <w:p w:rsidR="00E44587" w:rsidRDefault="00E44587">
      <w:pPr>
        <w:numPr>
          <w:ilvl w:val="0"/>
          <w:numId w:val="18"/>
        </w:numPr>
        <w:tabs>
          <w:tab w:val="num" w:pos="720"/>
        </w:tabs>
        <w:spacing w:line="240" w:lineRule="auto"/>
      </w:pPr>
      <w:r>
        <w:t>raramente;</w:t>
      </w:r>
    </w:p>
    <w:p w:rsidR="00E44587" w:rsidRDefault="00E44587">
      <w:pPr>
        <w:numPr>
          <w:ilvl w:val="0"/>
          <w:numId w:val="18"/>
        </w:numPr>
        <w:tabs>
          <w:tab w:val="num" w:pos="720"/>
        </w:tabs>
        <w:spacing w:line="240" w:lineRule="auto"/>
      </w:pPr>
      <w:r>
        <w:t>no, mai.</w:t>
      </w:r>
    </w:p>
    <w:p w:rsidR="00E44587" w:rsidRDefault="00E44587">
      <w:pPr>
        <w:spacing w:line="240" w:lineRule="auto"/>
      </w:pPr>
    </w:p>
    <w:p w:rsidR="00E44587" w:rsidRDefault="00E44587">
      <w:pPr>
        <w:spacing w:line="240" w:lineRule="auto"/>
        <w:rPr>
          <w:b/>
          <w:bCs/>
        </w:rPr>
      </w:pPr>
      <w:r>
        <w:rPr>
          <w:b/>
          <w:bCs/>
        </w:rPr>
        <w:t xml:space="preserve">   17 - Se sì, per quale motivo?</w:t>
      </w:r>
      <w:r>
        <w:rPr>
          <w:b/>
          <w:bCs/>
          <w:color w:val="999999"/>
        </w:rPr>
        <w:t xml:space="preserve"> </w:t>
      </w:r>
      <w:r>
        <w:rPr>
          <w:color w:val="666666"/>
        </w:rPr>
        <w:t>(puoi scegliere più di un’alternativa; rispondi solo se alla domanda precedente non hai barrato la casella “no, mai”)</w:t>
      </w:r>
    </w:p>
    <w:p w:rsidR="00E44587" w:rsidRDefault="00E44587">
      <w:pPr>
        <w:numPr>
          <w:ilvl w:val="0"/>
          <w:numId w:val="19"/>
        </w:numPr>
        <w:tabs>
          <w:tab w:val="num" w:pos="720"/>
        </w:tabs>
        <w:spacing w:line="240" w:lineRule="auto"/>
      </w:pPr>
      <w:r>
        <w:t>per vendicarmi di permessi che non avevo ottenuto e, se possibile, ottenerli;</w:t>
      </w:r>
    </w:p>
    <w:p w:rsidR="00E44587" w:rsidRDefault="00E44587">
      <w:pPr>
        <w:numPr>
          <w:ilvl w:val="0"/>
          <w:numId w:val="19"/>
        </w:numPr>
        <w:tabs>
          <w:tab w:val="num" w:pos="720"/>
        </w:tabs>
        <w:spacing w:line="240" w:lineRule="auto"/>
      </w:pPr>
      <w:r>
        <w:t>per fare in modo che si accorgessero di me;</w:t>
      </w:r>
    </w:p>
    <w:p w:rsidR="00E44587" w:rsidRDefault="00E44587">
      <w:pPr>
        <w:numPr>
          <w:ilvl w:val="0"/>
          <w:numId w:val="19"/>
        </w:numPr>
        <w:tabs>
          <w:tab w:val="num" w:pos="720"/>
        </w:tabs>
        <w:spacing w:line="240" w:lineRule="auto"/>
      </w:pPr>
      <w:r>
        <w:t>per fare in modo che iniziassero a considerare la mia opinione e mi coinvolgessero nelle questioni famigliari;</w:t>
      </w:r>
    </w:p>
    <w:p w:rsidR="00E44587" w:rsidRDefault="00E44587">
      <w:pPr>
        <w:numPr>
          <w:ilvl w:val="0"/>
          <w:numId w:val="19"/>
        </w:numPr>
        <w:tabs>
          <w:tab w:val="num" w:pos="720"/>
        </w:tabs>
        <w:spacing w:line="240" w:lineRule="auto"/>
      </w:pPr>
      <w:r>
        <w:t>altro:</w:t>
      </w:r>
    </w:p>
    <w:p w:rsidR="00E44587" w:rsidRDefault="00E44587">
      <w:pPr>
        <w:spacing w:line="240" w:lineRule="auto"/>
      </w:pPr>
    </w:p>
    <w:p w:rsidR="00E44587" w:rsidRDefault="00E44587">
      <w:pPr>
        <w:spacing w:line="240" w:lineRule="auto"/>
      </w:pPr>
    </w:p>
    <w:p w:rsidR="00FD63C5" w:rsidRDefault="00FD63C5">
      <w:pPr>
        <w:spacing w:line="240" w:lineRule="auto"/>
        <w:jc w:val="both"/>
      </w:pPr>
    </w:p>
    <w:p w:rsidR="00E44587" w:rsidRDefault="00E44587" w:rsidP="00FD63C5">
      <w:pPr>
        <w:numPr>
          <w:ilvl w:val="0"/>
          <w:numId w:val="2"/>
        </w:numPr>
        <w:spacing w:line="240" w:lineRule="auto"/>
        <w:rPr>
          <w:rFonts w:ascii="Baskerville Old Face" w:eastAsia="Arial Black" w:hAnsi="Baskerville Old Face" w:cs="Arial Black"/>
          <w:b/>
          <w:sz w:val="28"/>
          <w:szCs w:val="28"/>
        </w:rPr>
      </w:pPr>
      <w:r w:rsidRPr="00FD63C5">
        <w:rPr>
          <w:rFonts w:ascii="Baskerville Old Face" w:eastAsia="Arial Black" w:hAnsi="Baskerville Old Face" w:cs="Arial Black"/>
          <w:b/>
          <w:sz w:val="28"/>
          <w:szCs w:val="28"/>
        </w:rPr>
        <w:t>PIANO DI RACCOLTA DATI</w:t>
      </w:r>
    </w:p>
    <w:p w:rsidR="0052172A" w:rsidRDefault="0052172A">
      <w:pPr>
        <w:spacing w:line="240" w:lineRule="auto"/>
        <w:jc w:val="both"/>
        <w:rPr>
          <w:rFonts w:ascii="Baskerville Old Face" w:eastAsia="Arial Black" w:hAnsi="Baskerville Old Face" w:cs="Arial Black"/>
          <w:b/>
          <w:sz w:val="28"/>
          <w:szCs w:val="28"/>
        </w:rPr>
      </w:pPr>
    </w:p>
    <w:p w:rsidR="00E44587" w:rsidRDefault="00E44587">
      <w:pPr>
        <w:spacing w:line="240" w:lineRule="auto"/>
        <w:jc w:val="both"/>
      </w:pPr>
      <w:r>
        <w:t>Per quanto riguarda il questionario somministrato alle persone sofferenti di un disturbo alimentare, come prima cosa è stata avanzata una richiesta di permesso per la somministrazione alla responsabile della Cooperativa Mirafiori Sara Rossi, che, come già accennato, dopo aver ottenuto a sua volta un permesso, ci ha proposto di inoltrare il questionario a tutte le comunità e centri diurni della Cooperativa in cui si trovassero  persone affette da questo problema alimentare. Purtroppo, sia a causa della grande dispersione dei luoghi in cui somminist</w:t>
      </w:r>
      <w:r w:rsidR="00DA1FBF">
        <w:t>r</w:t>
      </w:r>
      <w:r>
        <w:t>are il questionario, sia per la problematicità dei casi presi in esame, è stato preferibile non recarci direttamente sul posto ad intervistare i soggetti da noi selezionati per la nostra ricerca: sono stati dunque gli educatori dei diversi servizi a somministrare l’intervista ai soggetti che hanno ritenuto opportuni, sia per maggiore o minore sensibilità che per attendibilità delle risposte, e ci hanno consegnato successivamente le risposte.</w:t>
      </w:r>
    </w:p>
    <w:p w:rsidR="00E44587" w:rsidRDefault="00E44587">
      <w:pPr>
        <w:spacing w:line="240" w:lineRule="auto"/>
        <w:jc w:val="both"/>
      </w:pPr>
      <w:r>
        <w:t>Per ciò che concerne invece il questionario online, è stato scelto di inviarlo a tutti i nostri contatti mail, inserendo, tra questi, alcuni dei nostri compagni del Corso di Laurea in educazione Professionale: i risultati sono stati automaticamente inseriti in un foglio di lavoro preparato in precedenza, nel totale rispetto della privacy e dei dati personali.</w:t>
      </w:r>
    </w:p>
    <w:p w:rsidR="00E44587" w:rsidRDefault="00E44587">
      <w:pPr>
        <w:spacing w:line="240" w:lineRule="auto"/>
        <w:jc w:val="both"/>
      </w:pPr>
      <w:r>
        <w:t>Ad ogni questionario è stato affiancato un codice, che andava da Q 001 a Q 084.</w:t>
      </w:r>
    </w:p>
    <w:p w:rsidR="00FD63C5" w:rsidRDefault="00FD63C5" w:rsidP="00FD63C5">
      <w:pPr>
        <w:spacing w:line="240" w:lineRule="auto"/>
      </w:pPr>
    </w:p>
    <w:p w:rsidR="00E44587" w:rsidRPr="00FD63C5" w:rsidRDefault="00E44587" w:rsidP="00FD63C5">
      <w:pPr>
        <w:numPr>
          <w:ilvl w:val="0"/>
          <w:numId w:val="2"/>
        </w:numPr>
        <w:spacing w:line="240" w:lineRule="auto"/>
        <w:rPr>
          <w:rFonts w:ascii="Baskerville Old Face" w:eastAsia="Arial Black" w:hAnsi="Baskerville Old Face" w:cs="Arial Black"/>
          <w:b/>
          <w:sz w:val="28"/>
          <w:szCs w:val="28"/>
        </w:rPr>
      </w:pPr>
      <w:r w:rsidRPr="00FD63C5">
        <w:rPr>
          <w:rFonts w:ascii="Baskerville Old Face" w:eastAsia="Arial Black" w:hAnsi="Baskerville Old Face" w:cs="Arial Black"/>
          <w:b/>
          <w:sz w:val="28"/>
          <w:szCs w:val="28"/>
        </w:rPr>
        <w:lastRenderedPageBreak/>
        <w:t>TECNICHE DI ANALISI DEI DATI</w:t>
      </w:r>
    </w:p>
    <w:p w:rsidR="00FD63C5" w:rsidRPr="00FD63C5" w:rsidRDefault="00FD63C5" w:rsidP="00FD63C5">
      <w:pPr>
        <w:spacing w:line="240" w:lineRule="auto"/>
        <w:ind w:left="720"/>
        <w:rPr>
          <w:rFonts w:ascii="Baskerville Old Face" w:eastAsia="Arial Black" w:hAnsi="Baskerville Old Face" w:cs="Arial Black"/>
          <w:sz w:val="28"/>
          <w:szCs w:val="28"/>
        </w:rPr>
      </w:pPr>
    </w:p>
    <w:p w:rsidR="00E44587" w:rsidRDefault="00E44587">
      <w:pPr>
        <w:spacing w:line="240" w:lineRule="auto"/>
        <w:jc w:val="both"/>
      </w:pPr>
      <w:r>
        <w:t>Le tecniche di analisi utilizzate, come previsto per la tipologia di ricerca standard, sono quelle statistiche. In base alle risposte ottenute con i questionari, è stata costruita una matrice dei dati in formato Excel, che poi è stata caricata sul programma di analisi statistica JSSTAT, che ci ha consentito di effettuare l’analisi monovariata di tutte le variabili prese in considerazione e l’analisi monovariata. Tramite quest’ultima è stati possibile giungere ad una conclusione circa quanto c i eravamo proposti all’inizio della nostra ricerca, ovvero l’esistenza di una relazione tra un equilibrio famigliare instabile o malsano e lo sviluppo e la manifestazione di disturbi alimentari quali l’anoressia.</w:t>
      </w:r>
    </w:p>
    <w:p w:rsidR="00E44587" w:rsidRDefault="00E44587">
      <w:pPr>
        <w:spacing w:line="240" w:lineRule="auto"/>
        <w:jc w:val="both"/>
      </w:pPr>
      <w:r>
        <w:t>Qui in seguito riportiamo le tabelle recanti i risultati numerici riguardanti le analisi monovariate e quella bivariata.</w:t>
      </w:r>
    </w:p>
    <w:p w:rsidR="00E44587" w:rsidRDefault="00E44587">
      <w:pPr>
        <w:spacing w:line="240" w:lineRule="auto"/>
      </w:pPr>
    </w:p>
    <w:p w:rsidR="00FD63C5" w:rsidRDefault="00FD63C5">
      <w:pPr>
        <w:spacing w:line="240" w:lineRule="auto"/>
      </w:pPr>
    </w:p>
    <w:p w:rsidR="00E44587" w:rsidRDefault="00E44587" w:rsidP="00FD63C5">
      <w:pPr>
        <w:numPr>
          <w:ilvl w:val="0"/>
          <w:numId w:val="2"/>
        </w:numPr>
        <w:spacing w:line="240" w:lineRule="auto"/>
        <w:rPr>
          <w:rFonts w:ascii="Baskerville Old Face" w:eastAsia="Arial Black" w:hAnsi="Baskerville Old Face" w:cs="Arial Black"/>
          <w:b/>
          <w:sz w:val="28"/>
          <w:szCs w:val="28"/>
        </w:rPr>
      </w:pPr>
      <w:r w:rsidRPr="00FD63C5">
        <w:rPr>
          <w:rFonts w:ascii="Baskerville Old Face" w:eastAsia="Arial Black" w:hAnsi="Baskerville Old Face" w:cs="Arial Black"/>
          <w:b/>
          <w:sz w:val="28"/>
          <w:szCs w:val="28"/>
        </w:rPr>
        <w:t>ANALISI DEI DATI</w:t>
      </w:r>
    </w:p>
    <w:p w:rsidR="00FD63C5" w:rsidRPr="00FD63C5" w:rsidRDefault="00FD63C5" w:rsidP="00FD63C5">
      <w:pPr>
        <w:spacing w:line="240" w:lineRule="auto"/>
        <w:ind w:left="720"/>
        <w:rPr>
          <w:rFonts w:ascii="Baskerville Old Face" w:eastAsia="Arial Black" w:hAnsi="Baskerville Old Face" w:cs="Arial Black"/>
          <w:b/>
          <w:sz w:val="28"/>
          <w:szCs w:val="28"/>
        </w:rPr>
      </w:pPr>
    </w:p>
    <w:p w:rsidR="00FD63C5" w:rsidRPr="006D3A7D" w:rsidRDefault="008E2A6B">
      <w:pPr>
        <w:spacing w:line="240" w:lineRule="auto"/>
        <w:rPr>
          <w:b/>
          <w:bCs/>
          <w:i/>
          <w:sz w:val="28"/>
          <w:szCs w:val="28"/>
        </w:rPr>
      </w:pPr>
      <w:r>
        <w:rPr>
          <w:b/>
          <w:bCs/>
          <w:i/>
          <w:sz w:val="28"/>
          <w:szCs w:val="28"/>
        </w:rPr>
        <w:t>14</w:t>
      </w:r>
      <w:r w:rsidR="00E44587" w:rsidRPr="005F1732">
        <w:rPr>
          <w:b/>
          <w:bCs/>
          <w:i/>
          <w:sz w:val="28"/>
          <w:szCs w:val="28"/>
        </w:rPr>
        <w:t xml:space="preserve">.1 </w:t>
      </w:r>
      <w:r w:rsidR="00E44587" w:rsidRPr="005F1732">
        <w:rPr>
          <w:b/>
          <w:bCs/>
          <w:i/>
          <w:sz w:val="28"/>
          <w:szCs w:val="28"/>
          <w:u w:val="single"/>
        </w:rPr>
        <w:t>Analisi monovariate</w:t>
      </w:r>
    </w:p>
    <w:p w:rsidR="00FD63C5" w:rsidRDefault="00FD63C5">
      <w:pPr>
        <w:spacing w:line="240" w:lineRule="auto"/>
        <w:rPr>
          <w:b/>
          <w:bCs/>
          <w:sz w:val="24"/>
          <w:szCs w:val="24"/>
          <w:u w:val="single"/>
        </w:rPr>
      </w:pPr>
    </w:p>
    <w:tbl>
      <w:tblPr>
        <w:tblW w:w="0" w:type="auto"/>
        <w:tblCellSpacing w:w="15" w:type="dxa"/>
        <w:tblCellMar>
          <w:top w:w="15" w:type="dxa"/>
          <w:left w:w="15" w:type="dxa"/>
          <w:bottom w:w="15" w:type="dxa"/>
          <w:right w:w="15" w:type="dxa"/>
        </w:tblCellMar>
        <w:tblLook w:val="04A0"/>
      </w:tblPr>
      <w:tblGrid>
        <w:gridCol w:w="4508"/>
        <w:gridCol w:w="3839"/>
        <w:gridCol w:w="158"/>
        <w:gridCol w:w="945"/>
      </w:tblGrid>
      <w:tr w:rsidR="00FD63C5" w:rsidRPr="00D93951" w:rsidTr="006D3A7D">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53%:73%</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27%:47%</w:t>
                  </w:r>
                </w:p>
              </w:tc>
            </w:tr>
          </w:tbl>
          <w:p w:rsidR="00FD63C5" w:rsidRPr="00D93951" w:rsidRDefault="00FD63C5" w:rsidP="00FD63C5">
            <w:pPr>
              <w:spacing w:line="240" w:lineRule="auto"/>
              <w:rPr>
                <w:rFonts w:eastAsia="Times New Roman"/>
                <w:sz w:val="21"/>
                <w:szCs w:val="21"/>
              </w:rPr>
            </w:pPr>
            <w:r w:rsidRPr="00D93951">
              <w:rPr>
                <w:rFonts w:eastAsia="Times New Roman"/>
                <w:sz w:val="21"/>
                <w:szCs w:val="21"/>
              </w:rPr>
              <w:br/>
            </w:r>
            <w:r w:rsidRPr="00D93951">
              <w:rPr>
                <w:rFonts w:eastAsia="Times New Roman"/>
                <w:b/>
                <w:bCs/>
                <w:sz w:val="21"/>
                <w:szCs w:val="21"/>
              </w:rPr>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f</w:t>
            </w:r>
            <w:r w:rsidRPr="00D93951">
              <w:rPr>
                <w:rFonts w:eastAsia="Times New Roman"/>
                <w:sz w:val="21"/>
                <w:szCs w:val="21"/>
              </w:rPr>
              <w:br/>
              <w:t>Mediana = f</w:t>
            </w:r>
            <w:r w:rsidRPr="00D93951">
              <w:rPr>
                <w:rFonts w:eastAsia="Times New Roman"/>
                <w:sz w:val="21"/>
                <w:szCs w:val="21"/>
              </w:rPr>
              <w:br/>
              <w:t>Indici di dispersione:</w:t>
            </w:r>
            <w:r w:rsidRPr="00D93951">
              <w:rPr>
                <w:rFonts w:eastAsia="Times New Roman"/>
                <w:sz w:val="21"/>
                <w:szCs w:val="21"/>
              </w:rPr>
              <w:br/>
              <w:t>Squilibrio = 0.53</w:t>
            </w:r>
          </w:p>
        </w:tc>
        <w:tc>
          <w:tcPr>
            <w:tcW w:w="3809" w:type="dxa"/>
            <w:hideMark/>
          </w:tcPr>
          <w:tbl>
            <w:tblPr>
              <w:tblW w:w="0" w:type="auto"/>
              <w:jc w:val="right"/>
              <w:tblCellSpacing w:w="15" w:type="dxa"/>
              <w:tblCellMar>
                <w:left w:w="0" w:type="dxa"/>
                <w:right w:w="0" w:type="dxa"/>
              </w:tblCellMar>
              <w:tblLook w:val="04A0"/>
            </w:tblPr>
            <w:tblGrid>
              <w:gridCol w:w="466"/>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63%</w:t>
                        </w:r>
                      </w:p>
                    </w:tc>
                  </w:tr>
                  <w:tr w:rsidR="00FD63C5" w:rsidRPr="00D93951" w:rsidTr="00FD63C5">
                    <w:trPr>
                      <w:trHeight w:val="94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37%</w:t>
                        </w:r>
                      </w:p>
                    </w:tc>
                  </w:tr>
                  <w:tr w:rsidR="00FD63C5" w:rsidRPr="00D93951" w:rsidTr="00FD63C5">
                    <w:trPr>
                      <w:trHeight w:val="55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53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31</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f</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m</w:t>
                  </w:r>
                </w:p>
              </w:tc>
            </w:tr>
          </w:tbl>
          <w:p w:rsidR="00FD63C5" w:rsidRPr="00D93951" w:rsidRDefault="00FD63C5" w:rsidP="00FD63C5">
            <w:pPr>
              <w:spacing w:line="240" w:lineRule="auto"/>
              <w:rPr>
                <w:rFonts w:eastAsia="Times New Roman"/>
                <w:sz w:val="21"/>
                <w:szCs w:val="21"/>
              </w:rPr>
            </w:pPr>
          </w:p>
        </w:tc>
        <w:tc>
          <w:tcPr>
            <w:tcW w:w="128"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870"/>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0"/>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744"/>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genere</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6D3A7D" w:rsidRDefault="006D3A7D" w:rsidP="006D3A7D">
      <w:pPr>
        <w:spacing w:line="240" w:lineRule="auto"/>
      </w:pPr>
    </w:p>
    <w:p w:rsidR="006D3A7D" w:rsidRPr="006D3A7D" w:rsidRDefault="006D3A7D" w:rsidP="006D3A7D">
      <w:pPr>
        <w:spacing w:line="240" w:lineRule="auto"/>
        <w:rPr>
          <w:i/>
        </w:rPr>
      </w:pPr>
      <w:r w:rsidRPr="006D3A7D">
        <w:rPr>
          <w:i/>
        </w:rPr>
        <w:t>legenda:</w:t>
      </w:r>
    </w:p>
    <w:p w:rsidR="006D3A7D" w:rsidRDefault="006D3A7D" w:rsidP="006D3A7D">
      <w:pPr>
        <w:spacing w:line="240" w:lineRule="auto"/>
      </w:pPr>
      <w:r>
        <w:t>m= maschio;</w:t>
      </w:r>
    </w:p>
    <w:p w:rsidR="00FD63C5" w:rsidRDefault="006D3A7D" w:rsidP="006D3A7D">
      <w:pPr>
        <w:spacing w:line="240" w:lineRule="auto"/>
      </w:pPr>
      <w:r>
        <w:t>f= femmina.</w:t>
      </w:r>
    </w:p>
    <w:tbl>
      <w:tblPr>
        <w:tblW w:w="0" w:type="auto"/>
        <w:tblCellSpacing w:w="15" w:type="dxa"/>
        <w:tblCellMar>
          <w:top w:w="15" w:type="dxa"/>
          <w:left w:w="15" w:type="dxa"/>
          <w:bottom w:w="15" w:type="dxa"/>
          <w:right w:w="15" w:type="dxa"/>
        </w:tblCellMar>
        <w:tblLook w:val="04A0"/>
      </w:tblPr>
      <w:tblGrid>
        <w:gridCol w:w="4508"/>
        <w:gridCol w:w="2940"/>
        <w:gridCol w:w="111"/>
        <w:gridCol w:w="1891"/>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frequenza_uscite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8%:23%</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24%:45%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30%:51%</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3%:16%</w:t>
                  </w:r>
                </w:p>
              </w:tc>
            </w:tr>
          </w:tbl>
          <w:p w:rsidR="006860A0" w:rsidRDefault="006860A0" w:rsidP="00FD63C5">
            <w:pPr>
              <w:spacing w:line="240" w:lineRule="auto"/>
              <w:rPr>
                <w:rFonts w:eastAsia="Times New Roman"/>
                <w:sz w:val="21"/>
                <w:szCs w:val="21"/>
              </w:rPr>
            </w:pPr>
          </w:p>
          <w:p w:rsidR="006860A0" w:rsidRDefault="006860A0" w:rsidP="00FD63C5">
            <w:pPr>
              <w:spacing w:line="240" w:lineRule="auto"/>
              <w:rPr>
                <w:rFonts w:eastAsia="Times New Roman"/>
                <w:sz w:val="21"/>
                <w:szCs w:val="21"/>
              </w:rPr>
            </w:pPr>
          </w:p>
          <w:p w:rsidR="006860A0" w:rsidRDefault="006860A0"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3</w:t>
            </w:r>
            <w:r w:rsidRPr="00D93951">
              <w:rPr>
                <w:rFonts w:eastAsia="Times New Roman"/>
                <w:sz w:val="21"/>
                <w:szCs w:val="21"/>
              </w:rPr>
              <w:br/>
              <w:t>Mediana = tra 2 e 3</w:t>
            </w:r>
            <w:r w:rsidRPr="00D93951">
              <w:rPr>
                <w:rFonts w:eastAsia="Times New Roman"/>
                <w:sz w:val="21"/>
                <w:szCs w:val="21"/>
              </w:rPr>
              <w:br/>
              <w:t>Media = 2.44</w:t>
            </w:r>
            <w:r w:rsidRPr="00D93951">
              <w:rPr>
                <w:rFonts w:eastAsia="Times New Roman"/>
                <w:sz w:val="21"/>
                <w:szCs w:val="21"/>
              </w:rPr>
              <w:br/>
              <w:t>Indici di dispersione:</w:t>
            </w:r>
            <w:r w:rsidRPr="00D93951">
              <w:rPr>
                <w:rFonts w:eastAsia="Times New Roman"/>
                <w:sz w:val="21"/>
                <w:szCs w:val="21"/>
              </w:rPr>
              <w:br/>
              <w:t>Squilibrio = 0.32</w:t>
            </w:r>
            <w:r w:rsidRPr="00D93951">
              <w:rPr>
                <w:rFonts w:eastAsia="Times New Roman"/>
                <w:sz w:val="21"/>
                <w:szCs w:val="21"/>
              </w:rPr>
              <w:br/>
              <w:t>Campo di variazione = 3</w:t>
            </w:r>
            <w:r w:rsidRPr="00D93951">
              <w:rPr>
                <w:rFonts w:eastAsia="Times New Roman"/>
                <w:sz w:val="21"/>
                <w:szCs w:val="21"/>
              </w:rPr>
              <w:br/>
              <w:t>Differenza interquartilica = 1</w:t>
            </w:r>
            <w:r w:rsidRPr="00D93951">
              <w:rPr>
                <w:rFonts w:eastAsia="Times New Roman"/>
                <w:sz w:val="21"/>
                <w:szCs w:val="21"/>
              </w:rPr>
              <w:br/>
              <w:t>Scarto tipo = 0.86</w:t>
            </w:r>
            <w:r w:rsidRPr="00D93951">
              <w:rPr>
                <w:rFonts w:eastAsia="Times New Roman"/>
                <w:sz w:val="21"/>
                <w:szCs w:val="21"/>
              </w:rPr>
              <w:br/>
              <w:t>Indici di forma:</w:t>
            </w:r>
            <w:r w:rsidRPr="00D93951">
              <w:rPr>
                <w:rFonts w:eastAsia="Times New Roman"/>
                <w:sz w:val="21"/>
                <w:szCs w:val="21"/>
              </w:rPr>
              <w:br/>
              <w:t>Asimmetria = -0.09</w:t>
            </w:r>
            <w:r w:rsidRPr="00D93951">
              <w:rPr>
                <w:rFonts w:eastAsia="Times New Roman"/>
                <w:sz w:val="21"/>
                <w:szCs w:val="21"/>
              </w:rPr>
              <w:br/>
              <w:t xml:space="preserve">Curtosi = -0.7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2.26 a 2.63</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0.76 a 1.04</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0.401</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15%</w:t>
                        </w:r>
                      </w:p>
                    </w:tc>
                  </w:tr>
                  <w:tr w:rsidR="00FD63C5" w:rsidRPr="00D93951" w:rsidTr="00FD63C5">
                    <w:trPr>
                      <w:trHeight w:val="22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35%</w:t>
                        </w:r>
                      </w:p>
                    </w:tc>
                  </w:tr>
                  <w:tr w:rsidR="00FD63C5" w:rsidRPr="00D93951" w:rsidTr="00FD63C5">
                    <w:trPr>
                      <w:trHeight w:val="52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40%</w:t>
                        </w:r>
                      </w:p>
                    </w:tc>
                  </w:tr>
                  <w:tr w:rsidR="00FD63C5" w:rsidRPr="00D93951" w:rsidTr="00FD63C5">
                    <w:trPr>
                      <w:trHeight w:val="60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10%</w:t>
                        </w:r>
                      </w:p>
                    </w:tc>
                  </w:tr>
                  <w:tr w:rsidR="00FD63C5" w:rsidRPr="00D93951" w:rsidTr="00FD63C5">
                    <w:trPr>
                      <w:trHeight w:val="15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16"/>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29</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34</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8</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1816"/>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86"/>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690"/>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frequenza_uscite</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6D3A7D" w:rsidRDefault="006D3A7D" w:rsidP="006D3A7D">
      <w:pPr>
        <w:spacing w:line="240" w:lineRule="auto"/>
      </w:pPr>
      <w:r w:rsidRPr="006D3A7D">
        <w:rPr>
          <w:i/>
        </w:rPr>
        <w:t>legenda</w:t>
      </w:r>
      <w:r>
        <w:t>:</w:t>
      </w:r>
    </w:p>
    <w:p w:rsidR="006D3A7D" w:rsidRDefault="006D3A7D" w:rsidP="006D3A7D">
      <w:pPr>
        <w:spacing w:line="240" w:lineRule="auto"/>
        <w:rPr>
          <w:sz w:val="20"/>
          <w:szCs w:val="20"/>
        </w:rPr>
      </w:pPr>
      <w:r>
        <w:rPr>
          <w:sz w:val="20"/>
          <w:szCs w:val="20"/>
        </w:rPr>
        <w:t>1= mai/raramente;</w:t>
      </w:r>
    </w:p>
    <w:p w:rsidR="006D3A7D" w:rsidRDefault="006D3A7D" w:rsidP="006D3A7D">
      <w:pPr>
        <w:spacing w:line="240" w:lineRule="auto"/>
        <w:rPr>
          <w:sz w:val="20"/>
          <w:szCs w:val="20"/>
        </w:rPr>
      </w:pPr>
      <w:r>
        <w:rPr>
          <w:sz w:val="20"/>
          <w:szCs w:val="20"/>
        </w:rPr>
        <w:t>2= 1-2 volte a settimana;</w:t>
      </w:r>
    </w:p>
    <w:p w:rsidR="006D3A7D" w:rsidRDefault="006D3A7D" w:rsidP="006D3A7D">
      <w:pPr>
        <w:spacing w:line="240" w:lineRule="auto"/>
        <w:rPr>
          <w:sz w:val="20"/>
          <w:szCs w:val="20"/>
        </w:rPr>
      </w:pPr>
      <w:r>
        <w:rPr>
          <w:sz w:val="20"/>
          <w:szCs w:val="20"/>
        </w:rPr>
        <w:t>3= salvo eccezioni, tutte le volte che ne ho bisogno, purchè chieda il permesso e li informi su dove vado;</w:t>
      </w:r>
    </w:p>
    <w:p w:rsidR="006D3A7D" w:rsidRDefault="006D3A7D" w:rsidP="006D3A7D">
      <w:pPr>
        <w:spacing w:line="240" w:lineRule="auto"/>
        <w:rPr>
          <w:sz w:val="20"/>
          <w:szCs w:val="20"/>
        </w:rPr>
      </w:pPr>
      <w:r>
        <w:rPr>
          <w:sz w:val="20"/>
          <w:szCs w:val="20"/>
        </w:rPr>
        <w:t>4= entro ed esco di casa quando voglio, senza nessun controllo.</w:t>
      </w:r>
    </w:p>
    <w:p w:rsidR="006D3A7D" w:rsidRDefault="006D3A7D" w:rsidP="006D3A7D">
      <w:pPr>
        <w:spacing w:line="240" w:lineRule="auto"/>
        <w:rPr>
          <w:sz w:val="20"/>
          <w:szCs w:val="20"/>
        </w:rPr>
      </w:pPr>
    </w:p>
    <w:p w:rsidR="006D3A7D" w:rsidRDefault="006D3A7D" w:rsidP="00FD63C5"/>
    <w:p w:rsidR="006D3A7D" w:rsidRDefault="006D3A7D" w:rsidP="00FD63C5"/>
    <w:p w:rsidR="006D3A7D" w:rsidRDefault="006D3A7D" w:rsidP="00FD63C5"/>
    <w:p w:rsidR="006D3A7D" w:rsidRDefault="006D3A7D" w:rsidP="00FD63C5"/>
    <w:p w:rsidR="006D3A7D" w:rsidRDefault="006D3A7D" w:rsidP="00FD63C5"/>
    <w:p w:rsidR="006D3A7D" w:rsidRDefault="006D3A7D" w:rsidP="00FD63C5"/>
    <w:p w:rsidR="006D3A7D" w:rsidRDefault="006D3A7D" w:rsidP="00FD63C5"/>
    <w:tbl>
      <w:tblPr>
        <w:tblW w:w="0" w:type="auto"/>
        <w:tblCellSpacing w:w="15" w:type="dxa"/>
        <w:tblCellMar>
          <w:top w:w="15" w:type="dxa"/>
          <w:left w:w="15" w:type="dxa"/>
          <w:bottom w:w="15" w:type="dxa"/>
          <w:right w:w="15" w:type="dxa"/>
        </w:tblCellMar>
        <w:tblLook w:val="04A0"/>
      </w:tblPr>
      <w:tblGrid>
        <w:gridCol w:w="4508"/>
        <w:gridCol w:w="3085"/>
        <w:gridCol w:w="106"/>
        <w:gridCol w:w="1751"/>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controllo_uscite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4%:17%</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16%:34%</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20%:40%</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17%:36%</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2%:14%</w:t>
                  </w:r>
                </w:p>
              </w:tc>
            </w:tr>
          </w:tbl>
          <w:p w:rsidR="00DC4218" w:rsidRDefault="00DC4218"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3</w:t>
            </w:r>
            <w:r w:rsidRPr="00D93951">
              <w:rPr>
                <w:rFonts w:eastAsia="Times New Roman"/>
                <w:sz w:val="21"/>
                <w:szCs w:val="21"/>
              </w:rPr>
              <w:br/>
              <w:t>Mediana = 3</w:t>
            </w:r>
            <w:r w:rsidRPr="00D93951">
              <w:rPr>
                <w:rFonts w:eastAsia="Times New Roman"/>
                <w:sz w:val="21"/>
                <w:szCs w:val="21"/>
              </w:rPr>
              <w:br/>
              <w:t>Media = 2.96</w:t>
            </w:r>
            <w:r w:rsidRPr="00D93951">
              <w:rPr>
                <w:rFonts w:eastAsia="Times New Roman"/>
                <w:sz w:val="21"/>
                <w:szCs w:val="21"/>
              </w:rPr>
              <w:br/>
              <w:t>Indici di dispersione:</w:t>
            </w:r>
            <w:r w:rsidRPr="00D93951">
              <w:rPr>
                <w:rFonts w:eastAsia="Times New Roman"/>
                <w:sz w:val="21"/>
                <w:szCs w:val="21"/>
              </w:rPr>
              <w:br/>
              <w:t>Squilibrio = 0.24</w:t>
            </w:r>
            <w:r w:rsidRPr="00D93951">
              <w:rPr>
                <w:rFonts w:eastAsia="Times New Roman"/>
                <w:sz w:val="21"/>
                <w:szCs w:val="21"/>
              </w:rPr>
              <w:br/>
              <w:t>Campo di variazione = 4</w:t>
            </w:r>
            <w:r w:rsidRPr="00D93951">
              <w:rPr>
                <w:rFonts w:eastAsia="Times New Roman"/>
                <w:sz w:val="21"/>
                <w:szCs w:val="21"/>
              </w:rPr>
              <w:br/>
              <w:t>Differenza interquartilica = 2</w:t>
            </w:r>
            <w:r w:rsidRPr="00D93951">
              <w:rPr>
                <w:rFonts w:eastAsia="Times New Roman"/>
                <w:sz w:val="21"/>
                <w:szCs w:val="21"/>
              </w:rPr>
              <w:br/>
              <w:t>Scarto tipo = 1.13</w:t>
            </w:r>
            <w:r w:rsidRPr="00D93951">
              <w:rPr>
                <w:rFonts w:eastAsia="Times New Roman"/>
                <w:sz w:val="21"/>
                <w:szCs w:val="21"/>
              </w:rPr>
              <w:br/>
              <w:t>Indici di forma:</w:t>
            </w:r>
            <w:r w:rsidRPr="00D93951">
              <w:rPr>
                <w:rFonts w:eastAsia="Times New Roman"/>
                <w:sz w:val="21"/>
                <w:szCs w:val="21"/>
              </w:rPr>
              <w:br/>
              <w:t>Asimmetria = -0.03</w:t>
            </w:r>
            <w:r w:rsidRPr="00D93951">
              <w:rPr>
                <w:rFonts w:eastAsia="Times New Roman"/>
                <w:sz w:val="21"/>
                <w:szCs w:val="21"/>
              </w:rPr>
              <w:br/>
              <w:t xml:space="preserve">Curtosi = -0.81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2.72 a 3.21</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0.99 a 1.35</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0.314</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20"/>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11%</w:t>
                        </w:r>
                      </w:p>
                    </w:tc>
                  </w:tr>
                  <w:tr w:rsidR="00FD63C5" w:rsidRPr="00D93951" w:rsidTr="00FD63C5">
                    <w:trPr>
                      <w:trHeight w:val="16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16"/>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25%</w:t>
                        </w:r>
                      </w:p>
                    </w:tc>
                  </w:tr>
                  <w:tr w:rsidR="00FD63C5" w:rsidRPr="00D93951" w:rsidTr="00FD63C5">
                    <w:trPr>
                      <w:trHeight w:val="37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30%</w:t>
                        </w:r>
                      </w:p>
                    </w:tc>
                  </w:tr>
                  <w:tr w:rsidR="00FD63C5" w:rsidRPr="00D93951" w:rsidTr="00FD63C5">
                    <w:trPr>
                      <w:trHeight w:val="45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26%</w:t>
                        </w:r>
                      </w:p>
                    </w:tc>
                  </w:tr>
                  <w:tr w:rsidR="00FD63C5" w:rsidRPr="00D93951" w:rsidTr="00FD63C5">
                    <w:trPr>
                      <w:trHeight w:val="39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8%</w:t>
                        </w:r>
                      </w:p>
                    </w:tc>
                  </w:tr>
                  <w:tr w:rsidR="00FD63C5" w:rsidRPr="00D93951" w:rsidTr="00FD63C5">
                    <w:trPr>
                      <w:trHeight w:val="12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12"/>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9</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25</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7</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5</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1676"/>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46"/>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550"/>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controllo_uscite</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6D3A7D" w:rsidRPr="006D3A7D" w:rsidRDefault="006D3A7D" w:rsidP="006D3A7D">
      <w:pPr>
        <w:spacing w:line="240" w:lineRule="auto"/>
        <w:rPr>
          <w:i/>
        </w:rPr>
      </w:pPr>
      <w:r w:rsidRPr="006D3A7D">
        <w:rPr>
          <w:i/>
        </w:rPr>
        <w:t>legenda:</w:t>
      </w:r>
    </w:p>
    <w:p w:rsidR="006D3A7D" w:rsidRDefault="006D3A7D" w:rsidP="006D3A7D">
      <w:pPr>
        <w:spacing w:line="240" w:lineRule="auto"/>
        <w:rPr>
          <w:sz w:val="20"/>
          <w:szCs w:val="20"/>
        </w:rPr>
      </w:pPr>
      <w:r>
        <w:rPr>
          <w:sz w:val="20"/>
          <w:szCs w:val="20"/>
        </w:rPr>
        <w:t>1= mi è perfino capitato che volessero venire con me;</w:t>
      </w:r>
    </w:p>
    <w:p w:rsidR="006D3A7D" w:rsidRDefault="006D3A7D" w:rsidP="006D3A7D">
      <w:pPr>
        <w:spacing w:line="240" w:lineRule="auto"/>
        <w:rPr>
          <w:sz w:val="20"/>
          <w:szCs w:val="20"/>
        </w:rPr>
      </w:pPr>
      <w:r>
        <w:rPr>
          <w:sz w:val="20"/>
          <w:szCs w:val="20"/>
        </w:rPr>
        <w:t>2= mi chiamano in continuazione per sapere dove e con chi sono e cosa sto facendo;</w:t>
      </w:r>
    </w:p>
    <w:p w:rsidR="006D3A7D" w:rsidRDefault="006D3A7D" w:rsidP="006D3A7D">
      <w:pPr>
        <w:spacing w:line="240" w:lineRule="auto"/>
        <w:rPr>
          <w:sz w:val="20"/>
          <w:szCs w:val="20"/>
        </w:rPr>
      </w:pPr>
      <w:r>
        <w:rPr>
          <w:sz w:val="20"/>
          <w:szCs w:val="20"/>
        </w:rPr>
        <w:t>3= si fanno sentire ogni tanto per sapere come sta andando;</w:t>
      </w:r>
    </w:p>
    <w:p w:rsidR="006D3A7D" w:rsidRDefault="006D3A7D" w:rsidP="006D3A7D">
      <w:pPr>
        <w:spacing w:line="240" w:lineRule="auto"/>
        <w:rPr>
          <w:sz w:val="20"/>
          <w:szCs w:val="20"/>
        </w:rPr>
      </w:pPr>
      <w:r>
        <w:rPr>
          <w:sz w:val="20"/>
          <w:szCs w:val="20"/>
        </w:rPr>
        <w:t>4= stanno tranquilli purchè io mandi loro almeno un messaggio sentire ogni tanto;</w:t>
      </w:r>
    </w:p>
    <w:p w:rsidR="006D3A7D" w:rsidRDefault="006D3A7D" w:rsidP="006D3A7D">
      <w:pPr>
        <w:spacing w:line="240" w:lineRule="auto"/>
        <w:rPr>
          <w:sz w:val="20"/>
          <w:szCs w:val="20"/>
        </w:rPr>
      </w:pPr>
      <w:r>
        <w:rPr>
          <w:sz w:val="20"/>
          <w:szCs w:val="20"/>
        </w:rPr>
        <w:t>5= non mi chiamano nè mi controllano minimamen</w:t>
      </w:r>
      <w:r>
        <w:t>te;</w:t>
      </w:r>
    </w:p>
    <w:p w:rsidR="006D3A7D" w:rsidRDefault="006D3A7D" w:rsidP="006D3A7D">
      <w:pPr>
        <w:spacing w:line="240" w:lineRule="auto"/>
      </w:pPr>
    </w:p>
    <w:p w:rsidR="006D3A7D" w:rsidRDefault="006D3A7D" w:rsidP="00FD63C5"/>
    <w:p w:rsidR="006D3A7D" w:rsidRDefault="006D3A7D" w:rsidP="00FD63C5"/>
    <w:p w:rsidR="006D3A7D" w:rsidRDefault="006D3A7D" w:rsidP="00FD63C5"/>
    <w:tbl>
      <w:tblPr>
        <w:tblW w:w="0" w:type="auto"/>
        <w:tblCellSpacing w:w="15" w:type="dxa"/>
        <w:tblCellMar>
          <w:top w:w="15" w:type="dxa"/>
          <w:left w:w="15" w:type="dxa"/>
          <w:bottom w:w="15" w:type="dxa"/>
          <w:right w:w="15" w:type="dxa"/>
        </w:tblCellMar>
        <w:tblLook w:val="04A0"/>
      </w:tblPr>
      <w:tblGrid>
        <w:gridCol w:w="4508"/>
        <w:gridCol w:w="3108"/>
        <w:gridCol w:w="118"/>
        <w:gridCol w:w="1716"/>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tempo_insieme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25%:46%</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19%:38%</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12%:29%</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8%:23%</w:t>
                  </w:r>
                </w:p>
              </w:tc>
            </w:tr>
          </w:tbl>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sz w:val="21"/>
                <w:szCs w:val="21"/>
              </w:rPr>
              <w:br/>
            </w: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1</w:t>
            </w:r>
            <w:r w:rsidRPr="00D93951">
              <w:rPr>
                <w:rFonts w:eastAsia="Times New Roman"/>
                <w:sz w:val="21"/>
                <w:szCs w:val="21"/>
              </w:rPr>
              <w:br/>
              <w:t>Mediana = 2</w:t>
            </w:r>
            <w:r w:rsidRPr="00D93951">
              <w:rPr>
                <w:rFonts w:eastAsia="Times New Roman"/>
                <w:sz w:val="21"/>
                <w:szCs w:val="21"/>
              </w:rPr>
              <w:br/>
              <w:t>Media = 2.15</w:t>
            </w:r>
            <w:r w:rsidRPr="00D93951">
              <w:rPr>
                <w:rFonts w:eastAsia="Times New Roman"/>
                <w:sz w:val="21"/>
                <w:szCs w:val="21"/>
              </w:rPr>
              <w:br/>
              <w:t>Indici di dispersione:</w:t>
            </w:r>
            <w:r w:rsidRPr="00D93951">
              <w:rPr>
                <w:rFonts w:eastAsia="Times New Roman"/>
                <w:sz w:val="21"/>
                <w:szCs w:val="21"/>
              </w:rPr>
              <w:br/>
              <w:t>Squilibrio = 0.27</w:t>
            </w:r>
            <w:r w:rsidRPr="00D93951">
              <w:rPr>
                <w:rFonts w:eastAsia="Times New Roman"/>
                <w:sz w:val="21"/>
                <w:szCs w:val="21"/>
              </w:rPr>
              <w:br/>
              <w:t>Campo di variazione = 3</w:t>
            </w:r>
            <w:r w:rsidRPr="00D93951">
              <w:rPr>
                <w:rFonts w:eastAsia="Times New Roman"/>
                <w:sz w:val="21"/>
                <w:szCs w:val="21"/>
              </w:rPr>
              <w:br/>
              <w:t>Differenza interquartilica = 2</w:t>
            </w:r>
            <w:r w:rsidRPr="00D93951">
              <w:rPr>
                <w:rFonts w:eastAsia="Times New Roman"/>
                <w:sz w:val="21"/>
                <w:szCs w:val="21"/>
              </w:rPr>
              <w:br/>
              <w:t>Scarto tipo = 1.07</w:t>
            </w:r>
            <w:r w:rsidRPr="00D93951">
              <w:rPr>
                <w:rFonts w:eastAsia="Times New Roman"/>
                <w:sz w:val="21"/>
                <w:szCs w:val="21"/>
              </w:rPr>
              <w:br/>
              <w:t>Indici di forma:</w:t>
            </w:r>
            <w:r w:rsidRPr="00D93951">
              <w:rPr>
                <w:rFonts w:eastAsia="Times New Roman"/>
                <w:sz w:val="21"/>
                <w:szCs w:val="21"/>
              </w:rPr>
              <w:br/>
              <w:t>Asimmetria = 0.44</w:t>
            </w:r>
            <w:r w:rsidRPr="00D93951">
              <w:rPr>
                <w:rFonts w:eastAsia="Times New Roman"/>
                <w:sz w:val="21"/>
                <w:szCs w:val="21"/>
              </w:rPr>
              <w:br/>
              <w:t xml:space="preserve">Curtosi = -1.1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1.92 a 2.38</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0.94 a 1.29</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0.031</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36%</w:t>
                        </w:r>
                      </w:p>
                    </w:tc>
                  </w:tr>
                  <w:tr w:rsidR="00FD63C5" w:rsidRPr="00D93951" w:rsidTr="00FD63C5">
                    <w:trPr>
                      <w:trHeight w:val="54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29%</w:t>
                        </w:r>
                      </w:p>
                    </w:tc>
                  </w:tr>
                  <w:tr w:rsidR="00FD63C5" w:rsidRPr="00D93951" w:rsidTr="00FD63C5">
                    <w:trPr>
                      <w:trHeight w:val="43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20%</w:t>
                        </w:r>
                      </w:p>
                    </w:tc>
                  </w:tr>
                  <w:tr w:rsidR="00FD63C5" w:rsidRPr="00D93951" w:rsidTr="00FD63C5">
                    <w:trPr>
                      <w:trHeight w:val="30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15%</w:t>
                        </w:r>
                      </w:p>
                    </w:tc>
                  </w:tr>
                  <w:tr w:rsidR="00FD63C5" w:rsidRPr="00D93951" w:rsidTr="00FD63C5">
                    <w:trPr>
                      <w:trHeight w:val="22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30</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24</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17</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13</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1641"/>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11"/>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515"/>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tempo_insieme</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8E2A6B" w:rsidRPr="0068498D" w:rsidRDefault="008E2A6B" w:rsidP="008E2A6B">
      <w:pPr>
        <w:spacing w:line="240" w:lineRule="auto"/>
        <w:rPr>
          <w:i/>
        </w:rPr>
      </w:pPr>
      <w:r w:rsidRPr="0068498D">
        <w:rPr>
          <w:i/>
        </w:rPr>
        <w:t xml:space="preserve">legenda: </w:t>
      </w:r>
    </w:p>
    <w:p w:rsidR="008E2A6B" w:rsidRDefault="008E2A6B" w:rsidP="008E2A6B">
      <w:pPr>
        <w:spacing w:line="240" w:lineRule="auto"/>
        <w:rPr>
          <w:sz w:val="20"/>
          <w:szCs w:val="20"/>
        </w:rPr>
      </w:pPr>
      <w:r>
        <w:rPr>
          <w:sz w:val="20"/>
          <w:szCs w:val="20"/>
        </w:rPr>
        <w:t>1= moltissimo tempo, cercano di intromettersi in ogni attività che faccio;</w:t>
      </w:r>
    </w:p>
    <w:p w:rsidR="008E2A6B" w:rsidRDefault="008E2A6B" w:rsidP="008E2A6B">
      <w:pPr>
        <w:spacing w:line="240" w:lineRule="auto"/>
        <w:rPr>
          <w:sz w:val="20"/>
          <w:szCs w:val="20"/>
        </w:rPr>
      </w:pPr>
      <w:r>
        <w:rPr>
          <w:sz w:val="20"/>
          <w:szCs w:val="20"/>
        </w:rPr>
        <w:t>2= molto tempo, ma non mi dispiace perchè mi lasciano comunque i miei spazi;</w:t>
      </w:r>
    </w:p>
    <w:p w:rsidR="008E2A6B" w:rsidRDefault="008E2A6B" w:rsidP="008E2A6B">
      <w:pPr>
        <w:spacing w:line="240" w:lineRule="auto"/>
        <w:rPr>
          <w:sz w:val="20"/>
          <w:szCs w:val="20"/>
        </w:rPr>
      </w:pPr>
      <w:r>
        <w:rPr>
          <w:sz w:val="20"/>
          <w:szCs w:val="20"/>
        </w:rPr>
        <w:t>3= sono molto libero e autonomo e trascorro pochissimo tempo coi miei;</w:t>
      </w:r>
    </w:p>
    <w:p w:rsidR="008E2A6B" w:rsidRDefault="008E2A6B" w:rsidP="008E2A6B">
      <w:pPr>
        <w:spacing w:line="240" w:lineRule="auto"/>
        <w:rPr>
          <w:sz w:val="20"/>
          <w:szCs w:val="20"/>
        </w:rPr>
      </w:pPr>
      <w:r>
        <w:rPr>
          <w:sz w:val="20"/>
          <w:szCs w:val="20"/>
        </w:rPr>
        <w:t>4= Altro.</w:t>
      </w:r>
    </w:p>
    <w:p w:rsidR="008E2A6B" w:rsidRDefault="008E2A6B" w:rsidP="00FD63C5"/>
    <w:tbl>
      <w:tblPr>
        <w:tblW w:w="0" w:type="auto"/>
        <w:tblCellSpacing w:w="15" w:type="dxa"/>
        <w:tblCellMar>
          <w:top w:w="15" w:type="dxa"/>
          <w:left w:w="15" w:type="dxa"/>
          <w:bottom w:w="15" w:type="dxa"/>
          <w:right w:w="15" w:type="dxa"/>
        </w:tblCellMar>
        <w:tblLook w:val="04A0"/>
      </w:tblPr>
      <w:tblGrid>
        <w:gridCol w:w="4508"/>
        <w:gridCol w:w="2424"/>
        <w:gridCol w:w="90"/>
        <w:gridCol w:w="2428"/>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atteggiamento_genitori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27%:47%</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30%:51%</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7%:22%</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2%:14%</w:t>
                  </w:r>
                </w:p>
              </w:tc>
            </w:tr>
          </w:tbl>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sz w:val="21"/>
                <w:szCs w:val="21"/>
              </w:rPr>
              <w:br/>
            </w: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2</w:t>
            </w:r>
            <w:r w:rsidRPr="00D93951">
              <w:rPr>
                <w:rFonts w:eastAsia="Times New Roman"/>
                <w:sz w:val="21"/>
                <w:szCs w:val="21"/>
              </w:rPr>
              <w:br/>
              <w:t>Mediana = 2</w:t>
            </w:r>
            <w:r w:rsidRPr="00D93951">
              <w:rPr>
                <w:rFonts w:eastAsia="Times New Roman"/>
                <w:sz w:val="21"/>
                <w:szCs w:val="21"/>
              </w:rPr>
              <w:br/>
              <w:t>Media = 1.94</w:t>
            </w:r>
            <w:r w:rsidRPr="00D93951">
              <w:rPr>
                <w:rFonts w:eastAsia="Times New Roman"/>
                <w:sz w:val="21"/>
                <w:szCs w:val="21"/>
              </w:rPr>
              <w:br/>
              <w:t>Indici di dispersione:</w:t>
            </w:r>
            <w:r w:rsidRPr="00D93951">
              <w:rPr>
                <w:rFonts w:eastAsia="Times New Roman"/>
                <w:sz w:val="21"/>
                <w:szCs w:val="21"/>
              </w:rPr>
              <w:br/>
              <w:t>Squilibrio = 0.33</w:t>
            </w:r>
            <w:r w:rsidRPr="00D93951">
              <w:rPr>
                <w:rFonts w:eastAsia="Times New Roman"/>
                <w:sz w:val="21"/>
                <w:szCs w:val="21"/>
              </w:rPr>
              <w:br/>
              <w:t>Campo di variazione = 3</w:t>
            </w:r>
            <w:r w:rsidRPr="00D93951">
              <w:rPr>
                <w:rFonts w:eastAsia="Times New Roman"/>
                <w:sz w:val="21"/>
                <w:szCs w:val="21"/>
              </w:rPr>
              <w:br/>
              <w:t>Differenza interquartilica = 1</w:t>
            </w:r>
            <w:r w:rsidRPr="00D93951">
              <w:rPr>
                <w:rFonts w:eastAsia="Times New Roman"/>
                <w:sz w:val="21"/>
                <w:szCs w:val="21"/>
              </w:rPr>
              <w:br/>
              <w:t>Scarto tipo = 0.92</w:t>
            </w:r>
            <w:r w:rsidRPr="00D93951">
              <w:rPr>
                <w:rFonts w:eastAsia="Times New Roman"/>
                <w:sz w:val="21"/>
                <w:szCs w:val="21"/>
              </w:rPr>
              <w:br/>
              <w:t>Indici di forma:</w:t>
            </w:r>
            <w:r w:rsidRPr="00D93951">
              <w:rPr>
                <w:rFonts w:eastAsia="Times New Roman"/>
                <w:sz w:val="21"/>
                <w:szCs w:val="21"/>
              </w:rPr>
              <w:br/>
              <w:t>Asimmetria = 0.77</w:t>
            </w:r>
            <w:r w:rsidRPr="00D93951">
              <w:rPr>
                <w:rFonts w:eastAsia="Times New Roman"/>
                <w:sz w:val="21"/>
                <w:szCs w:val="21"/>
              </w:rPr>
              <w:br/>
              <w:t xml:space="preserve">Curtosi = -0.22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1.74 a 2.14</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0.8 a 1.1</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0.015</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20"/>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37%</w:t>
                        </w:r>
                      </w:p>
                    </w:tc>
                  </w:tr>
                  <w:tr w:rsidR="00FD63C5" w:rsidRPr="00D93951" w:rsidTr="00FD63C5">
                    <w:trPr>
                      <w:trHeight w:val="55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40%</w:t>
                        </w:r>
                      </w:p>
                    </w:tc>
                  </w:tr>
                  <w:tr w:rsidR="00FD63C5" w:rsidRPr="00D93951" w:rsidTr="00FD63C5">
                    <w:trPr>
                      <w:trHeight w:val="60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14%</w:t>
                        </w:r>
                      </w:p>
                    </w:tc>
                  </w:tr>
                  <w:tr w:rsidR="00FD63C5" w:rsidRPr="00D93951" w:rsidTr="00FD63C5">
                    <w:trPr>
                      <w:trHeight w:val="21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8%</w:t>
                        </w:r>
                      </w:p>
                    </w:tc>
                  </w:tr>
                  <w:tr w:rsidR="00FD63C5" w:rsidRPr="00D93951" w:rsidTr="00FD63C5">
                    <w:trPr>
                      <w:trHeight w:val="12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12"/>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34</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7</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2353"/>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323"/>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227"/>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atteggiamento_genitori</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8E2A6B" w:rsidRPr="0068498D" w:rsidRDefault="008E2A6B" w:rsidP="008E2A6B">
      <w:pPr>
        <w:spacing w:line="240" w:lineRule="auto"/>
        <w:rPr>
          <w:i/>
        </w:rPr>
      </w:pPr>
      <w:r w:rsidRPr="0068498D">
        <w:rPr>
          <w:i/>
        </w:rPr>
        <w:t>legenda:</w:t>
      </w:r>
    </w:p>
    <w:p w:rsidR="008E2A6B" w:rsidRDefault="008E2A6B" w:rsidP="008E2A6B">
      <w:pPr>
        <w:spacing w:line="240" w:lineRule="auto"/>
        <w:rPr>
          <w:sz w:val="20"/>
          <w:szCs w:val="20"/>
        </w:rPr>
      </w:pPr>
      <w:r>
        <w:rPr>
          <w:sz w:val="20"/>
          <w:szCs w:val="20"/>
        </w:rPr>
        <w:t>1= sono troppo invadenti e apprensivi;</w:t>
      </w:r>
    </w:p>
    <w:p w:rsidR="008E2A6B" w:rsidRDefault="008E2A6B" w:rsidP="008E2A6B">
      <w:pPr>
        <w:spacing w:line="240" w:lineRule="auto"/>
        <w:rPr>
          <w:sz w:val="20"/>
          <w:szCs w:val="20"/>
        </w:rPr>
      </w:pPr>
      <w:r>
        <w:rPr>
          <w:sz w:val="20"/>
          <w:szCs w:val="20"/>
        </w:rPr>
        <w:t>2= sono preoccupati ma quanto basta, senza essere soffocanti, si fidano di me;</w:t>
      </w:r>
    </w:p>
    <w:p w:rsidR="008E2A6B" w:rsidRDefault="008E2A6B" w:rsidP="008E2A6B">
      <w:pPr>
        <w:spacing w:line="240" w:lineRule="auto"/>
        <w:rPr>
          <w:sz w:val="20"/>
          <w:szCs w:val="20"/>
        </w:rPr>
      </w:pPr>
      <w:r>
        <w:rPr>
          <w:sz w:val="20"/>
          <w:szCs w:val="20"/>
        </w:rPr>
        <w:t>3= si fidano incondizionatamente di me;</w:t>
      </w:r>
    </w:p>
    <w:p w:rsidR="008E2A6B" w:rsidRDefault="008E2A6B" w:rsidP="008E2A6B">
      <w:pPr>
        <w:spacing w:line="240" w:lineRule="auto"/>
        <w:rPr>
          <w:sz w:val="20"/>
          <w:szCs w:val="20"/>
        </w:rPr>
      </w:pPr>
      <w:r>
        <w:rPr>
          <w:sz w:val="20"/>
          <w:szCs w:val="20"/>
        </w:rPr>
        <w:t>4= mi lasciano tutte le libertà che voglio e si interessano poco o niente di ciò che faccio.</w:t>
      </w:r>
    </w:p>
    <w:p w:rsidR="00FD63C5" w:rsidRDefault="00FD63C5" w:rsidP="00FD63C5"/>
    <w:tbl>
      <w:tblPr>
        <w:tblW w:w="0" w:type="auto"/>
        <w:tblCellSpacing w:w="15" w:type="dxa"/>
        <w:tblCellMar>
          <w:top w:w="15" w:type="dxa"/>
          <w:left w:w="15" w:type="dxa"/>
          <w:bottom w:w="15" w:type="dxa"/>
          <w:right w:w="15" w:type="dxa"/>
        </w:tblCellMar>
        <w:tblLook w:val="04A0"/>
      </w:tblPr>
      <w:tblGrid>
        <w:gridCol w:w="4508"/>
        <w:gridCol w:w="3779"/>
        <w:gridCol w:w="148"/>
        <w:gridCol w:w="1015"/>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conflitto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27%:47%</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8%:23%</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24%:45%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6%:20%</w:t>
                  </w:r>
                </w:p>
              </w:tc>
            </w:tr>
          </w:tbl>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sz w:val="21"/>
                <w:szCs w:val="21"/>
              </w:rPr>
              <w:br/>
            </w: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1</w:t>
            </w:r>
            <w:r w:rsidRPr="00D93951">
              <w:rPr>
                <w:rFonts w:eastAsia="Times New Roman"/>
                <w:sz w:val="21"/>
                <w:szCs w:val="21"/>
              </w:rPr>
              <w:br/>
              <w:t>Mediana = 2</w:t>
            </w:r>
            <w:r w:rsidRPr="00D93951">
              <w:rPr>
                <w:rFonts w:eastAsia="Times New Roman"/>
                <w:sz w:val="21"/>
                <w:szCs w:val="21"/>
              </w:rPr>
              <w:br/>
              <w:t>Media = 2.24</w:t>
            </w:r>
            <w:r w:rsidRPr="00D93951">
              <w:rPr>
                <w:rFonts w:eastAsia="Times New Roman"/>
                <w:sz w:val="21"/>
                <w:szCs w:val="21"/>
              </w:rPr>
              <w:br/>
              <w:t>Indici di dispersione:</w:t>
            </w:r>
            <w:r w:rsidRPr="00D93951">
              <w:rPr>
                <w:rFonts w:eastAsia="Times New Roman"/>
                <w:sz w:val="21"/>
                <w:szCs w:val="21"/>
              </w:rPr>
              <w:br/>
              <w:t>Squilibrio = 0.3</w:t>
            </w:r>
            <w:r w:rsidRPr="00D93951">
              <w:rPr>
                <w:rFonts w:eastAsia="Times New Roman"/>
                <w:sz w:val="21"/>
                <w:szCs w:val="21"/>
              </w:rPr>
              <w:br/>
              <w:t>Campo di variazione = 3</w:t>
            </w:r>
            <w:r w:rsidRPr="00D93951">
              <w:rPr>
                <w:rFonts w:eastAsia="Times New Roman"/>
                <w:sz w:val="21"/>
                <w:szCs w:val="21"/>
              </w:rPr>
              <w:br/>
              <w:t>Differenza interquartilica = 2</w:t>
            </w:r>
            <w:r w:rsidRPr="00D93951">
              <w:rPr>
                <w:rFonts w:eastAsia="Times New Roman"/>
                <w:sz w:val="21"/>
                <w:szCs w:val="21"/>
              </w:rPr>
              <w:br/>
              <w:t>Scarto tipo = 1.09</w:t>
            </w:r>
            <w:r w:rsidRPr="00D93951">
              <w:rPr>
                <w:rFonts w:eastAsia="Times New Roman"/>
                <w:sz w:val="21"/>
                <w:szCs w:val="21"/>
              </w:rPr>
              <w:br/>
              <w:t>Indici di forma:</w:t>
            </w:r>
            <w:r w:rsidRPr="00D93951">
              <w:rPr>
                <w:rFonts w:eastAsia="Times New Roman"/>
                <w:sz w:val="21"/>
                <w:szCs w:val="21"/>
              </w:rPr>
              <w:br/>
              <w:t>Asimmetria = 0.13</w:t>
            </w:r>
            <w:r w:rsidRPr="00D93951">
              <w:rPr>
                <w:rFonts w:eastAsia="Times New Roman"/>
                <w:sz w:val="21"/>
                <w:szCs w:val="21"/>
              </w:rPr>
              <w:br/>
              <w:t xml:space="preserve">Curtosi = -1.39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2.01 a 2.47</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0.95 a 1.3</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0.03</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37%</w:t>
                        </w:r>
                      </w:p>
                    </w:tc>
                  </w:tr>
                  <w:tr w:rsidR="00FD63C5" w:rsidRPr="00D93951" w:rsidTr="00FD63C5">
                    <w:trPr>
                      <w:trHeight w:val="55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15%</w:t>
                        </w:r>
                      </w:p>
                    </w:tc>
                  </w:tr>
                  <w:tr w:rsidR="00FD63C5" w:rsidRPr="00D93951" w:rsidTr="00FD63C5">
                    <w:trPr>
                      <w:trHeight w:val="22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35%</w:t>
                        </w:r>
                      </w:p>
                    </w:tc>
                  </w:tr>
                  <w:tr w:rsidR="00FD63C5" w:rsidRPr="00D93951" w:rsidTr="00FD63C5">
                    <w:trPr>
                      <w:trHeight w:val="52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13%</w:t>
                        </w:r>
                      </w:p>
                    </w:tc>
                  </w:tr>
                  <w:tr w:rsidR="00FD63C5" w:rsidRPr="00D93951" w:rsidTr="00FD63C5">
                    <w:trPr>
                      <w:trHeight w:val="19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29</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11</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940"/>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10"/>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814"/>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conflitto</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8E2A6B" w:rsidRPr="008E2A6B" w:rsidRDefault="008E2A6B" w:rsidP="008E2A6B">
      <w:pPr>
        <w:spacing w:line="240" w:lineRule="auto"/>
        <w:rPr>
          <w:i/>
        </w:rPr>
      </w:pPr>
      <w:r w:rsidRPr="008E2A6B">
        <w:rPr>
          <w:i/>
        </w:rPr>
        <w:t>legenda:</w:t>
      </w:r>
    </w:p>
    <w:p w:rsidR="008E2A6B" w:rsidRDefault="008E2A6B" w:rsidP="008E2A6B">
      <w:pPr>
        <w:spacing w:line="240" w:lineRule="auto"/>
        <w:rPr>
          <w:sz w:val="20"/>
          <w:szCs w:val="20"/>
        </w:rPr>
      </w:pPr>
      <w:r>
        <w:rPr>
          <w:sz w:val="20"/>
          <w:szCs w:val="20"/>
        </w:rPr>
        <w:t>1= parlando con calma cercano di farmi capire il loro punto di vista, dandomi anche ragione se lo ritengono il caso;</w:t>
      </w:r>
    </w:p>
    <w:p w:rsidR="008E2A6B" w:rsidRDefault="008E2A6B" w:rsidP="008E2A6B">
      <w:pPr>
        <w:spacing w:line="240" w:lineRule="auto"/>
        <w:rPr>
          <w:sz w:val="20"/>
          <w:szCs w:val="20"/>
        </w:rPr>
      </w:pPr>
      <w:r>
        <w:rPr>
          <w:sz w:val="20"/>
          <w:szCs w:val="20"/>
        </w:rPr>
        <w:t>2= il loro punto di vista è l'unico possibile e sono disposti anche ad alzare la voce per farmelo accettare;</w:t>
      </w:r>
    </w:p>
    <w:p w:rsidR="008E2A6B" w:rsidRDefault="008E2A6B" w:rsidP="008E2A6B">
      <w:pPr>
        <w:spacing w:line="240" w:lineRule="auto"/>
        <w:rPr>
          <w:sz w:val="20"/>
          <w:szCs w:val="20"/>
        </w:rPr>
      </w:pPr>
      <w:r>
        <w:rPr>
          <w:sz w:val="20"/>
          <w:szCs w:val="20"/>
        </w:rPr>
        <w:t>3= evitano il più possibile le discussioni;</w:t>
      </w:r>
    </w:p>
    <w:p w:rsidR="008E2A6B" w:rsidRDefault="008E2A6B" w:rsidP="008E2A6B">
      <w:pPr>
        <w:rPr>
          <w:sz w:val="20"/>
          <w:szCs w:val="20"/>
        </w:rPr>
      </w:pPr>
      <w:r>
        <w:rPr>
          <w:sz w:val="20"/>
          <w:szCs w:val="20"/>
        </w:rPr>
        <w:t>4= non ci sono discussioni perchè non parliamo molto tra di noi.</w:t>
      </w:r>
    </w:p>
    <w:p w:rsidR="008E2A6B" w:rsidRDefault="008E2A6B" w:rsidP="008E2A6B"/>
    <w:tbl>
      <w:tblPr>
        <w:tblW w:w="0" w:type="auto"/>
        <w:tblCellSpacing w:w="15" w:type="dxa"/>
        <w:tblCellMar>
          <w:top w:w="15" w:type="dxa"/>
          <w:left w:w="15" w:type="dxa"/>
          <w:bottom w:w="15" w:type="dxa"/>
          <w:right w:w="15" w:type="dxa"/>
        </w:tblCellMar>
        <w:tblLook w:val="04A0"/>
      </w:tblPr>
      <w:tblGrid>
        <w:gridCol w:w="4508"/>
        <w:gridCol w:w="3030"/>
        <w:gridCol w:w="115"/>
        <w:gridCol w:w="1797"/>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influenza_scelta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15%:33%</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36%:57%</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6%:20%</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9%:25%</w:t>
                  </w:r>
                </w:p>
              </w:tc>
            </w:tr>
          </w:tbl>
          <w:p w:rsidR="00FD63C5" w:rsidRDefault="00FD63C5" w:rsidP="00FD63C5">
            <w:pPr>
              <w:spacing w:line="240" w:lineRule="auto"/>
              <w:rPr>
                <w:rFonts w:eastAsia="Times New Roman"/>
                <w:sz w:val="21"/>
                <w:szCs w:val="21"/>
              </w:rPr>
            </w:pPr>
          </w:p>
          <w:p w:rsidR="00FD63C5" w:rsidRDefault="00FD63C5" w:rsidP="00FD63C5">
            <w:pPr>
              <w:spacing w:line="240" w:lineRule="auto"/>
              <w:rPr>
                <w:rFonts w:eastAsia="Times New Roman"/>
                <w:sz w:val="21"/>
                <w:szCs w:val="21"/>
              </w:rPr>
            </w:pPr>
          </w:p>
          <w:p w:rsidR="00FD63C5" w:rsidRDefault="00FD63C5"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sz w:val="21"/>
                <w:szCs w:val="21"/>
              </w:rPr>
              <w:br/>
            </w: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2</w:t>
            </w:r>
            <w:r w:rsidRPr="00D93951">
              <w:rPr>
                <w:rFonts w:eastAsia="Times New Roman"/>
                <w:sz w:val="21"/>
                <w:szCs w:val="21"/>
              </w:rPr>
              <w:br/>
              <w:t>Mediana = 2</w:t>
            </w:r>
            <w:r w:rsidRPr="00D93951">
              <w:rPr>
                <w:rFonts w:eastAsia="Times New Roman"/>
                <w:sz w:val="21"/>
                <w:szCs w:val="21"/>
              </w:rPr>
              <w:br/>
              <w:t>Media = 2.23</w:t>
            </w:r>
            <w:r w:rsidRPr="00D93951">
              <w:rPr>
                <w:rFonts w:eastAsia="Times New Roman"/>
                <w:sz w:val="21"/>
                <w:szCs w:val="21"/>
              </w:rPr>
              <w:br/>
              <w:t>Indici di dispersione:</w:t>
            </w:r>
            <w:r w:rsidRPr="00D93951">
              <w:rPr>
                <w:rFonts w:eastAsia="Times New Roman"/>
                <w:sz w:val="21"/>
                <w:szCs w:val="21"/>
              </w:rPr>
              <w:br/>
              <w:t>Squilibrio = 0.32</w:t>
            </w:r>
            <w:r w:rsidRPr="00D93951">
              <w:rPr>
                <w:rFonts w:eastAsia="Times New Roman"/>
                <w:sz w:val="21"/>
                <w:szCs w:val="21"/>
              </w:rPr>
              <w:br/>
              <w:t>Campo di variazione = 3</w:t>
            </w:r>
            <w:r w:rsidRPr="00D93951">
              <w:rPr>
                <w:rFonts w:eastAsia="Times New Roman"/>
                <w:sz w:val="21"/>
                <w:szCs w:val="21"/>
              </w:rPr>
              <w:br/>
              <w:t>Differenza interquartilica = 1</w:t>
            </w:r>
            <w:r w:rsidRPr="00D93951">
              <w:rPr>
                <w:rFonts w:eastAsia="Times New Roman"/>
                <w:sz w:val="21"/>
                <w:szCs w:val="21"/>
              </w:rPr>
              <w:br/>
              <w:t>Scarto tipo = 0.99</w:t>
            </w:r>
            <w:r w:rsidRPr="00D93951">
              <w:rPr>
                <w:rFonts w:eastAsia="Times New Roman"/>
                <w:sz w:val="21"/>
                <w:szCs w:val="21"/>
              </w:rPr>
              <w:br/>
              <w:t>Indici di forma:</w:t>
            </w:r>
            <w:r w:rsidRPr="00D93951">
              <w:rPr>
                <w:rFonts w:eastAsia="Times New Roman"/>
                <w:sz w:val="21"/>
                <w:szCs w:val="21"/>
              </w:rPr>
              <w:br/>
              <w:t>Asimmetria = 0.56</w:t>
            </w:r>
            <w:r w:rsidRPr="00D93951">
              <w:rPr>
                <w:rFonts w:eastAsia="Times New Roman"/>
                <w:sz w:val="21"/>
                <w:szCs w:val="21"/>
              </w:rPr>
              <w:br/>
              <w:t xml:space="preserve">Curtosi = -0.69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2.01 a 2.44</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0.87 a 1.19</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0.048</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24%</w:t>
                        </w:r>
                      </w:p>
                    </w:tc>
                  </w:tr>
                  <w:tr w:rsidR="00FD63C5" w:rsidRPr="00D93951" w:rsidTr="00FD63C5">
                    <w:trPr>
                      <w:trHeight w:val="36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46%</w:t>
                        </w:r>
                      </w:p>
                    </w:tc>
                  </w:tr>
                  <w:tr w:rsidR="00FD63C5" w:rsidRPr="00D93951" w:rsidTr="00FD63C5">
                    <w:trPr>
                      <w:trHeight w:val="69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13%</w:t>
                        </w:r>
                      </w:p>
                    </w:tc>
                  </w:tr>
                  <w:tr w:rsidR="00FD63C5" w:rsidRPr="00D93951" w:rsidTr="00FD63C5">
                    <w:trPr>
                      <w:trHeight w:val="19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17%</w:t>
                        </w:r>
                      </w:p>
                    </w:tc>
                  </w:tr>
                  <w:tr w:rsidR="00FD63C5" w:rsidRPr="00D93951" w:rsidTr="00FD63C5">
                    <w:trPr>
                      <w:trHeight w:val="25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20</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39</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14</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1722"/>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92"/>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596"/>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influenza_scelta</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8E2A6B" w:rsidRPr="00D54B5D" w:rsidRDefault="008E2A6B" w:rsidP="008E2A6B">
      <w:pPr>
        <w:spacing w:line="240" w:lineRule="auto"/>
        <w:rPr>
          <w:i/>
        </w:rPr>
      </w:pPr>
      <w:r w:rsidRPr="00D54B5D">
        <w:rPr>
          <w:i/>
        </w:rPr>
        <w:t>legenda:</w:t>
      </w:r>
    </w:p>
    <w:p w:rsidR="008E2A6B" w:rsidRDefault="008E2A6B" w:rsidP="008E2A6B">
      <w:pPr>
        <w:spacing w:line="240" w:lineRule="auto"/>
        <w:rPr>
          <w:sz w:val="20"/>
          <w:szCs w:val="20"/>
        </w:rPr>
      </w:pPr>
      <w:r>
        <w:rPr>
          <w:sz w:val="20"/>
          <w:szCs w:val="20"/>
        </w:rPr>
        <w:t>1= totalmente/moltissimo;</w:t>
      </w:r>
    </w:p>
    <w:p w:rsidR="008E2A6B" w:rsidRDefault="008E2A6B" w:rsidP="008E2A6B">
      <w:pPr>
        <w:spacing w:line="240" w:lineRule="auto"/>
        <w:rPr>
          <w:sz w:val="20"/>
          <w:szCs w:val="20"/>
        </w:rPr>
      </w:pPr>
      <w:r>
        <w:rPr>
          <w:sz w:val="20"/>
          <w:szCs w:val="20"/>
        </w:rPr>
        <w:t>2= abbastanza;</w:t>
      </w:r>
    </w:p>
    <w:p w:rsidR="008E2A6B" w:rsidRDefault="008E2A6B" w:rsidP="008E2A6B">
      <w:pPr>
        <w:spacing w:line="240" w:lineRule="auto"/>
        <w:rPr>
          <w:sz w:val="20"/>
          <w:szCs w:val="20"/>
        </w:rPr>
      </w:pPr>
      <w:r>
        <w:rPr>
          <w:sz w:val="20"/>
          <w:szCs w:val="20"/>
        </w:rPr>
        <w:t>3= poco;</w:t>
      </w:r>
    </w:p>
    <w:p w:rsidR="008E2A6B" w:rsidRDefault="008E2A6B" w:rsidP="008E2A6B">
      <w:pPr>
        <w:spacing w:line="240" w:lineRule="auto"/>
        <w:rPr>
          <w:sz w:val="20"/>
          <w:szCs w:val="20"/>
        </w:rPr>
      </w:pPr>
      <w:r>
        <w:rPr>
          <w:sz w:val="20"/>
          <w:szCs w:val="20"/>
        </w:rPr>
        <w:t>4= per nulla/pochissimo.</w:t>
      </w:r>
    </w:p>
    <w:p w:rsidR="008E2A6B" w:rsidRDefault="008E2A6B" w:rsidP="00FD63C5"/>
    <w:tbl>
      <w:tblPr>
        <w:tblW w:w="0" w:type="auto"/>
        <w:tblCellSpacing w:w="15" w:type="dxa"/>
        <w:tblCellMar>
          <w:top w:w="15" w:type="dxa"/>
          <w:left w:w="15" w:type="dxa"/>
          <w:bottom w:w="15" w:type="dxa"/>
          <w:right w:w="15" w:type="dxa"/>
        </w:tblCellMar>
        <w:tblLook w:val="04A0"/>
      </w:tblPr>
      <w:tblGrid>
        <w:gridCol w:w="4508"/>
        <w:gridCol w:w="2336"/>
        <w:gridCol w:w="85"/>
        <w:gridCol w:w="2521"/>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attività_extrascolastiche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16%:36%</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17%:37%</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16%:36%</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12%:30%</w:t>
                  </w:r>
                </w:p>
              </w:tc>
            </w:tr>
          </w:tbl>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sz w:val="21"/>
                <w:szCs w:val="21"/>
              </w:rPr>
              <w:br/>
            </w: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77</w:t>
            </w:r>
            <w:r w:rsidRPr="00D93951">
              <w:rPr>
                <w:rFonts w:eastAsia="Times New Roman"/>
                <w:sz w:val="21"/>
                <w:szCs w:val="21"/>
              </w:rPr>
              <w:br/>
              <w:t>Indici di tendenza centrale:</w:t>
            </w:r>
            <w:r w:rsidRPr="00D93951">
              <w:rPr>
                <w:rFonts w:eastAsia="Times New Roman"/>
                <w:sz w:val="21"/>
                <w:szCs w:val="21"/>
              </w:rPr>
              <w:br/>
              <w:t>Moda = 2</w:t>
            </w:r>
            <w:r w:rsidRPr="00D93951">
              <w:rPr>
                <w:rFonts w:eastAsia="Times New Roman"/>
                <w:sz w:val="21"/>
                <w:szCs w:val="21"/>
              </w:rPr>
              <w:br/>
              <w:t>Mediana = 2</w:t>
            </w:r>
            <w:r w:rsidRPr="00D93951">
              <w:rPr>
                <w:rFonts w:eastAsia="Times New Roman"/>
                <w:sz w:val="21"/>
                <w:szCs w:val="21"/>
              </w:rPr>
              <w:br/>
              <w:t>Media = 2.42</w:t>
            </w:r>
            <w:r w:rsidRPr="00D93951">
              <w:rPr>
                <w:rFonts w:eastAsia="Times New Roman"/>
                <w:sz w:val="21"/>
                <w:szCs w:val="21"/>
              </w:rPr>
              <w:br/>
              <w:t>Indici di dispersione:</w:t>
            </w:r>
            <w:r w:rsidRPr="00D93951">
              <w:rPr>
                <w:rFonts w:eastAsia="Times New Roman"/>
                <w:sz w:val="21"/>
                <w:szCs w:val="21"/>
              </w:rPr>
              <w:br/>
              <w:t>Squilibrio = 0.25</w:t>
            </w:r>
            <w:r w:rsidRPr="00D93951">
              <w:rPr>
                <w:rFonts w:eastAsia="Times New Roman"/>
                <w:sz w:val="21"/>
                <w:szCs w:val="21"/>
              </w:rPr>
              <w:br/>
              <w:t>Campo di variazione = 3</w:t>
            </w:r>
            <w:r w:rsidRPr="00D93951">
              <w:rPr>
                <w:rFonts w:eastAsia="Times New Roman"/>
                <w:sz w:val="21"/>
                <w:szCs w:val="21"/>
              </w:rPr>
              <w:br/>
              <w:t>Differenza interquartilica = 2</w:t>
            </w:r>
            <w:r w:rsidRPr="00D93951">
              <w:rPr>
                <w:rFonts w:eastAsia="Times New Roman"/>
                <w:sz w:val="21"/>
                <w:szCs w:val="21"/>
              </w:rPr>
              <w:br/>
              <w:t>Scarto tipo = 1.09</w:t>
            </w:r>
            <w:r w:rsidRPr="00D93951">
              <w:rPr>
                <w:rFonts w:eastAsia="Times New Roman"/>
                <w:sz w:val="21"/>
                <w:szCs w:val="21"/>
              </w:rPr>
              <w:br/>
              <w:t>Indici di forma:</w:t>
            </w:r>
            <w:r w:rsidRPr="00D93951">
              <w:rPr>
                <w:rFonts w:eastAsia="Times New Roman"/>
                <w:sz w:val="21"/>
                <w:szCs w:val="21"/>
              </w:rPr>
              <w:br/>
              <w:t>Asimmetria = 0.1</w:t>
            </w:r>
            <w:r w:rsidRPr="00D93951">
              <w:rPr>
                <w:rFonts w:eastAsia="Times New Roman"/>
                <w:sz w:val="21"/>
                <w:szCs w:val="21"/>
              </w:rPr>
              <w:br/>
              <w:t xml:space="preserve">Curtosi = -1.28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2.17 a 2.66</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0.95 a 1.31</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0.069</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26%</w:t>
                        </w:r>
                      </w:p>
                    </w:tc>
                  </w:tr>
                  <w:tr w:rsidR="00FD63C5" w:rsidRPr="00D93951" w:rsidTr="00FD63C5">
                    <w:trPr>
                      <w:trHeight w:val="39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27%</w:t>
                        </w:r>
                      </w:p>
                    </w:tc>
                  </w:tr>
                  <w:tr w:rsidR="00FD63C5" w:rsidRPr="00D93951" w:rsidTr="00FD63C5">
                    <w:trPr>
                      <w:trHeight w:val="40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26%</w:t>
                        </w:r>
                      </w:p>
                    </w:tc>
                  </w:tr>
                  <w:tr w:rsidR="00FD63C5" w:rsidRPr="00D93951" w:rsidTr="00FD63C5">
                    <w:trPr>
                      <w:trHeight w:val="39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21%</w:t>
                        </w:r>
                      </w:p>
                    </w:tc>
                  </w:tr>
                  <w:tr w:rsidR="00FD63C5" w:rsidRPr="00D93951" w:rsidTr="00FD63C5">
                    <w:trPr>
                      <w:trHeight w:val="31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20</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20</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16</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2446"/>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416"/>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320"/>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attività_extrascolastiche</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8E2A6B" w:rsidRPr="00D54B5D" w:rsidRDefault="008E2A6B" w:rsidP="008E2A6B">
      <w:pPr>
        <w:spacing w:line="240" w:lineRule="auto"/>
        <w:rPr>
          <w:i/>
        </w:rPr>
      </w:pPr>
      <w:r w:rsidRPr="00D54B5D">
        <w:rPr>
          <w:i/>
        </w:rPr>
        <w:t>legenda:</w:t>
      </w:r>
    </w:p>
    <w:p w:rsidR="008E2A6B" w:rsidRDefault="008E2A6B" w:rsidP="008E2A6B">
      <w:pPr>
        <w:spacing w:line="240" w:lineRule="auto"/>
        <w:rPr>
          <w:sz w:val="20"/>
          <w:szCs w:val="20"/>
        </w:rPr>
      </w:pPr>
      <w:r>
        <w:rPr>
          <w:sz w:val="20"/>
          <w:szCs w:val="20"/>
        </w:rPr>
        <w:t>1= i miei genitori;</w:t>
      </w:r>
    </w:p>
    <w:p w:rsidR="008E2A6B" w:rsidRDefault="008E2A6B" w:rsidP="008E2A6B">
      <w:pPr>
        <w:spacing w:line="240" w:lineRule="auto"/>
        <w:rPr>
          <w:sz w:val="20"/>
          <w:szCs w:val="20"/>
        </w:rPr>
      </w:pPr>
      <w:r>
        <w:rPr>
          <w:sz w:val="20"/>
          <w:szCs w:val="20"/>
        </w:rPr>
        <w:t>2= sono stato trascinato da un amico/a;</w:t>
      </w:r>
    </w:p>
    <w:p w:rsidR="008E2A6B" w:rsidRDefault="008E2A6B" w:rsidP="008E2A6B">
      <w:pPr>
        <w:spacing w:line="240" w:lineRule="auto"/>
        <w:rPr>
          <w:sz w:val="20"/>
          <w:szCs w:val="20"/>
        </w:rPr>
      </w:pPr>
      <w:r>
        <w:rPr>
          <w:sz w:val="20"/>
          <w:szCs w:val="20"/>
        </w:rPr>
        <w:t>3= la scuola;</w:t>
      </w:r>
    </w:p>
    <w:p w:rsidR="008E2A6B" w:rsidRDefault="008E2A6B" w:rsidP="008E2A6B">
      <w:pPr>
        <w:spacing w:line="240" w:lineRule="auto"/>
        <w:rPr>
          <w:sz w:val="20"/>
          <w:szCs w:val="20"/>
        </w:rPr>
      </w:pPr>
      <w:r>
        <w:rPr>
          <w:sz w:val="20"/>
          <w:szCs w:val="20"/>
        </w:rPr>
        <w:t>4= Altro.</w:t>
      </w:r>
    </w:p>
    <w:p w:rsidR="008E2A6B" w:rsidRDefault="008E2A6B" w:rsidP="00FD63C5"/>
    <w:tbl>
      <w:tblPr>
        <w:tblW w:w="0" w:type="auto"/>
        <w:tblCellSpacing w:w="15" w:type="dxa"/>
        <w:tblCellMar>
          <w:top w:w="15" w:type="dxa"/>
          <w:left w:w="15" w:type="dxa"/>
          <w:bottom w:w="15" w:type="dxa"/>
          <w:right w:w="15" w:type="dxa"/>
        </w:tblCellMar>
        <w:tblLook w:val="04A0"/>
      </w:tblPr>
      <w:tblGrid>
        <w:gridCol w:w="4508"/>
        <w:gridCol w:w="2807"/>
        <w:gridCol w:w="116"/>
        <w:gridCol w:w="2019"/>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reazione_successi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23%:43%</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44%:65%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5%:19%</w:t>
                  </w:r>
                </w:p>
              </w:tc>
            </w:tr>
          </w:tbl>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sz w:val="21"/>
                <w:szCs w:val="21"/>
              </w:rPr>
              <w:br/>
            </w: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2</w:t>
            </w:r>
            <w:r w:rsidRPr="00D93951">
              <w:rPr>
                <w:rFonts w:eastAsia="Times New Roman"/>
                <w:sz w:val="21"/>
                <w:szCs w:val="21"/>
              </w:rPr>
              <w:br/>
              <w:t>Mediana = 2</w:t>
            </w:r>
            <w:r w:rsidRPr="00D93951">
              <w:rPr>
                <w:rFonts w:eastAsia="Times New Roman"/>
                <w:sz w:val="21"/>
                <w:szCs w:val="21"/>
              </w:rPr>
              <w:br/>
              <w:t>Media = 1.79</w:t>
            </w:r>
            <w:r w:rsidRPr="00D93951">
              <w:rPr>
                <w:rFonts w:eastAsia="Times New Roman"/>
                <w:sz w:val="21"/>
                <w:szCs w:val="21"/>
              </w:rPr>
              <w:br/>
              <w:t>Indici di dispersione:</w:t>
            </w:r>
            <w:r w:rsidRPr="00D93951">
              <w:rPr>
                <w:rFonts w:eastAsia="Times New Roman"/>
                <w:sz w:val="21"/>
                <w:szCs w:val="21"/>
              </w:rPr>
              <w:br/>
              <w:t>Squilibrio = 0.43</w:t>
            </w:r>
            <w:r w:rsidRPr="00D93951">
              <w:rPr>
                <w:rFonts w:eastAsia="Times New Roman"/>
                <w:sz w:val="21"/>
                <w:szCs w:val="21"/>
              </w:rPr>
              <w:br/>
              <w:t>Campo di variazione = 2</w:t>
            </w:r>
            <w:r w:rsidRPr="00D93951">
              <w:rPr>
                <w:rFonts w:eastAsia="Times New Roman"/>
                <w:sz w:val="21"/>
                <w:szCs w:val="21"/>
              </w:rPr>
              <w:br/>
              <w:t>Differenza interquartilica = 1</w:t>
            </w:r>
            <w:r w:rsidRPr="00D93951">
              <w:rPr>
                <w:rFonts w:eastAsia="Times New Roman"/>
                <w:sz w:val="21"/>
                <w:szCs w:val="21"/>
              </w:rPr>
              <w:br/>
              <w:t>Scarto tipo = 0.64</w:t>
            </w:r>
            <w:r w:rsidRPr="00D93951">
              <w:rPr>
                <w:rFonts w:eastAsia="Times New Roman"/>
                <w:sz w:val="21"/>
                <w:szCs w:val="21"/>
              </w:rPr>
              <w:br/>
              <w:t>Indici di forma:</w:t>
            </w:r>
            <w:r w:rsidRPr="00D93951">
              <w:rPr>
                <w:rFonts w:eastAsia="Times New Roman"/>
                <w:sz w:val="21"/>
                <w:szCs w:val="21"/>
              </w:rPr>
              <w:br/>
              <w:t>Asimmetria = 0.22</w:t>
            </w:r>
            <w:r w:rsidRPr="00D93951">
              <w:rPr>
                <w:rFonts w:eastAsia="Times New Roman"/>
                <w:sz w:val="21"/>
                <w:szCs w:val="21"/>
              </w:rPr>
              <w:br/>
              <w:t xml:space="preserve">Curtosi = -0.66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1.65 a 1.92</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0.56 a 0.76</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0.335</w:t>
            </w:r>
          </w:p>
        </w:tc>
        <w:tc>
          <w:tcPr>
            <w:tcW w:w="4500" w:type="dxa"/>
            <w:hideMark/>
          </w:tcPr>
          <w:tbl>
            <w:tblPr>
              <w:tblW w:w="0" w:type="auto"/>
              <w:jc w:val="right"/>
              <w:tblCellSpacing w:w="15" w:type="dxa"/>
              <w:tblCellMar>
                <w:left w:w="0" w:type="dxa"/>
                <w:right w:w="0" w:type="dxa"/>
              </w:tblCellMar>
              <w:tblLook w:val="04A0"/>
            </w:tblPr>
            <w:tblGrid>
              <w:gridCol w:w="466"/>
              <w:gridCol w:w="451"/>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33%</w:t>
                        </w:r>
                      </w:p>
                    </w:tc>
                  </w:tr>
                  <w:tr w:rsidR="00FD63C5" w:rsidRPr="00D93951" w:rsidTr="00FD63C5">
                    <w:trPr>
                      <w:trHeight w:val="49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55%</w:t>
                        </w:r>
                      </w:p>
                    </w:tc>
                  </w:tr>
                  <w:tr w:rsidR="00FD63C5" w:rsidRPr="00D93951" w:rsidTr="00FD63C5">
                    <w:trPr>
                      <w:trHeight w:val="82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12%</w:t>
                        </w:r>
                      </w:p>
                    </w:tc>
                  </w:tr>
                  <w:tr w:rsidR="00FD63C5" w:rsidRPr="00D93951" w:rsidTr="00FD63C5">
                    <w:trPr>
                      <w:trHeight w:val="18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18"/>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28</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46</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10</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1944"/>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914"/>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818"/>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reazione_successi</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8E2A6B" w:rsidRPr="00D54B5D" w:rsidRDefault="008E2A6B" w:rsidP="008E2A6B">
      <w:pPr>
        <w:spacing w:line="240" w:lineRule="auto"/>
        <w:rPr>
          <w:i/>
        </w:rPr>
      </w:pPr>
      <w:r w:rsidRPr="00D54B5D">
        <w:rPr>
          <w:i/>
        </w:rPr>
        <w:t>legenda:</w:t>
      </w:r>
    </w:p>
    <w:p w:rsidR="008E2A6B" w:rsidRDefault="008E2A6B" w:rsidP="008E2A6B">
      <w:pPr>
        <w:spacing w:line="240" w:lineRule="auto"/>
        <w:rPr>
          <w:sz w:val="20"/>
          <w:szCs w:val="20"/>
        </w:rPr>
      </w:pPr>
      <w:r>
        <w:rPr>
          <w:sz w:val="20"/>
          <w:szCs w:val="20"/>
        </w:rPr>
        <w:t>1= sono soddisfatti e mi premiano con regali anche costosi;</w:t>
      </w:r>
    </w:p>
    <w:p w:rsidR="008E2A6B" w:rsidRDefault="008E2A6B" w:rsidP="008E2A6B">
      <w:pPr>
        <w:spacing w:line="240" w:lineRule="auto"/>
        <w:rPr>
          <w:sz w:val="20"/>
          <w:szCs w:val="20"/>
        </w:rPr>
      </w:pPr>
      <w:r>
        <w:rPr>
          <w:sz w:val="20"/>
          <w:szCs w:val="20"/>
        </w:rPr>
        <w:t>2= sono contenti e orgogliosi che io riesca in qualcosa, specialmente se io mi sento realizzato;</w:t>
      </w:r>
    </w:p>
    <w:p w:rsidR="00FD63C5" w:rsidRPr="008E2A6B" w:rsidRDefault="008E2A6B" w:rsidP="008E2A6B">
      <w:pPr>
        <w:spacing w:line="240" w:lineRule="auto"/>
        <w:rPr>
          <w:sz w:val="20"/>
          <w:szCs w:val="20"/>
        </w:rPr>
      </w:pPr>
      <w:r>
        <w:rPr>
          <w:sz w:val="20"/>
          <w:szCs w:val="20"/>
        </w:rPr>
        <w:t>3= non si interessano molto nè della scuola nè delle attività che svolgo;</w:t>
      </w:r>
    </w:p>
    <w:tbl>
      <w:tblPr>
        <w:tblW w:w="0" w:type="auto"/>
        <w:tblCellSpacing w:w="15" w:type="dxa"/>
        <w:tblCellMar>
          <w:top w:w="15" w:type="dxa"/>
          <w:left w:w="15" w:type="dxa"/>
          <w:bottom w:w="15" w:type="dxa"/>
          <w:right w:w="15" w:type="dxa"/>
        </w:tblCellMar>
        <w:tblLook w:val="04A0"/>
      </w:tblPr>
      <w:tblGrid>
        <w:gridCol w:w="4508"/>
        <w:gridCol w:w="2648"/>
        <w:gridCol w:w="111"/>
        <w:gridCol w:w="2183"/>
      </w:tblGrid>
      <w:tr w:rsidR="00FD63C5" w:rsidRPr="00D93951" w:rsidTr="00FD63C5">
        <w:trPr>
          <w:tblCellSpacing w:w="15" w:type="dxa"/>
        </w:trPr>
        <w:tc>
          <w:tcPr>
            <w:tcW w:w="0" w:type="auto"/>
            <w:hideMark/>
          </w:tcPr>
          <w:p w:rsidR="009D53C4" w:rsidRDefault="009D53C4" w:rsidP="00FD63C5">
            <w:pPr>
              <w:spacing w:line="240" w:lineRule="auto"/>
              <w:rPr>
                <w:rFonts w:eastAsia="Times New Roman"/>
                <w:b/>
                <w:bCs/>
                <w:sz w:val="21"/>
                <w:szCs w:val="21"/>
              </w:rPr>
            </w:pPr>
          </w:p>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reazione_insuccessi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23%:43%</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42%:63%</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7%:22%</w:t>
                  </w:r>
                </w:p>
              </w:tc>
            </w:tr>
          </w:tbl>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sz w:val="21"/>
                <w:szCs w:val="21"/>
              </w:rPr>
              <w:br/>
            </w: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2</w:t>
            </w:r>
            <w:r w:rsidRPr="00D93951">
              <w:rPr>
                <w:rFonts w:eastAsia="Times New Roman"/>
                <w:sz w:val="21"/>
                <w:szCs w:val="21"/>
              </w:rPr>
              <w:br/>
              <w:t>Mediana = 2</w:t>
            </w:r>
            <w:r w:rsidRPr="00D93951">
              <w:rPr>
                <w:rFonts w:eastAsia="Times New Roman"/>
                <w:sz w:val="21"/>
                <w:szCs w:val="21"/>
              </w:rPr>
              <w:br/>
              <w:t>Media = 1.81</w:t>
            </w:r>
            <w:r w:rsidRPr="00D93951">
              <w:rPr>
                <w:rFonts w:eastAsia="Times New Roman"/>
                <w:sz w:val="21"/>
                <w:szCs w:val="21"/>
              </w:rPr>
              <w:br/>
              <w:t>Indici di dispersione:</w:t>
            </w:r>
            <w:r w:rsidRPr="00D93951">
              <w:rPr>
                <w:rFonts w:eastAsia="Times New Roman"/>
                <w:sz w:val="21"/>
                <w:szCs w:val="21"/>
              </w:rPr>
              <w:br/>
              <w:t>Squilibrio = 0.41</w:t>
            </w:r>
            <w:r w:rsidRPr="00D93951">
              <w:rPr>
                <w:rFonts w:eastAsia="Times New Roman"/>
                <w:sz w:val="21"/>
                <w:szCs w:val="21"/>
              </w:rPr>
              <w:br/>
              <w:t>Campo di variazione = 2</w:t>
            </w:r>
            <w:r w:rsidRPr="00D93951">
              <w:rPr>
                <w:rFonts w:eastAsia="Times New Roman"/>
                <w:sz w:val="21"/>
                <w:szCs w:val="21"/>
              </w:rPr>
              <w:br/>
              <w:t>Differenza interquartilica = 1</w:t>
            </w:r>
            <w:r w:rsidRPr="00D93951">
              <w:rPr>
                <w:rFonts w:eastAsia="Times New Roman"/>
                <w:sz w:val="21"/>
                <w:szCs w:val="21"/>
              </w:rPr>
              <w:br/>
              <w:t>Scarto tipo = 0.66</w:t>
            </w:r>
            <w:r w:rsidRPr="00D93951">
              <w:rPr>
                <w:rFonts w:eastAsia="Times New Roman"/>
                <w:sz w:val="21"/>
                <w:szCs w:val="21"/>
              </w:rPr>
              <w:br/>
              <w:t>Indici di forma:</w:t>
            </w:r>
            <w:r w:rsidRPr="00D93951">
              <w:rPr>
                <w:rFonts w:eastAsia="Times New Roman"/>
                <w:sz w:val="21"/>
                <w:szCs w:val="21"/>
              </w:rPr>
              <w:br/>
              <w:t>Asimmetria = 0.23</w:t>
            </w:r>
            <w:r w:rsidRPr="00D93951">
              <w:rPr>
                <w:rFonts w:eastAsia="Times New Roman"/>
                <w:sz w:val="21"/>
                <w:szCs w:val="21"/>
              </w:rPr>
              <w:br/>
              <w:t xml:space="preserve">Curtosi = -0.77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1.67 a 1.95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0.58 a 0.8</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0.24</w:t>
            </w:r>
          </w:p>
        </w:tc>
        <w:tc>
          <w:tcPr>
            <w:tcW w:w="4500" w:type="dxa"/>
            <w:hideMark/>
          </w:tcPr>
          <w:tbl>
            <w:tblPr>
              <w:tblW w:w="0" w:type="auto"/>
              <w:jc w:val="right"/>
              <w:tblCellSpacing w:w="15" w:type="dxa"/>
              <w:tblCellMar>
                <w:left w:w="0" w:type="dxa"/>
                <w:right w:w="0" w:type="dxa"/>
              </w:tblCellMar>
              <w:tblLook w:val="04A0"/>
            </w:tblPr>
            <w:tblGrid>
              <w:gridCol w:w="466"/>
              <w:gridCol w:w="451"/>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33%</w:t>
                        </w:r>
                      </w:p>
                    </w:tc>
                  </w:tr>
                  <w:tr w:rsidR="00FD63C5" w:rsidRPr="00D93951" w:rsidTr="00FD63C5">
                    <w:trPr>
                      <w:trHeight w:val="49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52%</w:t>
                        </w:r>
                      </w:p>
                    </w:tc>
                  </w:tr>
                  <w:tr w:rsidR="00FD63C5" w:rsidRPr="00D93951" w:rsidTr="00FD63C5">
                    <w:trPr>
                      <w:trHeight w:val="78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14%</w:t>
                        </w:r>
                      </w:p>
                    </w:tc>
                  </w:tr>
                  <w:tr w:rsidR="00FD63C5" w:rsidRPr="00D93951" w:rsidTr="00FD63C5">
                    <w:trPr>
                      <w:trHeight w:val="21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28</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44</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12</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2108"/>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078"/>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982"/>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reazione_insuccessi</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8E2A6B" w:rsidRDefault="008E2A6B" w:rsidP="008E2A6B">
      <w:pPr>
        <w:spacing w:line="240" w:lineRule="auto"/>
      </w:pPr>
      <w:r w:rsidRPr="00D54B5D">
        <w:rPr>
          <w:i/>
        </w:rPr>
        <w:t>legenda</w:t>
      </w:r>
      <w:r>
        <w:t>:</w:t>
      </w:r>
    </w:p>
    <w:p w:rsidR="008E2A6B" w:rsidRDefault="008E2A6B" w:rsidP="008E2A6B">
      <w:pPr>
        <w:spacing w:line="240" w:lineRule="auto"/>
        <w:rPr>
          <w:sz w:val="20"/>
          <w:szCs w:val="20"/>
        </w:rPr>
      </w:pPr>
      <w:r>
        <w:rPr>
          <w:sz w:val="20"/>
          <w:szCs w:val="20"/>
        </w:rPr>
        <w:t>1= sono molto delusi e talvolta mi puniscono;</w:t>
      </w:r>
    </w:p>
    <w:p w:rsidR="008E2A6B" w:rsidRDefault="008E2A6B" w:rsidP="008E2A6B">
      <w:pPr>
        <w:spacing w:line="240" w:lineRule="auto"/>
        <w:rPr>
          <w:sz w:val="20"/>
          <w:szCs w:val="20"/>
        </w:rPr>
      </w:pPr>
      <w:r>
        <w:rPr>
          <w:sz w:val="20"/>
          <w:szCs w:val="20"/>
        </w:rPr>
        <w:t>2= si dispiacciono ma non ne fanno un dramma, purchè io abbia dato il meglio;</w:t>
      </w:r>
    </w:p>
    <w:p w:rsidR="008E2A6B" w:rsidRDefault="008E2A6B" w:rsidP="008E2A6B">
      <w:pPr>
        <w:spacing w:line="240" w:lineRule="auto"/>
        <w:rPr>
          <w:sz w:val="20"/>
          <w:szCs w:val="20"/>
        </w:rPr>
      </w:pPr>
      <w:r>
        <w:rPr>
          <w:sz w:val="20"/>
          <w:szCs w:val="20"/>
        </w:rPr>
        <w:t>3= non si interessano granchè.</w:t>
      </w:r>
    </w:p>
    <w:p w:rsidR="008E2A6B" w:rsidRDefault="008E2A6B" w:rsidP="00FD63C5"/>
    <w:tbl>
      <w:tblPr>
        <w:tblW w:w="0" w:type="auto"/>
        <w:tblCellSpacing w:w="15" w:type="dxa"/>
        <w:tblCellMar>
          <w:top w:w="15" w:type="dxa"/>
          <w:left w:w="15" w:type="dxa"/>
          <w:bottom w:w="15" w:type="dxa"/>
          <w:right w:w="15" w:type="dxa"/>
        </w:tblCellMar>
        <w:tblLook w:val="04A0"/>
      </w:tblPr>
      <w:tblGrid>
        <w:gridCol w:w="4508"/>
        <w:gridCol w:w="2951"/>
        <w:gridCol w:w="112"/>
        <w:gridCol w:w="1879"/>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scelte_importanti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30%:51%</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16%:34%</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14%:32%</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5%:19%</w:t>
                  </w:r>
                </w:p>
              </w:tc>
            </w:tr>
          </w:tbl>
          <w:p w:rsidR="008E2A6B" w:rsidRDefault="008E2A6B"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9D53C4" w:rsidRDefault="009D53C4"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sz w:val="21"/>
                <w:szCs w:val="21"/>
              </w:rPr>
              <w:br/>
            </w: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1</w:t>
            </w:r>
            <w:r w:rsidRPr="00D93951">
              <w:rPr>
                <w:rFonts w:eastAsia="Times New Roman"/>
                <w:sz w:val="21"/>
                <w:szCs w:val="21"/>
              </w:rPr>
              <w:br/>
              <w:t>Mediana = 2</w:t>
            </w:r>
            <w:r w:rsidRPr="00D93951">
              <w:rPr>
                <w:rFonts w:eastAsia="Times New Roman"/>
                <w:sz w:val="21"/>
                <w:szCs w:val="21"/>
              </w:rPr>
              <w:br/>
              <w:t>Media = 2.06</w:t>
            </w:r>
            <w:r w:rsidRPr="00D93951">
              <w:rPr>
                <w:rFonts w:eastAsia="Times New Roman"/>
                <w:sz w:val="21"/>
                <w:szCs w:val="21"/>
              </w:rPr>
              <w:br/>
              <w:t>Indici di dispersione:</w:t>
            </w:r>
            <w:r w:rsidRPr="00D93951">
              <w:rPr>
                <w:rFonts w:eastAsia="Times New Roman"/>
                <w:sz w:val="21"/>
                <w:szCs w:val="21"/>
              </w:rPr>
              <w:br/>
              <w:t>Squilibrio = 0.29</w:t>
            </w:r>
            <w:r w:rsidRPr="00D93951">
              <w:rPr>
                <w:rFonts w:eastAsia="Times New Roman"/>
                <w:sz w:val="21"/>
                <w:szCs w:val="21"/>
              </w:rPr>
              <w:br/>
              <w:t>Campo di variazione = 3</w:t>
            </w:r>
            <w:r w:rsidRPr="00D93951">
              <w:rPr>
                <w:rFonts w:eastAsia="Times New Roman"/>
                <w:sz w:val="21"/>
                <w:szCs w:val="21"/>
              </w:rPr>
              <w:br/>
              <w:t>Differenza interquartilica = 2</w:t>
            </w:r>
            <w:r w:rsidRPr="00D93951">
              <w:rPr>
                <w:rFonts w:eastAsia="Times New Roman"/>
                <w:sz w:val="21"/>
                <w:szCs w:val="21"/>
              </w:rPr>
              <w:br/>
              <w:t>Scarto tipo = 1.05</w:t>
            </w:r>
            <w:r w:rsidRPr="00D93951">
              <w:rPr>
                <w:rFonts w:eastAsia="Times New Roman"/>
                <w:sz w:val="21"/>
                <w:szCs w:val="21"/>
              </w:rPr>
              <w:br/>
              <w:t>Indici di forma:</w:t>
            </w:r>
            <w:r w:rsidRPr="00D93951">
              <w:rPr>
                <w:rFonts w:eastAsia="Times New Roman"/>
                <w:sz w:val="21"/>
                <w:szCs w:val="21"/>
              </w:rPr>
              <w:br/>
              <w:t>Asimmetria = 0.5</w:t>
            </w:r>
            <w:r w:rsidRPr="00D93951">
              <w:rPr>
                <w:rFonts w:eastAsia="Times New Roman"/>
                <w:sz w:val="21"/>
                <w:szCs w:val="21"/>
              </w:rPr>
              <w:br/>
              <w:t xml:space="preserve">Curtosi = -1.05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1.83 a 2.28</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0.92 a 1.26</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0.026</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40%</w:t>
                        </w:r>
                      </w:p>
                    </w:tc>
                  </w:tr>
                  <w:tr w:rsidR="00FD63C5" w:rsidRPr="00D93951" w:rsidTr="00FD63C5">
                    <w:trPr>
                      <w:trHeight w:val="60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25%</w:t>
                        </w:r>
                      </w:p>
                    </w:tc>
                  </w:tr>
                  <w:tr w:rsidR="00FD63C5" w:rsidRPr="00D93951" w:rsidTr="00FD63C5">
                    <w:trPr>
                      <w:trHeight w:val="37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23%</w:t>
                        </w:r>
                      </w:p>
                    </w:tc>
                  </w:tr>
                  <w:tr w:rsidR="00FD63C5" w:rsidRPr="00D93951" w:rsidTr="00FD63C5">
                    <w:trPr>
                      <w:trHeight w:val="34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12%</w:t>
                        </w:r>
                      </w:p>
                    </w:tc>
                  </w:tr>
                  <w:tr w:rsidR="00FD63C5" w:rsidRPr="00D93951" w:rsidTr="00FD63C5">
                    <w:trPr>
                      <w:trHeight w:val="18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18"/>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34</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19</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10</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1804"/>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74"/>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678"/>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scelte_importanti</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8E2A6B" w:rsidRPr="00D54B5D" w:rsidRDefault="008E2A6B" w:rsidP="008E2A6B">
      <w:pPr>
        <w:spacing w:line="240" w:lineRule="auto"/>
        <w:rPr>
          <w:i/>
        </w:rPr>
      </w:pPr>
      <w:r w:rsidRPr="00D54B5D">
        <w:rPr>
          <w:i/>
        </w:rPr>
        <w:t>legenda:</w:t>
      </w:r>
    </w:p>
    <w:p w:rsidR="008E2A6B" w:rsidRDefault="008E2A6B" w:rsidP="008E2A6B">
      <w:pPr>
        <w:spacing w:line="240" w:lineRule="auto"/>
        <w:rPr>
          <w:sz w:val="20"/>
          <w:szCs w:val="20"/>
        </w:rPr>
      </w:pPr>
      <w:r>
        <w:rPr>
          <w:sz w:val="20"/>
          <w:szCs w:val="20"/>
        </w:rPr>
        <w:t>1= lascerei perdere, non me lo perdonerebbero mai; probabilmente avrebbero ragione loro;</w:t>
      </w:r>
    </w:p>
    <w:p w:rsidR="008E2A6B" w:rsidRDefault="008E2A6B" w:rsidP="008E2A6B">
      <w:pPr>
        <w:spacing w:line="240" w:lineRule="auto"/>
        <w:rPr>
          <w:sz w:val="20"/>
          <w:szCs w:val="20"/>
        </w:rPr>
      </w:pPr>
      <w:r>
        <w:rPr>
          <w:sz w:val="20"/>
          <w:szCs w:val="20"/>
        </w:rPr>
        <w:t>2= cercherei di parlare con loro: sono sicuri che se capissero quanto è importante per me mi appoggerebbero;</w:t>
      </w:r>
    </w:p>
    <w:p w:rsidR="008E2A6B" w:rsidRDefault="008E2A6B" w:rsidP="008E2A6B">
      <w:pPr>
        <w:spacing w:line="240" w:lineRule="auto"/>
        <w:rPr>
          <w:sz w:val="20"/>
          <w:szCs w:val="20"/>
        </w:rPr>
      </w:pPr>
      <w:r>
        <w:rPr>
          <w:sz w:val="20"/>
          <w:szCs w:val="20"/>
        </w:rPr>
        <w:t>3= porterei avanti la mia decisione in ogni caso;</w:t>
      </w:r>
    </w:p>
    <w:p w:rsidR="008E2A6B" w:rsidRDefault="008E2A6B" w:rsidP="008E2A6B">
      <w:pPr>
        <w:spacing w:line="240" w:lineRule="auto"/>
        <w:rPr>
          <w:sz w:val="20"/>
          <w:szCs w:val="20"/>
        </w:rPr>
      </w:pPr>
      <w:r>
        <w:rPr>
          <w:sz w:val="20"/>
          <w:szCs w:val="20"/>
        </w:rPr>
        <w:t>4= Altro:</w:t>
      </w:r>
    </w:p>
    <w:p w:rsidR="008E2A6B" w:rsidRDefault="008E2A6B" w:rsidP="00FD63C5"/>
    <w:tbl>
      <w:tblPr>
        <w:tblW w:w="0" w:type="auto"/>
        <w:tblCellSpacing w:w="15" w:type="dxa"/>
        <w:tblCellMar>
          <w:top w:w="15" w:type="dxa"/>
          <w:left w:w="15" w:type="dxa"/>
          <w:bottom w:w="15" w:type="dxa"/>
          <w:right w:w="15" w:type="dxa"/>
        </w:tblCellMar>
        <w:tblLook w:val="04A0"/>
      </w:tblPr>
      <w:tblGrid>
        <w:gridCol w:w="4508"/>
        <w:gridCol w:w="2964"/>
        <w:gridCol w:w="122"/>
        <w:gridCol w:w="1856"/>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problema_nuovo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30%:51%</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31%:52%</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10%:26%</w:t>
                  </w:r>
                </w:p>
              </w:tc>
            </w:tr>
          </w:tbl>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sz w:val="21"/>
                <w:szCs w:val="21"/>
              </w:rPr>
              <w:br/>
            </w: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2</w:t>
            </w:r>
            <w:r w:rsidRPr="00D93951">
              <w:rPr>
                <w:rFonts w:eastAsia="Times New Roman"/>
                <w:sz w:val="21"/>
                <w:szCs w:val="21"/>
              </w:rPr>
              <w:br/>
              <w:t>Mediana = 2</w:t>
            </w:r>
            <w:r w:rsidRPr="00D93951">
              <w:rPr>
                <w:rFonts w:eastAsia="Times New Roman"/>
                <w:sz w:val="21"/>
                <w:szCs w:val="21"/>
              </w:rPr>
              <w:br/>
              <w:t>Media = 1.77</w:t>
            </w:r>
            <w:r w:rsidRPr="00D93951">
              <w:rPr>
                <w:rFonts w:eastAsia="Times New Roman"/>
                <w:sz w:val="21"/>
                <w:szCs w:val="21"/>
              </w:rPr>
              <w:br/>
              <w:t>Indici di dispersione:</w:t>
            </w:r>
            <w:r w:rsidRPr="00D93951">
              <w:rPr>
                <w:rFonts w:eastAsia="Times New Roman"/>
                <w:sz w:val="21"/>
                <w:szCs w:val="21"/>
              </w:rPr>
              <w:br/>
              <w:t>Squilibrio = 0.37</w:t>
            </w:r>
            <w:r w:rsidRPr="00D93951">
              <w:rPr>
                <w:rFonts w:eastAsia="Times New Roman"/>
                <w:sz w:val="21"/>
                <w:szCs w:val="21"/>
              </w:rPr>
              <w:br/>
              <w:t>Campo di variazione = 2</w:t>
            </w:r>
            <w:r w:rsidRPr="00D93951">
              <w:rPr>
                <w:rFonts w:eastAsia="Times New Roman"/>
                <w:sz w:val="21"/>
                <w:szCs w:val="21"/>
              </w:rPr>
              <w:br/>
              <w:t>Differenza interquartilica = 1</w:t>
            </w:r>
            <w:r w:rsidRPr="00D93951">
              <w:rPr>
                <w:rFonts w:eastAsia="Times New Roman"/>
                <w:sz w:val="21"/>
                <w:szCs w:val="21"/>
              </w:rPr>
              <w:br/>
              <w:t>Scarto tipo = 0.73</w:t>
            </w:r>
            <w:r w:rsidRPr="00D93951">
              <w:rPr>
                <w:rFonts w:eastAsia="Times New Roman"/>
                <w:sz w:val="21"/>
                <w:szCs w:val="21"/>
              </w:rPr>
              <w:br/>
              <w:t>Indici di forma:</w:t>
            </w:r>
            <w:r w:rsidRPr="00D93951">
              <w:rPr>
                <w:rFonts w:eastAsia="Times New Roman"/>
                <w:sz w:val="21"/>
                <w:szCs w:val="21"/>
              </w:rPr>
              <w:br/>
              <w:t>Asimmetria = 0.38</w:t>
            </w:r>
            <w:r w:rsidRPr="00D93951">
              <w:rPr>
                <w:rFonts w:eastAsia="Times New Roman"/>
                <w:sz w:val="21"/>
                <w:szCs w:val="21"/>
              </w:rPr>
              <w:br/>
              <w:t xml:space="preserve">Curtosi = -1.06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1.62 a 1.93</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0.64 a 0.87</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0.052</w:t>
            </w:r>
          </w:p>
        </w:tc>
        <w:tc>
          <w:tcPr>
            <w:tcW w:w="4500" w:type="dxa"/>
            <w:hideMark/>
          </w:tcPr>
          <w:tbl>
            <w:tblPr>
              <w:tblW w:w="0" w:type="auto"/>
              <w:jc w:val="right"/>
              <w:tblCellSpacing w:w="15" w:type="dxa"/>
              <w:tblCellMar>
                <w:left w:w="0" w:type="dxa"/>
                <w:right w:w="0" w:type="dxa"/>
              </w:tblCellMar>
              <w:tblLook w:val="04A0"/>
            </w:tblPr>
            <w:tblGrid>
              <w:gridCol w:w="466"/>
              <w:gridCol w:w="451"/>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40%</w:t>
                        </w:r>
                      </w:p>
                    </w:tc>
                  </w:tr>
                  <w:tr w:rsidR="00FD63C5" w:rsidRPr="00D93951" w:rsidTr="00FD63C5">
                    <w:trPr>
                      <w:trHeight w:val="60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42%</w:t>
                        </w:r>
                      </w:p>
                    </w:tc>
                  </w:tr>
                  <w:tr w:rsidR="00FD63C5" w:rsidRPr="00D93951" w:rsidTr="00FD63C5">
                    <w:trPr>
                      <w:trHeight w:val="63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18%</w:t>
                        </w:r>
                      </w:p>
                    </w:tc>
                  </w:tr>
                  <w:tr w:rsidR="00FD63C5" w:rsidRPr="00D93951" w:rsidTr="00FD63C5">
                    <w:trPr>
                      <w:trHeight w:val="27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34</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35</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15</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1781"/>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51"/>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655"/>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problema_nuovo</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8E2A6B" w:rsidRPr="00D54B5D" w:rsidRDefault="008E2A6B" w:rsidP="008E2A6B">
      <w:pPr>
        <w:spacing w:line="240" w:lineRule="auto"/>
        <w:rPr>
          <w:i/>
        </w:rPr>
      </w:pPr>
      <w:r w:rsidRPr="00D54B5D">
        <w:rPr>
          <w:i/>
        </w:rPr>
        <w:t>legenda:</w:t>
      </w:r>
    </w:p>
    <w:p w:rsidR="008E2A6B" w:rsidRDefault="008E2A6B" w:rsidP="008E2A6B">
      <w:pPr>
        <w:spacing w:line="240" w:lineRule="auto"/>
        <w:rPr>
          <w:sz w:val="20"/>
          <w:szCs w:val="20"/>
        </w:rPr>
      </w:pPr>
      <w:r>
        <w:rPr>
          <w:sz w:val="20"/>
          <w:szCs w:val="20"/>
        </w:rPr>
        <w:t>1= se faccio la cosa sbagliata cosa diranno i miei?</w:t>
      </w:r>
    </w:p>
    <w:p w:rsidR="008E2A6B" w:rsidRDefault="008E2A6B" w:rsidP="008E2A6B">
      <w:pPr>
        <w:spacing w:line="240" w:lineRule="auto"/>
        <w:rPr>
          <w:sz w:val="20"/>
          <w:szCs w:val="20"/>
        </w:rPr>
      </w:pPr>
      <w:r>
        <w:rPr>
          <w:sz w:val="20"/>
          <w:szCs w:val="20"/>
        </w:rPr>
        <w:t>2= cerco di valutare la situazione e di agire per il meglio secondo quello che ho imparato e che mi è stato insegnato;</w:t>
      </w:r>
    </w:p>
    <w:p w:rsidR="008E2A6B" w:rsidRDefault="008E2A6B" w:rsidP="008E2A6B">
      <w:pPr>
        <w:spacing w:line="240" w:lineRule="auto"/>
        <w:rPr>
          <w:sz w:val="20"/>
          <w:szCs w:val="20"/>
        </w:rPr>
      </w:pPr>
      <w:r>
        <w:rPr>
          <w:sz w:val="20"/>
          <w:szCs w:val="20"/>
        </w:rPr>
        <w:t>3= sono abituato ad affrontare le cose da solo dunque non è un problema.</w:t>
      </w:r>
    </w:p>
    <w:p w:rsidR="00FD63C5" w:rsidRDefault="00FD63C5" w:rsidP="00FD63C5"/>
    <w:tbl>
      <w:tblPr>
        <w:tblW w:w="0" w:type="auto"/>
        <w:tblCellSpacing w:w="15" w:type="dxa"/>
        <w:tblCellMar>
          <w:top w:w="15" w:type="dxa"/>
          <w:left w:w="15" w:type="dxa"/>
          <w:bottom w:w="15" w:type="dxa"/>
          <w:right w:w="15" w:type="dxa"/>
        </w:tblCellMar>
        <w:tblLook w:val="04A0"/>
      </w:tblPr>
      <w:tblGrid>
        <w:gridCol w:w="4508"/>
        <w:gridCol w:w="3231"/>
        <w:gridCol w:w="124"/>
        <w:gridCol w:w="1587"/>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controllo_cibo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16%:34%</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27%:47%</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11%:27%</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11%:27%</w:t>
                  </w:r>
                </w:p>
              </w:tc>
            </w:tr>
          </w:tbl>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2</w:t>
            </w:r>
            <w:r w:rsidRPr="00D93951">
              <w:rPr>
                <w:rFonts w:eastAsia="Times New Roman"/>
                <w:sz w:val="21"/>
                <w:szCs w:val="21"/>
              </w:rPr>
              <w:br/>
              <w:t>Mediana = 2</w:t>
            </w:r>
            <w:r w:rsidRPr="00D93951">
              <w:rPr>
                <w:rFonts w:eastAsia="Times New Roman"/>
                <w:sz w:val="21"/>
                <w:szCs w:val="21"/>
              </w:rPr>
              <w:br/>
              <w:t>Media = 2.32</w:t>
            </w:r>
            <w:r w:rsidRPr="00D93951">
              <w:rPr>
                <w:rFonts w:eastAsia="Times New Roman"/>
                <w:sz w:val="21"/>
                <w:szCs w:val="21"/>
              </w:rPr>
              <w:br/>
              <w:t>Indici di dispersione:</w:t>
            </w:r>
            <w:r w:rsidRPr="00D93951">
              <w:rPr>
                <w:rFonts w:eastAsia="Times New Roman"/>
                <w:sz w:val="21"/>
                <w:szCs w:val="21"/>
              </w:rPr>
              <w:br/>
              <w:t>Squilibrio = 0.27</w:t>
            </w:r>
            <w:r w:rsidRPr="00D93951">
              <w:rPr>
                <w:rFonts w:eastAsia="Times New Roman"/>
                <w:sz w:val="21"/>
                <w:szCs w:val="21"/>
              </w:rPr>
              <w:br/>
              <w:t>Campo di variazione = 3</w:t>
            </w:r>
            <w:r w:rsidRPr="00D93951">
              <w:rPr>
                <w:rFonts w:eastAsia="Times New Roman"/>
                <w:sz w:val="21"/>
                <w:szCs w:val="21"/>
              </w:rPr>
              <w:br/>
              <w:t>Differenza interquartilica = 1</w:t>
            </w:r>
            <w:r w:rsidRPr="00D93951">
              <w:rPr>
                <w:rFonts w:eastAsia="Times New Roman"/>
                <w:sz w:val="21"/>
                <w:szCs w:val="21"/>
              </w:rPr>
              <w:br/>
              <w:t>Scarto tipo = 1.05</w:t>
            </w:r>
            <w:r w:rsidRPr="00D93951">
              <w:rPr>
                <w:rFonts w:eastAsia="Times New Roman"/>
                <w:sz w:val="21"/>
                <w:szCs w:val="21"/>
              </w:rPr>
              <w:br/>
              <w:t>Indici di forma:</w:t>
            </w:r>
            <w:r w:rsidRPr="00D93951">
              <w:rPr>
                <w:rFonts w:eastAsia="Times New Roman"/>
                <w:sz w:val="21"/>
                <w:szCs w:val="21"/>
              </w:rPr>
              <w:br/>
              <w:t>Asimmetria = 0.32</w:t>
            </w:r>
            <w:r w:rsidRPr="00D93951">
              <w:rPr>
                <w:rFonts w:eastAsia="Times New Roman"/>
                <w:sz w:val="21"/>
                <w:szCs w:val="21"/>
              </w:rPr>
              <w:br/>
              <w:t xml:space="preserve">Curtosi = -1.08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2.1 a 2.55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0.92 a 1.26</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0.063</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25%</w:t>
                        </w:r>
                      </w:p>
                    </w:tc>
                  </w:tr>
                  <w:tr w:rsidR="00FD63C5" w:rsidRPr="00D93951" w:rsidTr="00FD63C5">
                    <w:trPr>
                      <w:trHeight w:val="37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37%</w:t>
                        </w:r>
                      </w:p>
                    </w:tc>
                  </w:tr>
                  <w:tr w:rsidR="00FD63C5" w:rsidRPr="00D93951" w:rsidTr="00FD63C5">
                    <w:trPr>
                      <w:trHeight w:val="55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19%</w:t>
                        </w:r>
                      </w:p>
                    </w:tc>
                  </w:tr>
                  <w:tr w:rsidR="00FD63C5" w:rsidRPr="00D93951" w:rsidTr="00FD63C5">
                    <w:trPr>
                      <w:trHeight w:val="28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19%</w:t>
                        </w:r>
                      </w:p>
                    </w:tc>
                  </w:tr>
                  <w:tr w:rsidR="00FD63C5" w:rsidRPr="00D93951" w:rsidTr="00FD63C5">
                    <w:trPr>
                      <w:trHeight w:val="28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16</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16</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1512"/>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82"/>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386"/>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controllo_cibo</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8E2A6B" w:rsidRPr="00D54B5D" w:rsidRDefault="008E2A6B" w:rsidP="008E2A6B">
      <w:pPr>
        <w:spacing w:line="240" w:lineRule="auto"/>
        <w:rPr>
          <w:i/>
        </w:rPr>
      </w:pPr>
      <w:r w:rsidRPr="00D54B5D">
        <w:rPr>
          <w:i/>
        </w:rPr>
        <w:t>legenda:</w:t>
      </w:r>
    </w:p>
    <w:p w:rsidR="008E2A6B" w:rsidRDefault="008E2A6B" w:rsidP="008E2A6B">
      <w:pPr>
        <w:spacing w:line="240" w:lineRule="auto"/>
        <w:rPr>
          <w:sz w:val="20"/>
          <w:szCs w:val="20"/>
        </w:rPr>
      </w:pPr>
      <w:r>
        <w:rPr>
          <w:sz w:val="20"/>
          <w:szCs w:val="20"/>
        </w:rPr>
        <w:t>1= pretendono che io mangi sempre tutto e che non avanzi nulla: sono molto severi a questo riguardo;</w:t>
      </w:r>
    </w:p>
    <w:p w:rsidR="008E2A6B" w:rsidRDefault="008E2A6B" w:rsidP="008E2A6B">
      <w:pPr>
        <w:spacing w:line="240" w:lineRule="auto"/>
        <w:rPr>
          <w:sz w:val="20"/>
          <w:szCs w:val="20"/>
        </w:rPr>
      </w:pPr>
      <w:r>
        <w:rPr>
          <w:sz w:val="20"/>
          <w:szCs w:val="20"/>
        </w:rPr>
        <w:t>2= sin da piccola mi hanno insegnato a non sprecare il cibo, ma non la prendono troppo male se c’è qualcosa che proprio non riesco a mangiare;</w:t>
      </w:r>
    </w:p>
    <w:p w:rsidR="008E2A6B" w:rsidRDefault="008E2A6B" w:rsidP="008E2A6B">
      <w:pPr>
        <w:spacing w:line="240" w:lineRule="auto"/>
        <w:rPr>
          <w:sz w:val="20"/>
          <w:szCs w:val="20"/>
        </w:rPr>
      </w:pPr>
      <w:r>
        <w:rPr>
          <w:sz w:val="20"/>
          <w:szCs w:val="20"/>
        </w:rPr>
        <w:t xml:space="preserve">3= spesso non mangio in loro compagnia, quindi non sanno cosa mangio e/o non se ne preoccupano; </w:t>
      </w:r>
    </w:p>
    <w:p w:rsidR="008E2A6B" w:rsidRDefault="008E2A6B" w:rsidP="008E2A6B">
      <w:pPr>
        <w:spacing w:line="240" w:lineRule="auto"/>
        <w:rPr>
          <w:sz w:val="20"/>
          <w:szCs w:val="20"/>
        </w:rPr>
      </w:pPr>
      <w:r>
        <w:rPr>
          <w:sz w:val="20"/>
          <w:szCs w:val="20"/>
        </w:rPr>
        <w:t>4=  altro:</w:t>
      </w:r>
    </w:p>
    <w:p w:rsidR="00A21833" w:rsidRDefault="00A21833" w:rsidP="00FD63C5"/>
    <w:tbl>
      <w:tblPr>
        <w:tblW w:w="0" w:type="auto"/>
        <w:tblCellSpacing w:w="15" w:type="dxa"/>
        <w:tblCellMar>
          <w:top w:w="15" w:type="dxa"/>
          <w:left w:w="15" w:type="dxa"/>
          <w:bottom w:w="15" w:type="dxa"/>
          <w:right w:w="15" w:type="dxa"/>
        </w:tblCellMar>
        <w:tblLook w:val="04A0"/>
      </w:tblPr>
      <w:tblGrid>
        <w:gridCol w:w="4508"/>
        <w:gridCol w:w="2356"/>
        <w:gridCol w:w="88"/>
        <w:gridCol w:w="2498"/>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alimentazione_tensione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25%:46%</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29%:50%</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13%:30%</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0%:8%</w:t>
                  </w:r>
                </w:p>
              </w:tc>
            </w:tr>
          </w:tbl>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8E2A6B" w:rsidRDefault="008E2A6B"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sz w:val="21"/>
                <w:szCs w:val="21"/>
              </w:rPr>
              <w:br/>
            </w: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2</w:t>
            </w:r>
            <w:r w:rsidRPr="00D93951">
              <w:rPr>
                <w:rFonts w:eastAsia="Times New Roman"/>
                <w:sz w:val="21"/>
                <w:szCs w:val="21"/>
              </w:rPr>
              <w:br/>
              <w:t>Mediana = 2</w:t>
            </w:r>
            <w:r w:rsidRPr="00D93951">
              <w:rPr>
                <w:rFonts w:eastAsia="Times New Roman"/>
                <w:sz w:val="21"/>
                <w:szCs w:val="21"/>
              </w:rPr>
              <w:br/>
              <w:t>Media = 1.93</w:t>
            </w:r>
            <w:r w:rsidRPr="00D93951">
              <w:rPr>
                <w:rFonts w:eastAsia="Times New Roman"/>
                <w:sz w:val="21"/>
                <w:szCs w:val="21"/>
              </w:rPr>
              <w:br/>
              <w:t>Indici di dispersione:</w:t>
            </w:r>
            <w:r w:rsidRPr="00D93951">
              <w:rPr>
                <w:rFonts w:eastAsia="Times New Roman"/>
                <w:sz w:val="21"/>
                <w:szCs w:val="21"/>
              </w:rPr>
              <w:br/>
              <w:t>Squilibrio = 0.33</w:t>
            </w:r>
            <w:r w:rsidRPr="00D93951">
              <w:rPr>
                <w:rFonts w:eastAsia="Times New Roman"/>
                <w:sz w:val="21"/>
                <w:szCs w:val="21"/>
              </w:rPr>
              <w:br/>
              <w:t>Campo di variazione = 3</w:t>
            </w:r>
            <w:r w:rsidRPr="00D93951">
              <w:rPr>
                <w:rFonts w:eastAsia="Times New Roman"/>
                <w:sz w:val="21"/>
                <w:szCs w:val="21"/>
              </w:rPr>
              <w:br/>
              <w:t>Differenza interquartilica = 2</w:t>
            </w:r>
            <w:r w:rsidRPr="00D93951">
              <w:rPr>
                <w:rFonts w:eastAsia="Times New Roman"/>
                <w:sz w:val="21"/>
                <w:szCs w:val="21"/>
              </w:rPr>
              <w:br/>
              <w:t>Scarto tipo = 0.84</w:t>
            </w:r>
            <w:r w:rsidRPr="00D93951">
              <w:rPr>
                <w:rFonts w:eastAsia="Times New Roman"/>
                <w:sz w:val="21"/>
                <w:szCs w:val="21"/>
              </w:rPr>
              <w:br/>
              <w:t>Indici di forma:</w:t>
            </w:r>
            <w:r w:rsidRPr="00D93951">
              <w:rPr>
                <w:rFonts w:eastAsia="Times New Roman"/>
                <w:sz w:val="21"/>
                <w:szCs w:val="21"/>
              </w:rPr>
              <w:br/>
              <w:t>Asimmetria = 0.49</w:t>
            </w:r>
            <w:r w:rsidRPr="00D93951">
              <w:rPr>
                <w:rFonts w:eastAsia="Times New Roman"/>
                <w:sz w:val="21"/>
                <w:szCs w:val="21"/>
              </w:rPr>
              <w:br/>
              <w:t xml:space="preserve">Curtosi = -0.6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1.75 a 2.11</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0.74 a 1.01</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0.096</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20"/>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36%</w:t>
                        </w:r>
                      </w:p>
                    </w:tc>
                  </w:tr>
                  <w:tr w:rsidR="00FD63C5" w:rsidRPr="00D93951" w:rsidTr="00FD63C5">
                    <w:trPr>
                      <w:trHeight w:val="540"/>
                      <w:tblCellSpacing w:w="0" w:type="dxa"/>
                      <w:jc w:val="center"/>
                    </w:trPr>
                    <w:tc>
                      <w:tcPr>
                        <w:tcW w:w="0" w:type="auto"/>
                        <w:shd w:val="clear" w:color="auto" w:fill="C0D0C0"/>
                        <w:vAlign w:val="bottom"/>
                        <w:hideMark/>
                      </w:tcPr>
                      <w:p w:rsidR="00FD63C5" w:rsidRDefault="00FD63C5" w:rsidP="00FD63C5">
                        <w:pPr>
                          <w:spacing w:line="240" w:lineRule="auto"/>
                          <w:jc w:val="center"/>
                          <w:rPr>
                            <w:rFonts w:eastAsia="Times New Roman"/>
                            <w:sz w:val="21"/>
                            <w:szCs w:val="21"/>
                          </w:rPr>
                        </w:pPr>
                      </w:p>
                      <w:p w:rsidR="00A21833" w:rsidRPr="00D93951" w:rsidRDefault="00A21833"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39%</w:t>
                        </w:r>
                      </w:p>
                    </w:tc>
                  </w:tr>
                  <w:tr w:rsidR="00FD63C5" w:rsidRPr="00D93951" w:rsidTr="00FD63C5">
                    <w:trPr>
                      <w:trHeight w:val="58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21%</w:t>
                        </w:r>
                      </w:p>
                    </w:tc>
                  </w:tr>
                  <w:tr w:rsidR="00FD63C5" w:rsidRPr="00D93951" w:rsidTr="00FD63C5">
                    <w:trPr>
                      <w:trHeight w:val="31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r>
                  <w:tr w:rsidR="00FD63C5" w:rsidRPr="00D93951" w:rsidTr="00FD63C5">
                    <w:trPr>
                      <w:trHeight w:val="6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6"/>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30</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18</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2423"/>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393"/>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297"/>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alimentazione_tensione</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227299" w:rsidRPr="00227299" w:rsidRDefault="00227299" w:rsidP="00227299">
      <w:pPr>
        <w:spacing w:line="240" w:lineRule="auto"/>
        <w:rPr>
          <w:i/>
        </w:rPr>
      </w:pPr>
      <w:r w:rsidRPr="00227299">
        <w:rPr>
          <w:i/>
        </w:rPr>
        <w:t>legenda:</w:t>
      </w:r>
    </w:p>
    <w:p w:rsidR="00227299" w:rsidRDefault="00227299" w:rsidP="00227299">
      <w:pPr>
        <w:spacing w:line="240" w:lineRule="auto"/>
        <w:rPr>
          <w:sz w:val="20"/>
          <w:szCs w:val="20"/>
        </w:rPr>
      </w:pPr>
      <w:r>
        <w:rPr>
          <w:sz w:val="20"/>
          <w:szCs w:val="20"/>
        </w:rPr>
        <w:t>1= tendo a mangiare molto più del solito e in modo più irregolare;</w:t>
      </w:r>
    </w:p>
    <w:p w:rsidR="00227299" w:rsidRDefault="00227299" w:rsidP="00227299">
      <w:pPr>
        <w:spacing w:line="240" w:lineRule="auto"/>
        <w:rPr>
          <w:sz w:val="20"/>
          <w:szCs w:val="20"/>
        </w:rPr>
      </w:pPr>
      <w:r>
        <w:rPr>
          <w:sz w:val="20"/>
          <w:szCs w:val="20"/>
        </w:rPr>
        <w:t>2= mi si chiude lo stomaco quindi mangio molto meno;</w:t>
      </w:r>
    </w:p>
    <w:p w:rsidR="00227299" w:rsidRDefault="00227299" w:rsidP="00227299">
      <w:pPr>
        <w:spacing w:line="240" w:lineRule="auto"/>
        <w:rPr>
          <w:sz w:val="20"/>
          <w:szCs w:val="20"/>
        </w:rPr>
      </w:pPr>
      <w:r>
        <w:rPr>
          <w:sz w:val="20"/>
          <w:szCs w:val="20"/>
        </w:rPr>
        <w:t>3= momenti del genere non influiscono sul mio comportamento alimentare;</w:t>
      </w:r>
    </w:p>
    <w:p w:rsidR="00227299" w:rsidRDefault="00227299" w:rsidP="00227299">
      <w:pPr>
        <w:spacing w:line="240" w:lineRule="auto"/>
        <w:rPr>
          <w:sz w:val="20"/>
          <w:szCs w:val="20"/>
        </w:rPr>
      </w:pPr>
      <w:r>
        <w:rPr>
          <w:sz w:val="20"/>
          <w:szCs w:val="20"/>
        </w:rPr>
        <w:t>4= altro:</w:t>
      </w:r>
    </w:p>
    <w:p w:rsidR="00227299" w:rsidRDefault="00227299" w:rsidP="00FD63C5"/>
    <w:tbl>
      <w:tblPr>
        <w:tblW w:w="0" w:type="auto"/>
        <w:tblCellSpacing w:w="15" w:type="dxa"/>
        <w:tblCellMar>
          <w:top w:w="15" w:type="dxa"/>
          <w:left w:w="15" w:type="dxa"/>
          <w:bottom w:w="15" w:type="dxa"/>
          <w:right w:w="15" w:type="dxa"/>
        </w:tblCellMar>
        <w:tblLook w:val="04A0"/>
      </w:tblPr>
      <w:tblGrid>
        <w:gridCol w:w="4508"/>
        <w:gridCol w:w="3265"/>
        <w:gridCol w:w="125"/>
        <w:gridCol w:w="1552"/>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cibo_protesta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4%:17%</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32%:53%</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13%:30%</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16%:34%</w:t>
                  </w:r>
                </w:p>
              </w:tc>
            </w:tr>
          </w:tbl>
          <w:p w:rsidR="00FD63C5" w:rsidRDefault="00FD63C5" w:rsidP="00FD63C5">
            <w:pPr>
              <w:spacing w:line="240" w:lineRule="auto"/>
              <w:rPr>
                <w:rFonts w:eastAsia="Times New Roman"/>
                <w:sz w:val="21"/>
                <w:szCs w:val="21"/>
              </w:rPr>
            </w:pPr>
          </w:p>
          <w:p w:rsidR="00FD63C5" w:rsidRDefault="00FD63C5" w:rsidP="00FD63C5">
            <w:pPr>
              <w:spacing w:line="240" w:lineRule="auto"/>
              <w:rPr>
                <w:rFonts w:eastAsia="Times New Roman"/>
                <w:sz w:val="21"/>
                <w:szCs w:val="21"/>
              </w:rPr>
            </w:pPr>
          </w:p>
          <w:p w:rsidR="00FD63C5" w:rsidRDefault="00FD63C5" w:rsidP="00FD63C5">
            <w:pPr>
              <w:spacing w:line="240" w:lineRule="auto"/>
              <w:rPr>
                <w:rFonts w:eastAsia="Times New Roman"/>
                <w:sz w:val="21"/>
                <w:szCs w:val="21"/>
              </w:rPr>
            </w:pPr>
          </w:p>
          <w:p w:rsidR="00FD63C5" w:rsidRDefault="00FD63C5" w:rsidP="00FD63C5">
            <w:pPr>
              <w:spacing w:line="240" w:lineRule="auto"/>
              <w:rPr>
                <w:rFonts w:eastAsia="Times New Roman"/>
                <w:sz w:val="21"/>
                <w:szCs w:val="21"/>
              </w:rPr>
            </w:pPr>
          </w:p>
          <w:p w:rsidR="00FD63C5" w:rsidRDefault="00FD63C5" w:rsidP="00FD63C5">
            <w:pPr>
              <w:spacing w:line="240" w:lineRule="auto"/>
              <w:rPr>
                <w:rFonts w:eastAsia="Times New Roman"/>
                <w:sz w:val="21"/>
                <w:szCs w:val="21"/>
              </w:rPr>
            </w:pPr>
          </w:p>
          <w:p w:rsidR="005F1732" w:rsidRDefault="005F1732" w:rsidP="00FD63C5">
            <w:pPr>
              <w:spacing w:line="240" w:lineRule="auto"/>
              <w:rPr>
                <w:rFonts w:eastAsia="Times New Roman"/>
                <w:sz w:val="21"/>
                <w:szCs w:val="21"/>
              </w:rPr>
            </w:pPr>
          </w:p>
          <w:p w:rsidR="005F1732" w:rsidRDefault="005F1732" w:rsidP="00FD63C5">
            <w:pPr>
              <w:spacing w:line="240" w:lineRule="auto"/>
              <w:rPr>
                <w:rFonts w:eastAsia="Times New Roman"/>
                <w:sz w:val="21"/>
                <w:szCs w:val="21"/>
              </w:rPr>
            </w:pPr>
          </w:p>
          <w:p w:rsidR="00227299" w:rsidRDefault="00227299" w:rsidP="00FD63C5">
            <w:pPr>
              <w:spacing w:line="240" w:lineRule="auto"/>
              <w:rPr>
                <w:rFonts w:eastAsia="Times New Roman"/>
                <w:sz w:val="21"/>
                <w:szCs w:val="21"/>
              </w:rPr>
            </w:pPr>
          </w:p>
          <w:p w:rsidR="00227299" w:rsidRDefault="00227299" w:rsidP="00FD63C5">
            <w:pPr>
              <w:spacing w:line="240" w:lineRule="auto"/>
              <w:rPr>
                <w:rFonts w:eastAsia="Times New Roman"/>
                <w:sz w:val="21"/>
                <w:szCs w:val="21"/>
              </w:rPr>
            </w:pPr>
          </w:p>
          <w:p w:rsidR="00FD63C5" w:rsidRPr="00D93951" w:rsidRDefault="00FD63C5" w:rsidP="00FD63C5">
            <w:pPr>
              <w:spacing w:line="240" w:lineRule="auto"/>
              <w:rPr>
                <w:rFonts w:eastAsia="Times New Roman"/>
                <w:sz w:val="21"/>
                <w:szCs w:val="21"/>
              </w:rPr>
            </w:pPr>
            <w:r w:rsidRPr="00D93951">
              <w:rPr>
                <w:rFonts w:eastAsia="Times New Roman"/>
                <w:sz w:val="21"/>
                <w:szCs w:val="21"/>
              </w:rPr>
              <w:br/>
            </w:r>
            <w:r w:rsidRPr="00D93951">
              <w:rPr>
                <w:rFonts w:eastAsia="Times New Roman"/>
                <w:b/>
                <w:bCs/>
                <w:sz w:val="21"/>
                <w:szCs w:val="21"/>
              </w:rPr>
              <w:lastRenderedPageBreak/>
              <w:t>Campione</w:t>
            </w:r>
            <w:r w:rsidRPr="00D93951">
              <w:rPr>
                <w:rFonts w:eastAsia="Times New Roman"/>
                <w:sz w:val="21"/>
                <w:szCs w:val="21"/>
              </w:rPr>
              <w:t>:</w:t>
            </w:r>
            <w:r w:rsidRPr="00D93951">
              <w:rPr>
                <w:rFonts w:eastAsia="Times New Roman"/>
                <w:sz w:val="21"/>
                <w:szCs w:val="21"/>
              </w:rPr>
              <w:br/>
              <w:t>Numero di casi= 84</w:t>
            </w:r>
            <w:r w:rsidRPr="00D93951">
              <w:rPr>
                <w:rFonts w:eastAsia="Times New Roman"/>
                <w:sz w:val="21"/>
                <w:szCs w:val="21"/>
              </w:rPr>
              <w:br/>
              <w:t>Indici di tendenza centrale:</w:t>
            </w:r>
            <w:r w:rsidRPr="00D93951">
              <w:rPr>
                <w:rFonts w:eastAsia="Times New Roman"/>
                <w:sz w:val="21"/>
                <w:szCs w:val="21"/>
              </w:rPr>
              <w:br/>
              <w:t>Moda = 2</w:t>
            </w:r>
            <w:r w:rsidRPr="00D93951">
              <w:rPr>
                <w:rFonts w:eastAsia="Times New Roman"/>
                <w:sz w:val="21"/>
                <w:szCs w:val="21"/>
              </w:rPr>
              <w:br/>
              <w:t>Mediana = 2</w:t>
            </w:r>
            <w:r w:rsidRPr="00D93951">
              <w:rPr>
                <w:rFonts w:eastAsia="Times New Roman"/>
                <w:sz w:val="21"/>
                <w:szCs w:val="21"/>
              </w:rPr>
              <w:br/>
              <w:t>Media = 2.61</w:t>
            </w:r>
            <w:r w:rsidRPr="00D93951">
              <w:rPr>
                <w:rFonts w:eastAsia="Times New Roman"/>
                <w:sz w:val="21"/>
                <w:szCs w:val="21"/>
              </w:rPr>
              <w:br/>
              <w:t>Indici di dispersione:</w:t>
            </w:r>
            <w:r w:rsidRPr="00D93951">
              <w:rPr>
                <w:rFonts w:eastAsia="Times New Roman"/>
                <w:sz w:val="21"/>
                <w:szCs w:val="21"/>
              </w:rPr>
              <w:br/>
              <w:t>Squilibrio = 0.3</w:t>
            </w:r>
            <w:r w:rsidRPr="00D93951">
              <w:rPr>
                <w:rFonts w:eastAsia="Times New Roman"/>
                <w:sz w:val="21"/>
                <w:szCs w:val="21"/>
              </w:rPr>
              <w:br/>
              <w:t>Campo di variazione = 3</w:t>
            </w:r>
            <w:r w:rsidRPr="00D93951">
              <w:rPr>
                <w:rFonts w:eastAsia="Times New Roman"/>
                <w:sz w:val="21"/>
                <w:szCs w:val="21"/>
              </w:rPr>
              <w:br/>
              <w:t>Differenza interquartilica = 2</w:t>
            </w:r>
            <w:r w:rsidRPr="00D93951">
              <w:rPr>
                <w:rFonts w:eastAsia="Times New Roman"/>
                <w:sz w:val="21"/>
                <w:szCs w:val="21"/>
              </w:rPr>
              <w:br/>
              <w:t>Scarto tipo = 0.98</w:t>
            </w:r>
            <w:r w:rsidRPr="00D93951">
              <w:rPr>
                <w:rFonts w:eastAsia="Times New Roman"/>
                <w:sz w:val="21"/>
                <w:szCs w:val="21"/>
              </w:rPr>
              <w:br/>
              <w:t>Indici di forma:</w:t>
            </w:r>
            <w:r w:rsidRPr="00D93951">
              <w:rPr>
                <w:rFonts w:eastAsia="Times New Roman"/>
                <w:sz w:val="21"/>
                <w:szCs w:val="21"/>
              </w:rPr>
              <w:br/>
              <w:t>Asimmetria = 0.16</w:t>
            </w:r>
            <w:r w:rsidRPr="00D93951">
              <w:rPr>
                <w:rFonts w:eastAsia="Times New Roman"/>
                <w:sz w:val="21"/>
                <w:szCs w:val="21"/>
              </w:rPr>
              <w:br/>
              <w:t xml:space="preserve">Curtosi = -1.11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2.4 a 2.82</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0.85 a 1.17</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0.098</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11%</w:t>
                        </w:r>
                      </w:p>
                    </w:tc>
                  </w:tr>
                  <w:tr w:rsidR="00FD63C5" w:rsidRPr="00D93951" w:rsidTr="00FD63C5">
                    <w:trPr>
                      <w:trHeight w:val="16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16"/>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43%</w:t>
                        </w:r>
                      </w:p>
                    </w:tc>
                  </w:tr>
                  <w:tr w:rsidR="00FD63C5" w:rsidRPr="00D93951" w:rsidTr="00FD63C5">
                    <w:trPr>
                      <w:trHeight w:val="64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21%</w:t>
                        </w:r>
                      </w:p>
                    </w:tc>
                  </w:tr>
                  <w:tr w:rsidR="00FD63C5" w:rsidRPr="00D93951" w:rsidTr="00FD63C5">
                    <w:trPr>
                      <w:trHeight w:val="31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25%</w:t>
                        </w:r>
                      </w:p>
                    </w:tc>
                  </w:tr>
                  <w:tr w:rsidR="00FD63C5" w:rsidRPr="00D93951" w:rsidTr="00FD63C5">
                    <w:trPr>
                      <w:trHeight w:val="37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9</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36</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18</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21</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1477"/>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47"/>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351"/>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cibo_protesta</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rsidP="00FD63C5"/>
    <w:p w:rsidR="00227299" w:rsidRPr="00227299" w:rsidRDefault="00227299" w:rsidP="00227299">
      <w:pPr>
        <w:spacing w:line="240" w:lineRule="auto"/>
        <w:rPr>
          <w:i/>
        </w:rPr>
      </w:pPr>
      <w:r w:rsidRPr="00227299">
        <w:rPr>
          <w:i/>
        </w:rPr>
        <w:t>legenda:</w:t>
      </w:r>
    </w:p>
    <w:p w:rsidR="00227299" w:rsidRDefault="00227299" w:rsidP="00227299">
      <w:pPr>
        <w:spacing w:line="240" w:lineRule="auto"/>
        <w:rPr>
          <w:sz w:val="20"/>
          <w:szCs w:val="20"/>
        </w:rPr>
      </w:pPr>
      <w:r>
        <w:rPr>
          <w:sz w:val="20"/>
          <w:szCs w:val="20"/>
        </w:rPr>
        <w:t>1= sì, lo faccio molto spesso;</w:t>
      </w:r>
    </w:p>
    <w:p w:rsidR="00227299" w:rsidRDefault="00227299" w:rsidP="00227299">
      <w:pPr>
        <w:spacing w:line="240" w:lineRule="auto"/>
        <w:rPr>
          <w:sz w:val="20"/>
          <w:szCs w:val="20"/>
        </w:rPr>
      </w:pPr>
      <w:r>
        <w:rPr>
          <w:sz w:val="20"/>
          <w:szCs w:val="20"/>
        </w:rPr>
        <w:t>2= a volte;</w:t>
      </w:r>
    </w:p>
    <w:p w:rsidR="00227299" w:rsidRDefault="00227299" w:rsidP="00227299">
      <w:pPr>
        <w:spacing w:line="240" w:lineRule="auto"/>
        <w:rPr>
          <w:sz w:val="20"/>
          <w:szCs w:val="20"/>
        </w:rPr>
      </w:pPr>
      <w:r>
        <w:rPr>
          <w:sz w:val="20"/>
          <w:szCs w:val="20"/>
        </w:rPr>
        <w:t>3= raramente;</w:t>
      </w:r>
    </w:p>
    <w:p w:rsidR="00227299" w:rsidRDefault="00227299" w:rsidP="00227299">
      <w:pPr>
        <w:spacing w:line="240" w:lineRule="auto"/>
        <w:rPr>
          <w:sz w:val="20"/>
          <w:szCs w:val="20"/>
        </w:rPr>
      </w:pPr>
      <w:r>
        <w:rPr>
          <w:sz w:val="20"/>
          <w:szCs w:val="20"/>
        </w:rPr>
        <w:t>4= no, mai.</w:t>
      </w:r>
    </w:p>
    <w:p w:rsidR="00227299" w:rsidRDefault="00227299" w:rsidP="00FD63C5"/>
    <w:tbl>
      <w:tblPr>
        <w:tblW w:w="0" w:type="auto"/>
        <w:tblCellSpacing w:w="15" w:type="dxa"/>
        <w:tblCellMar>
          <w:top w:w="15" w:type="dxa"/>
          <w:left w:w="15" w:type="dxa"/>
          <w:bottom w:w="15" w:type="dxa"/>
          <w:right w:w="15" w:type="dxa"/>
        </w:tblCellMar>
        <w:tblLook w:val="04A0"/>
      </w:tblPr>
      <w:tblGrid>
        <w:gridCol w:w="4508"/>
        <w:gridCol w:w="3040"/>
        <w:gridCol w:w="116"/>
        <w:gridCol w:w="1786"/>
      </w:tblGrid>
      <w:tr w:rsidR="00FD63C5" w:rsidRPr="00D93951" w:rsidTr="00FD63C5">
        <w:trPr>
          <w:tblCellSpacing w:w="15" w:type="dxa"/>
        </w:trPr>
        <w:tc>
          <w:tcPr>
            <w:tcW w:w="0" w:type="auto"/>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Distribuzione di frequenza:</w:t>
            </w:r>
            <w:r w:rsidRPr="00D93951">
              <w:rPr>
                <w:rFonts w:eastAsia="Times New Roman"/>
                <w:sz w:val="21"/>
                <w:szCs w:val="21"/>
              </w:rPr>
              <w:br/>
            </w:r>
            <w:r w:rsidRPr="00D93951">
              <w:rPr>
                <w:rFonts w:eastAsia="Times New Roman"/>
                <w:b/>
                <w:bCs/>
                <w:sz w:val="21"/>
                <w:szCs w:val="21"/>
              </w:rPr>
              <w:t>motivo_protesta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Frequenza</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Percent.</w:t>
                  </w:r>
                  <w:r w:rsidRPr="00D93951">
                    <w:rPr>
                      <w:rFonts w:eastAsia="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20%:43%</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17%:40%</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19%:41%</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2%:17%</w:t>
                  </w:r>
                </w:p>
              </w:tc>
            </w:tr>
          </w:tbl>
          <w:p w:rsidR="00A21833" w:rsidRDefault="00FD63C5" w:rsidP="00FD63C5">
            <w:pPr>
              <w:spacing w:line="240" w:lineRule="auto"/>
              <w:rPr>
                <w:rFonts w:eastAsia="Times New Roman"/>
                <w:b/>
                <w:bCs/>
                <w:sz w:val="21"/>
                <w:szCs w:val="21"/>
              </w:rPr>
            </w:pPr>
            <w:r w:rsidRPr="00D93951">
              <w:rPr>
                <w:rFonts w:eastAsia="Times New Roman"/>
                <w:sz w:val="21"/>
                <w:szCs w:val="21"/>
              </w:rPr>
              <w:br/>
            </w:r>
          </w:p>
          <w:p w:rsidR="00A21833" w:rsidRDefault="00A21833" w:rsidP="00FD63C5">
            <w:pPr>
              <w:spacing w:line="240" w:lineRule="auto"/>
              <w:rPr>
                <w:rFonts w:eastAsia="Times New Roman"/>
                <w:b/>
                <w:bCs/>
                <w:sz w:val="21"/>
                <w:szCs w:val="21"/>
              </w:rPr>
            </w:pPr>
          </w:p>
          <w:p w:rsidR="00A21833" w:rsidRDefault="00A21833" w:rsidP="00FD63C5">
            <w:pPr>
              <w:spacing w:line="240" w:lineRule="auto"/>
              <w:rPr>
                <w:rFonts w:eastAsia="Times New Roman"/>
                <w:b/>
                <w:bCs/>
                <w:sz w:val="21"/>
                <w:szCs w:val="21"/>
              </w:rPr>
            </w:pPr>
          </w:p>
          <w:p w:rsidR="00A21833" w:rsidRDefault="00A21833" w:rsidP="00FD63C5">
            <w:pPr>
              <w:spacing w:line="240" w:lineRule="auto"/>
              <w:rPr>
                <w:rFonts w:eastAsia="Times New Roman"/>
                <w:b/>
                <w:bCs/>
                <w:sz w:val="21"/>
                <w:szCs w:val="21"/>
              </w:rPr>
            </w:pPr>
          </w:p>
          <w:p w:rsidR="00A21833" w:rsidRDefault="00A21833" w:rsidP="00FD63C5">
            <w:pPr>
              <w:spacing w:line="240" w:lineRule="auto"/>
              <w:rPr>
                <w:rFonts w:eastAsia="Times New Roman"/>
                <w:b/>
                <w:bCs/>
                <w:sz w:val="21"/>
                <w:szCs w:val="21"/>
              </w:rPr>
            </w:pPr>
          </w:p>
          <w:p w:rsidR="00A21833" w:rsidRDefault="00A21833" w:rsidP="00FD63C5">
            <w:pPr>
              <w:spacing w:line="240" w:lineRule="auto"/>
              <w:rPr>
                <w:rFonts w:eastAsia="Times New Roman"/>
                <w:b/>
                <w:bCs/>
                <w:sz w:val="21"/>
                <w:szCs w:val="21"/>
              </w:rPr>
            </w:pPr>
          </w:p>
          <w:p w:rsidR="00A21833" w:rsidRDefault="00A21833" w:rsidP="00FD63C5">
            <w:pPr>
              <w:spacing w:line="240" w:lineRule="auto"/>
              <w:rPr>
                <w:rFonts w:eastAsia="Times New Roman"/>
                <w:b/>
                <w:bCs/>
                <w:sz w:val="21"/>
                <w:szCs w:val="21"/>
              </w:rPr>
            </w:pPr>
          </w:p>
          <w:p w:rsidR="00A21833" w:rsidRDefault="00A21833" w:rsidP="00FD63C5">
            <w:pPr>
              <w:spacing w:line="240" w:lineRule="auto"/>
              <w:rPr>
                <w:rFonts w:eastAsia="Times New Roman"/>
                <w:b/>
                <w:bCs/>
                <w:sz w:val="21"/>
                <w:szCs w:val="21"/>
              </w:rPr>
            </w:pPr>
          </w:p>
          <w:p w:rsidR="00A21833" w:rsidRDefault="00A21833" w:rsidP="00FD63C5">
            <w:pPr>
              <w:spacing w:line="240" w:lineRule="auto"/>
              <w:rPr>
                <w:rFonts w:eastAsia="Times New Roman"/>
                <w:b/>
                <w:bCs/>
                <w:sz w:val="21"/>
                <w:szCs w:val="21"/>
              </w:rPr>
            </w:pPr>
          </w:p>
          <w:p w:rsidR="00A21833" w:rsidRDefault="00A21833" w:rsidP="00FD63C5">
            <w:pPr>
              <w:spacing w:line="240" w:lineRule="auto"/>
              <w:rPr>
                <w:rFonts w:eastAsia="Times New Roman"/>
                <w:b/>
                <w:bCs/>
                <w:sz w:val="21"/>
                <w:szCs w:val="21"/>
              </w:rPr>
            </w:pPr>
          </w:p>
          <w:p w:rsidR="00A21833" w:rsidRDefault="00A21833" w:rsidP="00FD63C5">
            <w:pPr>
              <w:spacing w:line="240" w:lineRule="auto"/>
              <w:rPr>
                <w:rFonts w:eastAsia="Times New Roman"/>
                <w:b/>
                <w:bCs/>
                <w:sz w:val="21"/>
                <w:szCs w:val="21"/>
              </w:rPr>
            </w:pPr>
          </w:p>
          <w:p w:rsidR="00A21833" w:rsidRDefault="00A21833" w:rsidP="00FD63C5">
            <w:pPr>
              <w:spacing w:line="240" w:lineRule="auto"/>
              <w:rPr>
                <w:rFonts w:eastAsia="Times New Roman"/>
                <w:b/>
                <w:bCs/>
                <w:sz w:val="21"/>
                <w:szCs w:val="21"/>
              </w:rPr>
            </w:pPr>
          </w:p>
          <w:p w:rsidR="00FD63C5" w:rsidRPr="00D93951" w:rsidRDefault="00FD63C5" w:rsidP="00FD63C5">
            <w:pPr>
              <w:spacing w:line="240" w:lineRule="auto"/>
              <w:rPr>
                <w:rFonts w:eastAsia="Times New Roman"/>
                <w:sz w:val="21"/>
                <w:szCs w:val="21"/>
              </w:rPr>
            </w:pPr>
            <w:r w:rsidRPr="00D93951">
              <w:rPr>
                <w:rFonts w:eastAsia="Times New Roman"/>
                <w:b/>
                <w:bCs/>
                <w:sz w:val="21"/>
                <w:szCs w:val="21"/>
              </w:rPr>
              <w:t>Campione</w:t>
            </w:r>
            <w:r w:rsidRPr="00D93951">
              <w:rPr>
                <w:rFonts w:eastAsia="Times New Roman"/>
                <w:sz w:val="21"/>
                <w:szCs w:val="21"/>
              </w:rPr>
              <w:t>:</w:t>
            </w:r>
            <w:r w:rsidRPr="00D93951">
              <w:rPr>
                <w:rFonts w:eastAsia="Times New Roman"/>
                <w:sz w:val="21"/>
                <w:szCs w:val="21"/>
              </w:rPr>
              <w:br/>
              <w:t>Numero di casi= 63</w:t>
            </w:r>
            <w:r w:rsidRPr="00D93951">
              <w:rPr>
                <w:rFonts w:eastAsia="Times New Roman"/>
                <w:sz w:val="21"/>
                <w:szCs w:val="21"/>
              </w:rPr>
              <w:br/>
              <w:t>Indici di tendenza centrale:</w:t>
            </w:r>
            <w:r w:rsidRPr="00D93951">
              <w:rPr>
                <w:rFonts w:eastAsia="Times New Roman"/>
                <w:sz w:val="21"/>
                <w:szCs w:val="21"/>
              </w:rPr>
              <w:br/>
              <w:t>Moda = 1</w:t>
            </w:r>
            <w:r w:rsidRPr="00D93951">
              <w:rPr>
                <w:rFonts w:eastAsia="Times New Roman"/>
                <w:sz w:val="21"/>
                <w:szCs w:val="21"/>
              </w:rPr>
              <w:br/>
              <w:t>Mediana = 2</w:t>
            </w:r>
            <w:r w:rsidRPr="00D93951">
              <w:rPr>
                <w:rFonts w:eastAsia="Times New Roman"/>
                <w:sz w:val="21"/>
                <w:szCs w:val="21"/>
              </w:rPr>
              <w:br/>
              <w:t>Media = 2.17</w:t>
            </w:r>
            <w:r w:rsidRPr="00D93951">
              <w:rPr>
                <w:rFonts w:eastAsia="Times New Roman"/>
                <w:sz w:val="21"/>
                <w:szCs w:val="21"/>
              </w:rPr>
              <w:br/>
              <w:t>Indici di dispersione:</w:t>
            </w:r>
            <w:r w:rsidRPr="00D93951">
              <w:rPr>
                <w:rFonts w:eastAsia="Times New Roman"/>
                <w:sz w:val="21"/>
                <w:szCs w:val="21"/>
              </w:rPr>
              <w:br/>
              <w:t>Squilibrio = 0.28</w:t>
            </w:r>
            <w:r w:rsidRPr="00D93951">
              <w:rPr>
                <w:rFonts w:eastAsia="Times New Roman"/>
                <w:sz w:val="21"/>
                <w:szCs w:val="21"/>
              </w:rPr>
              <w:br/>
              <w:t>Campo di variazione = 3</w:t>
            </w:r>
            <w:r w:rsidRPr="00D93951">
              <w:rPr>
                <w:rFonts w:eastAsia="Times New Roman"/>
                <w:sz w:val="21"/>
                <w:szCs w:val="21"/>
              </w:rPr>
              <w:br/>
              <w:t>Differenza interquartilica = 2</w:t>
            </w:r>
            <w:r w:rsidRPr="00D93951">
              <w:rPr>
                <w:rFonts w:eastAsia="Times New Roman"/>
                <w:sz w:val="21"/>
                <w:szCs w:val="21"/>
              </w:rPr>
              <w:br/>
              <w:t>Scarto tipo = 0.98</w:t>
            </w:r>
            <w:r w:rsidRPr="00D93951">
              <w:rPr>
                <w:rFonts w:eastAsia="Times New Roman"/>
                <w:sz w:val="21"/>
                <w:szCs w:val="21"/>
              </w:rPr>
              <w:br/>
              <w:t>Indici di forma:</w:t>
            </w:r>
            <w:r w:rsidRPr="00D93951">
              <w:rPr>
                <w:rFonts w:eastAsia="Times New Roman"/>
                <w:sz w:val="21"/>
                <w:szCs w:val="21"/>
              </w:rPr>
              <w:br/>
              <w:t>Asimmetria = 0.24</w:t>
            </w:r>
            <w:r w:rsidRPr="00D93951">
              <w:rPr>
                <w:rFonts w:eastAsia="Times New Roman"/>
                <w:sz w:val="21"/>
                <w:szCs w:val="21"/>
              </w:rPr>
              <w:br/>
              <w:t xml:space="preserve">Curtosi = -1.08 </w:t>
            </w:r>
          </w:p>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b/>
                <w:bCs/>
                <w:sz w:val="21"/>
                <w:szCs w:val="21"/>
              </w:rPr>
              <w:t>Popolazione</w:t>
            </w:r>
            <w:r w:rsidRPr="00D93951">
              <w:rPr>
                <w:rFonts w:eastAsia="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15"/>
                      <w:szCs w:val="15"/>
                    </w:rPr>
                    <w:t>Int. Fid. 95%</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1.93 a 2.42</w:t>
                  </w:r>
                </w:p>
              </w:tc>
            </w:tr>
            <w:tr w:rsidR="00FD63C5" w:rsidRPr="00D93951"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da 0.85 a 1.22</w:t>
                  </w:r>
                </w:p>
              </w:tc>
            </w:tr>
          </w:tbl>
          <w:p w:rsidR="00FD63C5" w:rsidRPr="00D93951" w:rsidRDefault="00FD63C5" w:rsidP="00FD63C5">
            <w:pPr>
              <w:spacing w:before="100" w:beforeAutospacing="1" w:after="100" w:afterAutospacing="1" w:line="240" w:lineRule="auto"/>
              <w:rPr>
                <w:rFonts w:eastAsia="Times New Roman"/>
                <w:sz w:val="21"/>
                <w:szCs w:val="21"/>
              </w:rPr>
            </w:pPr>
            <w:r w:rsidRPr="00D93951">
              <w:rPr>
                <w:rFonts w:eastAsia="Times New Roman"/>
                <w:sz w:val="21"/>
                <w:szCs w:val="21"/>
              </w:rPr>
              <w:br/>
              <w:t>Probabilità di normalità della distribuzione (test di Jarque-Bera): 0.157</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66"/>
            </w:tblGrid>
            <w:tr w:rsidR="00FD63C5" w:rsidRPr="00D93951"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lastRenderedPageBreak/>
                          <w:t>32%</w:t>
                        </w:r>
                      </w:p>
                    </w:tc>
                  </w:tr>
                  <w:tr w:rsidR="00FD63C5" w:rsidRPr="00D93951" w:rsidTr="00FD63C5">
                    <w:trPr>
                      <w:trHeight w:val="48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29%</w:t>
                        </w:r>
                      </w:p>
                    </w:tc>
                  </w:tr>
                  <w:tr w:rsidR="00FD63C5" w:rsidRPr="00D93951" w:rsidTr="00FD63C5">
                    <w:trPr>
                      <w:trHeight w:val="435"/>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30%</w:t>
                        </w:r>
                      </w:p>
                    </w:tc>
                  </w:tr>
                  <w:tr w:rsidR="00FD63C5" w:rsidRPr="00D93951" w:rsidTr="00FD63C5">
                    <w:trPr>
                      <w:trHeight w:val="45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21"/>
                            <w:szCs w:val="21"/>
                          </w:rPr>
                        </w:pPr>
                      </w:p>
                    </w:tc>
                  </w:tr>
                </w:tbl>
                <w:p w:rsidR="00FD63C5" w:rsidRPr="00D93951"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D93951" w:rsidTr="00FD63C5">
                    <w:trPr>
                      <w:tblCellSpacing w:w="0" w:type="dxa"/>
                      <w:jc w:val="center"/>
                    </w:trPr>
                    <w:tc>
                      <w:tcPr>
                        <w:tcW w:w="0" w:type="auto"/>
                        <w:vAlign w:val="bottom"/>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10%</w:t>
                        </w:r>
                      </w:p>
                    </w:tc>
                  </w:tr>
                  <w:tr w:rsidR="00FD63C5" w:rsidRPr="00D93951" w:rsidTr="00FD63C5">
                    <w:trPr>
                      <w:trHeight w:val="150"/>
                      <w:tblCellSpacing w:w="0" w:type="dxa"/>
                      <w:jc w:val="center"/>
                    </w:trPr>
                    <w:tc>
                      <w:tcPr>
                        <w:tcW w:w="0" w:type="auto"/>
                        <w:shd w:val="clear" w:color="auto" w:fill="C0D0C0"/>
                        <w:vAlign w:val="bottom"/>
                        <w:hideMark/>
                      </w:tcPr>
                      <w:p w:rsidR="00FD63C5" w:rsidRPr="00D93951" w:rsidRDefault="00FD63C5" w:rsidP="00FD63C5">
                        <w:pPr>
                          <w:spacing w:line="240" w:lineRule="auto"/>
                          <w:jc w:val="center"/>
                          <w:rPr>
                            <w:rFonts w:eastAsia="Times New Roman"/>
                            <w:sz w:val="16"/>
                            <w:szCs w:val="21"/>
                          </w:rPr>
                        </w:pPr>
                      </w:p>
                    </w:tc>
                  </w:tr>
                </w:tbl>
                <w:p w:rsidR="00FD63C5" w:rsidRPr="00D93951" w:rsidRDefault="00FD63C5" w:rsidP="00FD63C5">
                  <w:pPr>
                    <w:spacing w:line="240" w:lineRule="auto"/>
                    <w:jc w:val="center"/>
                    <w:rPr>
                      <w:rFonts w:eastAsia="Times New Roman"/>
                      <w:sz w:val="21"/>
                      <w:szCs w:val="21"/>
                    </w:rPr>
                  </w:pP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20</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18</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19</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6</w:t>
                  </w:r>
                </w:p>
              </w:tc>
            </w:tr>
            <w:tr w:rsidR="00FD63C5" w:rsidRPr="00D93951" w:rsidTr="00FD63C5">
              <w:trPr>
                <w:tblCellSpacing w:w="15" w:type="dxa"/>
                <w:jc w:val="right"/>
              </w:trPr>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1</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2</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3</w:t>
                  </w:r>
                </w:p>
              </w:tc>
              <w:tc>
                <w:tcPr>
                  <w:tcW w:w="0" w:type="auto"/>
                  <w:shd w:val="clear" w:color="auto" w:fill="E0E0E0"/>
                  <w:vAlign w:val="center"/>
                  <w:hideMark/>
                </w:tcPr>
                <w:p w:rsidR="00FD63C5" w:rsidRPr="00D93951" w:rsidRDefault="00FD63C5" w:rsidP="00FD63C5">
                  <w:pPr>
                    <w:spacing w:line="240" w:lineRule="auto"/>
                    <w:jc w:val="center"/>
                    <w:rPr>
                      <w:rFonts w:eastAsia="Times New Roman"/>
                      <w:sz w:val="21"/>
                      <w:szCs w:val="21"/>
                    </w:rPr>
                  </w:pPr>
                  <w:r w:rsidRPr="00D93951">
                    <w:rPr>
                      <w:rFonts w:eastAsia="Times New Roman"/>
                      <w:sz w:val="21"/>
                      <w:szCs w:val="21"/>
                    </w:rPr>
                    <w:t>4</w:t>
                  </w:r>
                </w:p>
              </w:tc>
            </w:tr>
          </w:tbl>
          <w:p w:rsidR="00FD63C5" w:rsidRPr="00D93951" w:rsidRDefault="00FD63C5" w:rsidP="00FD63C5">
            <w:pPr>
              <w:spacing w:line="240" w:lineRule="auto"/>
              <w:rPr>
                <w:rFonts w:eastAsia="Times New Roman"/>
                <w:sz w:val="21"/>
                <w:szCs w:val="21"/>
              </w:rPr>
            </w:pPr>
          </w:p>
        </w:tc>
        <w:tc>
          <w:tcPr>
            <w:tcW w:w="150" w:type="dxa"/>
            <w:vAlign w:val="center"/>
            <w:hideMark/>
          </w:tcPr>
          <w:p w:rsidR="00FD63C5" w:rsidRPr="00D93951"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1711"/>
            </w:tblGrid>
            <w:tr w:rsidR="00FD63C5" w:rsidRPr="00D93951"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81"/>
                  </w:tblGrid>
                  <w:tr w:rsidR="00FD63C5" w:rsidRPr="00D93951"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1585"/>
                        </w:tblGrid>
                        <w:tr w:rsidR="00FD63C5" w:rsidRPr="00D93951" w:rsidTr="00FD63C5">
                          <w:trPr>
                            <w:tblCellSpacing w:w="30" w:type="dxa"/>
                          </w:trPr>
                          <w:tc>
                            <w:tcPr>
                              <w:tcW w:w="0" w:type="auto"/>
                              <w:shd w:val="clear" w:color="auto" w:fill="C0D0C0"/>
                              <w:noWrap/>
                              <w:vAlign w:val="center"/>
                              <w:hideMark/>
                            </w:tcPr>
                            <w:p w:rsidR="00FD63C5" w:rsidRPr="00D93951" w:rsidRDefault="00FD63C5" w:rsidP="00FD63C5">
                              <w:pPr>
                                <w:spacing w:line="240" w:lineRule="auto"/>
                                <w:rPr>
                                  <w:rFonts w:eastAsia="Times New Roman"/>
                                  <w:sz w:val="21"/>
                                  <w:szCs w:val="21"/>
                                </w:rPr>
                              </w:pPr>
                            </w:p>
                          </w:tc>
                          <w:tc>
                            <w:tcPr>
                              <w:tcW w:w="0" w:type="auto"/>
                              <w:noWrap/>
                              <w:vAlign w:val="center"/>
                              <w:hideMark/>
                            </w:tcPr>
                            <w:p w:rsidR="00FD63C5" w:rsidRPr="00D93951" w:rsidRDefault="00FD63C5" w:rsidP="00FD63C5">
                              <w:pPr>
                                <w:spacing w:line="240" w:lineRule="auto"/>
                                <w:rPr>
                                  <w:rFonts w:eastAsia="Times New Roman"/>
                                  <w:sz w:val="21"/>
                                  <w:szCs w:val="21"/>
                                </w:rPr>
                              </w:pPr>
                              <w:r w:rsidRPr="00D93951">
                                <w:rPr>
                                  <w:rFonts w:eastAsia="Times New Roman"/>
                                  <w:sz w:val="21"/>
                                  <w:szCs w:val="21"/>
                                </w:rPr>
                                <w:t>motivo_protesta</w:t>
                              </w: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Pr="00D93951" w:rsidRDefault="00FD63C5" w:rsidP="00FD63C5">
            <w:pPr>
              <w:spacing w:line="240" w:lineRule="auto"/>
              <w:rPr>
                <w:rFonts w:eastAsia="Times New Roman"/>
                <w:sz w:val="21"/>
                <w:szCs w:val="21"/>
              </w:rPr>
            </w:pPr>
          </w:p>
        </w:tc>
      </w:tr>
    </w:tbl>
    <w:p w:rsidR="00FD63C5" w:rsidRDefault="00FD63C5">
      <w:pPr>
        <w:spacing w:line="240" w:lineRule="auto"/>
        <w:rPr>
          <w:b/>
          <w:bCs/>
          <w:sz w:val="24"/>
          <w:szCs w:val="24"/>
          <w:u w:val="single"/>
        </w:rPr>
      </w:pPr>
    </w:p>
    <w:p w:rsidR="00227299" w:rsidRPr="00227299" w:rsidRDefault="00227299" w:rsidP="00227299">
      <w:pPr>
        <w:spacing w:line="240" w:lineRule="auto"/>
        <w:rPr>
          <w:i/>
        </w:rPr>
      </w:pPr>
      <w:r w:rsidRPr="00227299">
        <w:rPr>
          <w:i/>
        </w:rPr>
        <w:t>legenda:</w:t>
      </w:r>
    </w:p>
    <w:p w:rsidR="00227299" w:rsidRDefault="00227299" w:rsidP="00227299">
      <w:pPr>
        <w:spacing w:line="240" w:lineRule="auto"/>
        <w:rPr>
          <w:sz w:val="20"/>
          <w:szCs w:val="20"/>
        </w:rPr>
      </w:pPr>
      <w:r>
        <w:rPr>
          <w:sz w:val="20"/>
          <w:szCs w:val="20"/>
        </w:rPr>
        <w:t>1= per vendicarmi di permessi che non avevo ottenuto e, se possibile, ottenerli;</w:t>
      </w:r>
    </w:p>
    <w:p w:rsidR="00227299" w:rsidRDefault="00227299" w:rsidP="00227299">
      <w:pPr>
        <w:spacing w:line="240" w:lineRule="auto"/>
        <w:rPr>
          <w:sz w:val="20"/>
          <w:szCs w:val="20"/>
        </w:rPr>
      </w:pPr>
      <w:r>
        <w:rPr>
          <w:sz w:val="20"/>
          <w:szCs w:val="20"/>
        </w:rPr>
        <w:t>2= per fare in modo che si accorgessero di me;</w:t>
      </w:r>
    </w:p>
    <w:p w:rsidR="00227299" w:rsidRDefault="00227299" w:rsidP="00227299">
      <w:pPr>
        <w:spacing w:line="240" w:lineRule="auto"/>
        <w:rPr>
          <w:sz w:val="20"/>
          <w:szCs w:val="20"/>
        </w:rPr>
      </w:pPr>
      <w:r>
        <w:rPr>
          <w:sz w:val="20"/>
          <w:szCs w:val="20"/>
        </w:rPr>
        <w:t>3= per fare in modo che iniziassero a considerare la mia opinione e mi coinvolgessero nelle questioni famigliari;</w:t>
      </w:r>
    </w:p>
    <w:p w:rsidR="00227299" w:rsidRDefault="00227299" w:rsidP="00227299">
      <w:pPr>
        <w:spacing w:line="240" w:lineRule="auto"/>
        <w:rPr>
          <w:sz w:val="20"/>
          <w:szCs w:val="20"/>
        </w:rPr>
      </w:pPr>
      <w:r>
        <w:rPr>
          <w:sz w:val="20"/>
          <w:szCs w:val="20"/>
        </w:rPr>
        <w:t>4= altro:</w:t>
      </w:r>
    </w:p>
    <w:p w:rsidR="00227299" w:rsidRDefault="00227299" w:rsidP="00227299">
      <w:pPr>
        <w:spacing w:line="240" w:lineRule="auto"/>
      </w:pPr>
    </w:p>
    <w:p w:rsidR="00E44587" w:rsidRDefault="00E44587">
      <w:pPr>
        <w:spacing w:line="240" w:lineRule="auto"/>
        <w:rPr>
          <w:b/>
          <w:bCs/>
          <w:sz w:val="24"/>
          <w:szCs w:val="24"/>
          <w:u w:val="single"/>
        </w:rPr>
      </w:pPr>
    </w:p>
    <w:p w:rsidR="00E44587" w:rsidRPr="005F1732" w:rsidRDefault="00227299">
      <w:pPr>
        <w:spacing w:line="240" w:lineRule="auto"/>
        <w:rPr>
          <w:b/>
          <w:bCs/>
          <w:i/>
          <w:sz w:val="28"/>
          <w:szCs w:val="28"/>
        </w:rPr>
      </w:pPr>
      <w:r>
        <w:rPr>
          <w:b/>
          <w:bCs/>
          <w:i/>
          <w:sz w:val="28"/>
          <w:szCs w:val="28"/>
        </w:rPr>
        <w:t>14</w:t>
      </w:r>
      <w:r w:rsidR="00E44587" w:rsidRPr="005F1732">
        <w:rPr>
          <w:b/>
          <w:bCs/>
          <w:i/>
          <w:sz w:val="28"/>
          <w:szCs w:val="28"/>
        </w:rPr>
        <w:t xml:space="preserve">.2 </w:t>
      </w:r>
      <w:r w:rsidR="00E44587" w:rsidRPr="005F1732">
        <w:rPr>
          <w:b/>
          <w:bCs/>
          <w:i/>
          <w:sz w:val="28"/>
          <w:szCs w:val="28"/>
          <w:u w:val="single"/>
        </w:rPr>
        <w:t>Analisi bivariate</w:t>
      </w:r>
    </w:p>
    <w:p w:rsidR="00E44587" w:rsidRDefault="00E44587">
      <w:pPr>
        <w:spacing w:line="240" w:lineRule="auto"/>
        <w:jc w:val="both"/>
      </w:pPr>
      <w:r>
        <w:t>Nel costruire le tabelle a doppia entrata, abbiamo preferito soffermarci unicamente sull’analisi bivariata di ciascun fa</w:t>
      </w:r>
      <w:r w:rsidR="00FD63C5">
        <w:t>ttore indipen</w:t>
      </w:r>
      <w:r>
        <w:t>dente, corrispondente quindi ai quattro modelli di interazione disfunzionale definiti da Minuchin e al perfezionismo.</w:t>
      </w:r>
    </w:p>
    <w:p w:rsidR="005F1732" w:rsidRDefault="005F1732">
      <w:pPr>
        <w:spacing w:line="240" w:lineRule="auto"/>
        <w:jc w:val="both"/>
      </w:pPr>
    </w:p>
    <w:p w:rsidR="00A21833" w:rsidRDefault="00A21833" w:rsidP="005F1732">
      <w:pPr>
        <w:rPr>
          <w:b/>
          <w:sz w:val="24"/>
          <w:szCs w:val="24"/>
        </w:rPr>
      </w:pPr>
    </w:p>
    <w:p w:rsidR="005F1732" w:rsidRDefault="00FD63C5" w:rsidP="005F1732">
      <w:pPr>
        <w:rPr>
          <w:b/>
          <w:sz w:val="24"/>
          <w:szCs w:val="24"/>
        </w:rPr>
      </w:pPr>
      <w:r w:rsidRPr="005F1732">
        <w:rPr>
          <w:b/>
          <w:sz w:val="24"/>
          <w:szCs w:val="24"/>
        </w:rPr>
        <w:t>INVISCHIAMENTO</w:t>
      </w:r>
    </w:p>
    <w:p w:rsidR="00A21833" w:rsidRDefault="00A21833" w:rsidP="005F1732">
      <w:pPr>
        <w:rPr>
          <w:b/>
          <w:sz w:val="24"/>
          <w:szCs w:val="24"/>
        </w:rPr>
      </w:pPr>
    </w:p>
    <w:p w:rsidR="00A21833" w:rsidRDefault="00A21833" w:rsidP="005F1732">
      <w:pPr>
        <w:rPr>
          <w:b/>
          <w:sz w:val="24"/>
          <w:szCs w:val="24"/>
        </w:rPr>
      </w:pPr>
    </w:p>
    <w:p w:rsidR="00A21833" w:rsidRDefault="00A21833" w:rsidP="005F1732">
      <w:pPr>
        <w:rPr>
          <w:b/>
          <w:sz w:val="24"/>
          <w:szCs w:val="24"/>
        </w:rPr>
      </w:pPr>
    </w:p>
    <w:p w:rsidR="00A21833" w:rsidRDefault="00A21833" w:rsidP="005F1732">
      <w:pPr>
        <w:rPr>
          <w:b/>
          <w:sz w:val="24"/>
          <w:szCs w:val="24"/>
        </w:rPr>
      </w:pPr>
    </w:p>
    <w:p w:rsidR="00A21833" w:rsidRPr="005F1732" w:rsidRDefault="00A21833" w:rsidP="005F1732">
      <w:pPr>
        <w:rPr>
          <w:b/>
          <w:sz w:val="24"/>
          <w:szCs w:val="24"/>
        </w:rPr>
      </w:pPr>
    </w:p>
    <w:tbl>
      <w:tblPr>
        <w:tblW w:w="0" w:type="auto"/>
        <w:tblCellSpacing w:w="15" w:type="dxa"/>
        <w:tblCellMar>
          <w:top w:w="15" w:type="dxa"/>
          <w:left w:w="15" w:type="dxa"/>
          <w:bottom w:w="15" w:type="dxa"/>
          <w:right w:w="15" w:type="dxa"/>
        </w:tblCellMar>
        <w:tblLook w:val="04A0"/>
      </w:tblPr>
      <w:tblGrid>
        <w:gridCol w:w="4749"/>
        <w:gridCol w:w="4201"/>
        <w:gridCol w:w="92"/>
        <w:gridCol w:w="408"/>
      </w:tblGrid>
      <w:tr w:rsidR="00FD63C5" w:rsidRPr="00700A16" w:rsidTr="00FD63C5">
        <w:trPr>
          <w:tblCellSpacing w:w="15" w:type="dxa"/>
        </w:trPr>
        <w:tc>
          <w:tcPr>
            <w:tcW w:w="0" w:type="auto"/>
            <w:hideMark/>
          </w:tcPr>
          <w:p w:rsidR="00FD63C5" w:rsidRPr="00700A16" w:rsidRDefault="00FD63C5" w:rsidP="00FD63C5">
            <w:pPr>
              <w:spacing w:before="100" w:beforeAutospacing="1" w:after="100" w:afterAutospacing="1" w:line="240" w:lineRule="auto"/>
              <w:rPr>
                <w:rFonts w:eastAsia="Times New Roman"/>
                <w:sz w:val="21"/>
                <w:szCs w:val="21"/>
              </w:rPr>
            </w:pPr>
            <w:r w:rsidRPr="00700A16">
              <w:rPr>
                <w:rFonts w:eastAsia="Times New Roman"/>
                <w:b/>
                <w:bCs/>
                <w:sz w:val="21"/>
                <w:szCs w:val="21"/>
              </w:rPr>
              <w:lastRenderedPageBreak/>
              <w:t>Tabella a doppia entrata:</w:t>
            </w:r>
            <w:r w:rsidRPr="00700A16">
              <w:rPr>
                <w:rFonts w:eastAsia="Times New Roman"/>
                <w:b/>
                <w:bCs/>
                <w:sz w:val="21"/>
                <w:szCs w:val="21"/>
              </w:rPr>
              <w:br/>
              <w:t>tempo_insieme x alimentazione_tensione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82"/>
              <w:gridCol w:w="499"/>
              <w:gridCol w:w="499"/>
              <w:gridCol w:w="382"/>
              <w:gridCol w:w="896"/>
            </w:tblGrid>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alimentazione_tensione-&gt;</w:t>
                  </w:r>
                  <w:r w:rsidRPr="00700A16">
                    <w:rPr>
                      <w:rFonts w:eastAsia="Times New Roman"/>
                      <w:sz w:val="21"/>
                      <w:szCs w:val="21"/>
                    </w:rPr>
                    <w:br/>
                    <w:t>tempo_insieme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18"/>
                      <w:szCs w:val="18"/>
                    </w:rPr>
                  </w:pPr>
                  <w:r w:rsidRPr="00700A16">
                    <w:rPr>
                      <w:rFonts w:eastAsia="Times New Roman"/>
                      <w:sz w:val="18"/>
                      <w:szCs w:val="18"/>
                    </w:rPr>
                    <w:t xml:space="preserve">Marginale </w:t>
                  </w:r>
                  <w:r w:rsidRPr="00700A16">
                    <w:rPr>
                      <w:rFonts w:eastAsia="Times New Roman"/>
                      <w:sz w:val="18"/>
                      <w:szCs w:val="18"/>
                    </w:rPr>
                    <w:br/>
                    <w:t>di riga</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13</w:t>
                  </w:r>
                  <w:r w:rsidRPr="00700A16">
                    <w:rPr>
                      <w:rFonts w:eastAsia="Times New Roman"/>
                      <w:sz w:val="21"/>
                      <w:szCs w:val="21"/>
                    </w:rPr>
                    <w:br/>
                  </w:r>
                  <w:r w:rsidRPr="00700A16">
                    <w:rPr>
                      <w:rFonts w:eastAsia="Times New Roman"/>
                      <w:i/>
                      <w:iCs/>
                      <w:sz w:val="21"/>
                      <w:szCs w:val="21"/>
                    </w:rPr>
                    <w:t>10.9</w:t>
                  </w:r>
                  <w:r w:rsidRPr="00700A16">
                    <w:rPr>
                      <w:rFonts w:eastAsia="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14</w:t>
                  </w:r>
                  <w:r w:rsidRPr="00700A16">
                    <w:rPr>
                      <w:rFonts w:eastAsia="Times New Roman"/>
                      <w:sz w:val="21"/>
                      <w:szCs w:val="21"/>
                    </w:rPr>
                    <w:br/>
                  </w:r>
                  <w:r w:rsidRPr="00700A16">
                    <w:rPr>
                      <w:rFonts w:eastAsia="Times New Roman"/>
                      <w:i/>
                      <w:iCs/>
                      <w:sz w:val="21"/>
                      <w:szCs w:val="21"/>
                    </w:rPr>
                    <w:t>11.3</w:t>
                  </w:r>
                  <w:r w:rsidRPr="00700A16">
                    <w:rPr>
                      <w:rFonts w:eastAsia="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w:t>
                  </w:r>
                  <w:r w:rsidRPr="00700A16">
                    <w:rPr>
                      <w:rFonts w:eastAsia="Times New Roman"/>
                      <w:sz w:val="21"/>
                      <w:szCs w:val="21"/>
                    </w:rPr>
                    <w:br/>
                  </w:r>
                  <w:r w:rsidRPr="00700A16">
                    <w:rPr>
                      <w:rFonts w:eastAsia="Times New Roman"/>
                      <w:i/>
                      <w:iCs/>
                      <w:sz w:val="21"/>
                      <w:szCs w:val="21"/>
                    </w:rPr>
                    <w:t>6.7</w:t>
                  </w:r>
                  <w:r w:rsidRPr="00700A16">
                    <w:rPr>
                      <w:rFonts w:eastAsia="Times New Roman"/>
                      <w:sz w:val="21"/>
                      <w:szCs w:val="21"/>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29</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7</w:t>
                  </w:r>
                  <w:r w:rsidRPr="00700A16">
                    <w:rPr>
                      <w:rFonts w:eastAsia="Times New Roman"/>
                      <w:sz w:val="21"/>
                      <w:szCs w:val="21"/>
                    </w:rPr>
                    <w:br/>
                  </w:r>
                  <w:r w:rsidRPr="00700A16">
                    <w:rPr>
                      <w:rFonts w:eastAsia="Times New Roman"/>
                      <w:i/>
                      <w:iCs/>
                      <w:sz w:val="21"/>
                      <w:szCs w:val="21"/>
                    </w:rPr>
                    <w:t>9</w:t>
                  </w:r>
                  <w:r w:rsidRPr="00700A16">
                    <w:rPr>
                      <w:rFonts w:eastAsia="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9</w:t>
                  </w:r>
                  <w:r w:rsidRPr="00700A16">
                    <w:rPr>
                      <w:rFonts w:eastAsia="Times New Roman"/>
                      <w:sz w:val="21"/>
                      <w:szCs w:val="21"/>
                    </w:rPr>
                    <w:br/>
                  </w:r>
                  <w:r w:rsidRPr="00700A16">
                    <w:rPr>
                      <w:rFonts w:eastAsia="Times New Roman"/>
                      <w:i/>
                      <w:iCs/>
                      <w:sz w:val="21"/>
                      <w:szCs w:val="21"/>
                    </w:rPr>
                    <w:t>9.4</w:t>
                  </w:r>
                  <w:r w:rsidRPr="00700A16">
                    <w:rPr>
                      <w:rFonts w:eastAsia="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8</w:t>
                  </w:r>
                  <w:r w:rsidRPr="00700A16">
                    <w:rPr>
                      <w:rFonts w:eastAsia="Times New Roman"/>
                      <w:sz w:val="21"/>
                      <w:szCs w:val="21"/>
                    </w:rPr>
                    <w:br/>
                  </w:r>
                  <w:r w:rsidRPr="00700A16">
                    <w:rPr>
                      <w:rFonts w:eastAsia="Times New Roman"/>
                      <w:i/>
                      <w:iCs/>
                      <w:sz w:val="21"/>
                      <w:szCs w:val="21"/>
                    </w:rPr>
                    <w:t>5.6</w:t>
                  </w:r>
                  <w:r w:rsidRPr="00700A16">
                    <w:rPr>
                      <w:rFonts w:eastAsia="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24</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6</w:t>
                  </w:r>
                  <w:r w:rsidRPr="00700A16">
                    <w:rPr>
                      <w:rFonts w:eastAsia="Times New Roman"/>
                      <w:sz w:val="21"/>
                      <w:szCs w:val="21"/>
                    </w:rPr>
                    <w:br/>
                  </w:r>
                  <w:r w:rsidRPr="00700A16">
                    <w:rPr>
                      <w:rFonts w:eastAsia="Times New Roman"/>
                      <w:i/>
                      <w:iCs/>
                      <w:sz w:val="21"/>
                      <w:szCs w:val="21"/>
                    </w:rPr>
                    <w:t>6</w:t>
                  </w:r>
                  <w:r w:rsidRPr="00700A16">
                    <w:rPr>
                      <w:rFonts w:eastAsia="Times New Roman"/>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4</w:t>
                  </w:r>
                  <w:r w:rsidRPr="00700A16">
                    <w:rPr>
                      <w:rFonts w:eastAsia="Times New Roman"/>
                      <w:sz w:val="21"/>
                      <w:szCs w:val="21"/>
                    </w:rPr>
                    <w:br/>
                  </w:r>
                  <w:r w:rsidRPr="00700A16">
                    <w:rPr>
                      <w:rFonts w:eastAsia="Times New Roman"/>
                      <w:i/>
                      <w:iCs/>
                      <w:sz w:val="21"/>
                      <w:szCs w:val="21"/>
                    </w:rPr>
                    <w:t>6.3</w:t>
                  </w:r>
                  <w:r w:rsidRPr="00700A16">
                    <w:rPr>
                      <w:rFonts w:eastAsia="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6</w:t>
                  </w:r>
                  <w:r w:rsidRPr="00700A16">
                    <w:rPr>
                      <w:rFonts w:eastAsia="Times New Roman"/>
                      <w:sz w:val="21"/>
                      <w:szCs w:val="21"/>
                    </w:rPr>
                    <w:br/>
                  </w:r>
                  <w:r w:rsidRPr="00700A16">
                    <w:rPr>
                      <w:rFonts w:eastAsia="Times New Roman"/>
                      <w:i/>
                      <w:iCs/>
                      <w:sz w:val="21"/>
                      <w:szCs w:val="21"/>
                    </w:rPr>
                    <w:t>3.7</w:t>
                  </w:r>
                  <w:r w:rsidRPr="00700A16">
                    <w:rPr>
                      <w:rFonts w:eastAsia="Times New Roman"/>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16</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18"/>
                      <w:szCs w:val="18"/>
                    </w:rPr>
                  </w:pPr>
                  <w:r w:rsidRPr="00700A16">
                    <w:rPr>
                      <w:rFonts w:eastAsia="Times New Roman"/>
                      <w:sz w:val="18"/>
                      <w:szCs w:val="18"/>
                    </w:rPr>
                    <w:t xml:space="preserve">Marginale </w:t>
                  </w:r>
                  <w:r w:rsidRPr="00700A16">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69</w:t>
                  </w:r>
                </w:p>
              </w:tc>
            </w:tr>
          </w:tbl>
          <w:p w:rsidR="005F1732" w:rsidRPr="00700A16" w:rsidRDefault="00FD63C5" w:rsidP="00FD63C5">
            <w:pPr>
              <w:spacing w:before="100" w:beforeAutospacing="1" w:after="100" w:afterAutospacing="1" w:line="240" w:lineRule="auto"/>
              <w:rPr>
                <w:rFonts w:eastAsia="Times New Roman"/>
                <w:sz w:val="21"/>
                <w:szCs w:val="21"/>
              </w:rPr>
            </w:pPr>
            <w:r w:rsidRPr="00700A16">
              <w:rPr>
                <w:rFonts w:eastAsia="Times New Roman"/>
                <w:sz w:val="21"/>
                <w:szCs w:val="21"/>
              </w:rPr>
              <w:t>X quadro = 8.11. Significatività = 0.088</w:t>
            </w:r>
            <w:r w:rsidRPr="00700A16">
              <w:rPr>
                <w:rFonts w:eastAsia="Times New Roman"/>
                <w:sz w:val="21"/>
                <w:szCs w:val="21"/>
              </w:rPr>
              <w:br/>
              <w:t>V di Cramer = 0.24</w:t>
            </w:r>
          </w:p>
          <w:p w:rsidR="00FD63C5" w:rsidRPr="005F1732" w:rsidRDefault="00FD63C5" w:rsidP="00FD63C5">
            <w:pPr>
              <w:spacing w:before="100" w:beforeAutospacing="1" w:after="100" w:afterAutospacing="1" w:line="240" w:lineRule="auto"/>
              <w:rPr>
                <w:rFonts w:eastAsia="Times New Roman"/>
                <w:sz w:val="16"/>
                <w:szCs w:val="16"/>
              </w:rPr>
            </w:pPr>
            <w:r w:rsidRPr="005F1732">
              <w:rPr>
                <w:rFonts w:eastAsia="Times New Roman"/>
                <w:sz w:val="16"/>
                <w:szCs w:val="16"/>
              </w:rPr>
              <w:t xml:space="preserve">Nelle celle della tabella sono indicati: </w:t>
            </w:r>
          </w:p>
          <w:p w:rsidR="00FD63C5" w:rsidRPr="005F1732" w:rsidRDefault="00FD63C5" w:rsidP="00FD63C5">
            <w:pPr>
              <w:numPr>
                <w:ilvl w:val="0"/>
                <w:numId w:val="27"/>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osservata O </w:t>
            </w:r>
          </w:p>
          <w:p w:rsidR="00FD63C5" w:rsidRPr="005F1732" w:rsidRDefault="00FD63C5" w:rsidP="00FD63C5">
            <w:pPr>
              <w:numPr>
                <w:ilvl w:val="0"/>
                <w:numId w:val="27"/>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attesa A </w:t>
            </w:r>
          </w:p>
          <w:p w:rsidR="00FD63C5" w:rsidRPr="00700A16" w:rsidRDefault="00FD63C5" w:rsidP="00FD63C5">
            <w:pPr>
              <w:numPr>
                <w:ilvl w:val="0"/>
                <w:numId w:val="27"/>
              </w:numPr>
              <w:spacing w:before="100" w:beforeAutospacing="1" w:after="100" w:afterAutospacing="1" w:line="240" w:lineRule="auto"/>
              <w:rPr>
                <w:rFonts w:eastAsia="Times New Roman"/>
                <w:sz w:val="21"/>
                <w:szCs w:val="21"/>
              </w:rPr>
            </w:pPr>
            <w:r w:rsidRPr="005F1732">
              <w:rPr>
                <w:rFonts w:eastAsia="Times New Roman"/>
                <w:sz w:val="16"/>
                <w:szCs w:val="16"/>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tblPr>
            <w:tblGrid>
              <w:gridCol w:w="466"/>
              <w:gridCol w:w="451"/>
              <w:gridCol w:w="405"/>
              <w:gridCol w:w="451"/>
              <w:gridCol w:w="451"/>
              <w:gridCol w:w="451"/>
              <w:gridCol w:w="451"/>
              <w:gridCol w:w="451"/>
              <w:gridCol w:w="466"/>
            </w:tblGrid>
            <w:tr w:rsidR="00FD63C5" w:rsidRPr="00700A16"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45%</w:t>
                        </w:r>
                      </w:p>
                    </w:tc>
                  </w:tr>
                  <w:tr w:rsidR="00FD63C5" w:rsidRPr="00700A16" w:rsidTr="00FD63C5">
                    <w:trPr>
                      <w:trHeight w:val="675"/>
                      <w:tblCellSpacing w:w="0" w:type="dxa"/>
                      <w:jc w:val="center"/>
                    </w:trPr>
                    <w:tc>
                      <w:tcPr>
                        <w:tcW w:w="0" w:type="auto"/>
                        <w:shd w:val="clear" w:color="auto" w:fill="C0D0C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48%</w:t>
                        </w:r>
                      </w:p>
                    </w:tc>
                  </w:tr>
                  <w:tr w:rsidR="00FD63C5" w:rsidRPr="00700A16" w:rsidTr="00FD63C5">
                    <w:trPr>
                      <w:trHeight w:val="720"/>
                      <w:tblCellSpacing w:w="0" w:type="dxa"/>
                      <w:jc w:val="center"/>
                    </w:trPr>
                    <w:tc>
                      <w:tcPr>
                        <w:tcW w:w="0" w:type="auto"/>
                        <w:shd w:val="clear" w:color="auto" w:fill="80D08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7%</w:t>
                        </w:r>
                      </w:p>
                    </w:tc>
                  </w:tr>
                  <w:tr w:rsidR="00FD63C5" w:rsidRPr="00700A16" w:rsidTr="00FD63C5">
                    <w:trPr>
                      <w:trHeight w:val="105"/>
                      <w:tblCellSpacing w:w="0" w:type="dxa"/>
                      <w:jc w:val="center"/>
                    </w:trPr>
                    <w:tc>
                      <w:tcPr>
                        <w:tcW w:w="0" w:type="auto"/>
                        <w:shd w:val="clear" w:color="auto" w:fill="404040"/>
                        <w:vAlign w:val="bottom"/>
                        <w:hideMark/>
                      </w:tcPr>
                      <w:p w:rsidR="00FD63C5" w:rsidRPr="00700A16" w:rsidRDefault="00FD63C5" w:rsidP="00FD63C5">
                        <w:pPr>
                          <w:spacing w:line="240" w:lineRule="auto"/>
                          <w:jc w:val="center"/>
                          <w:rPr>
                            <w:rFonts w:eastAsia="Times New Roman"/>
                            <w:sz w:val="10"/>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29%</w:t>
                        </w:r>
                      </w:p>
                    </w:tc>
                  </w:tr>
                  <w:tr w:rsidR="00FD63C5" w:rsidRPr="00700A16" w:rsidTr="00FD63C5">
                    <w:trPr>
                      <w:trHeight w:val="435"/>
                      <w:tblCellSpacing w:w="0" w:type="dxa"/>
                      <w:jc w:val="center"/>
                    </w:trPr>
                    <w:tc>
                      <w:tcPr>
                        <w:tcW w:w="0" w:type="auto"/>
                        <w:shd w:val="clear" w:color="auto" w:fill="C0D0C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38%</w:t>
                        </w:r>
                      </w:p>
                    </w:tc>
                  </w:tr>
                  <w:tr w:rsidR="00FD63C5" w:rsidRPr="00700A16" w:rsidTr="00FD63C5">
                    <w:trPr>
                      <w:trHeight w:val="570"/>
                      <w:tblCellSpacing w:w="0" w:type="dxa"/>
                      <w:jc w:val="center"/>
                    </w:trPr>
                    <w:tc>
                      <w:tcPr>
                        <w:tcW w:w="0" w:type="auto"/>
                        <w:shd w:val="clear" w:color="auto" w:fill="80D08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33%</w:t>
                        </w:r>
                      </w:p>
                    </w:tc>
                  </w:tr>
                  <w:tr w:rsidR="00FD63C5" w:rsidRPr="00700A16" w:rsidTr="00FD63C5">
                    <w:trPr>
                      <w:trHeight w:val="495"/>
                      <w:tblCellSpacing w:w="0" w:type="dxa"/>
                      <w:jc w:val="center"/>
                    </w:trPr>
                    <w:tc>
                      <w:tcPr>
                        <w:tcW w:w="0" w:type="auto"/>
                        <w:shd w:val="clear" w:color="auto" w:fill="40404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38%</w:t>
                        </w:r>
                      </w:p>
                    </w:tc>
                  </w:tr>
                  <w:tr w:rsidR="00FD63C5" w:rsidRPr="00700A16" w:rsidTr="00FD63C5">
                    <w:trPr>
                      <w:trHeight w:val="570"/>
                      <w:tblCellSpacing w:w="0" w:type="dxa"/>
                      <w:jc w:val="center"/>
                    </w:trPr>
                    <w:tc>
                      <w:tcPr>
                        <w:tcW w:w="0" w:type="auto"/>
                        <w:shd w:val="clear" w:color="auto" w:fill="C0D0C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25%</w:t>
                        </w:r>
                      </w:p>
                    </w:tc>
                  </w:tr>
                  <w:tr w:rsidR="00FD63C5" w:rsidRPr="00700A16" w:rsidTr="00FD63C5">
                    <w:trPr>
                      <w:trHeight w:val="375"/>
                      <w:tblCellSpacing w:w="0" w:type="dxa"/>
                      <w:jc w:val="center"/>
                    </w:trPr>
                    <w:tc>
                      <w:tcPr>
                        <w:tcW w:w="0" w:type="auto"/>
                        <w:shd w:val="clear" w:color="auto" w:fill="80D08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38%</w:t>
                        </w:r>
                      </w:p>
                    </w:tc>
                  </w:tr>
                  <w:tr w:rsidR="00FD63C5" w:rsidRPr="00700A16" w:rsidTr="00FD63C5">
                    <w:trPr>
                      <w:trHeight w:val="570"/>
                      <w:tblCellSpacing w:w="0" w:type="dxa"/>
                      <w:jc w:val="center"/>
                    </w:trPr>
                    <w:tc>
                      <w:tcPr>
                        <w:tcW w:w="0" w:type="auto"/>
                        <w:shd w:val="clear" w:color="auto" w:fill="40404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r>
            <w:tr w:rsidR="00FD63C5" w:rsidRPr="00700A16" w:rsidTr="00FD63C5">
              <w:trPr>
                <w:tblCellSpacing w:w="15" w:type="dxa"/>
                <w:jc w:val="right"/>
              </w:trPr>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13</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14</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7</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9</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8</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6</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4</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6</w:t>
                  </w:r>
                </w:p>
              </w:tc>
            </w:tr>
            <w:tr w:rsidR="00FD63C5" w:rsidRPr="00700A16" w:rsidTr="00FD63C5">
              <w:trPr>
                <w:tblCellSpacing w:w="15" w:type="dxa"/>
                <w:jc w:val="right"/>
              </w:trPr>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w:t>
                  </w:r>
                </w:p>
              </w:tc>
            </w:tr>
            <w:tr w:rsidR="00FD63C5" w:rsidRPr="00700A16" w:rsidTr="00FD63C5">
              <w:trPr>
                <w:trHeight w:val="450"/>
                <w:tblCellSpacing w:w="15" w:type="dxa"/>
                <w:jc w:val="right"/>
              </w:trPr>
              <w:tc>
                <w:tcPr>
                  <w:tcW w:w="0" w:type="auto"/>
                  <w:vAlign w:val="center"/>
                  <w:hideMark/>
                </w:tcPr>
                <w:p w:rsidR="00FD63C5" w:rsidRPr="00700A16" w:rsidRDefault="00FD63C5" w:rsidP="00FD63C5">
                  <w:pPr>
                    <w:spacing w:line="240" w:lineRule="auto"/>
                    <w:rPr>
                      <w:rFonts w:eastAsia="Times New Roman"/>
                      <w:sz w:val="21"/>
                      <w:szCs w:val="21"/>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r>
            <w:tr w:rsidR="00FD63C5" w:rsidRPr="00700A16" w:rsidTr="00FD63C5">
              <w:trPr>
                <w:tblCellSpacing w:w="15" w:type="dxa"/>
                <w:jc w:val="right"/>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0.6</w:t>
                  </w:r>
                </w:p>
                <w:tbl>
                  <w:tblPr>
                    <w:tblW w:w="375" w:type="dxa"/>
                    <w:jc w:val="center"/>
                    <w:tblCellSpacing w:w="0" w:type="dxa"/>
                    <w:tblCellMar>
                      <w:left w:w="0" w:type="dxa"/>
                      <w:right w:w="0" w:type="dxa"/>
                    </w:tblCellMar>
                    <w:tblLook w:val="04A0"/>
                  </w:tblPr>
                  <w:tblGrid>
                    <w:gridCol w:w="375"/>
                  </w:tblGrid>
                  <w:tr w:rsidR="00FD63C5" w:rsidRPr="00700A16" w:rsidTr="00FD63C5">
                    <w:trPr>
                      <w:trHeight w:val="255"/>
                      <w:tblCellSpacing w:w="0" w:type="dxa"/>
                      <w:jc w:val="center"/>
                    </w:trPr>
                    <w:tc>
                      <w:tcPr>
                        <w:tcW w:w="0" w:type="auto"/>
                        <w:shd w:val="clear" w:color="auto" w:fill="C0D0C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0.8</w:t>
                  </w:r>
                </w:p>
                <w:tbl>
                  <w:tblPr>
                    <w:tblW w:w="375" w:type="dxa"/>
                    <w:jc w:val="center"/>
                    <w:tblCellSpacing w:w="0" w:type="dxa"/>
                    <w:tblCellMar>
                      <w:left w:w="0" w:type="dxa"/>
                      <w:right w:w="0" w:type="dxa"/>
                    </w:tblCellMar>
                    <w:tblLook w:val="04A0"/>
                  </w:tblPr>
                  <w:tblGrid>
                    <w:gridCol w:w="375"/>
                  </w:tblGrid>
                  <w:tr w:rsidR="00FD63C5" w:rsidRPr="00700A16" w:rsidTr="00FD63C5">
                    <w:trPr>
                      <w:trHeight w:val="330"/>
                      <w:tblCellSpacing w:w="0" w:type="dxa"/>
                      <w:jc w:val="center"/>
                    </w:trPr>
                    <w:tc>
                      <w:tcPr>
                        <w:tcW w:w="0" w:type="auto"/>
                        <w:shd w:val="clear" w:color="auto" w:fill="80D08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w:t>
                  </w:r>
                </w:p>
                <w:tbl>
                  <w:tblPr>
                    <w:tblW w:w="375" w:type="dxa"/>
                    <w:jc w:val="center"/>
                    <w:tblCellSpacing w:w="0" w:type="dxa"/>
                    <w:tblCellMar>
                      <w:left w:w="0" w:type="dxa"/>
                      <w:right w:w="0" w:type="dxa"/>
                    </w:tblCellMar>
                    <w:tblLook w:val="04A0"/>
                  </w:tblPr>
                  <w:tblGrid>
                    <w:gridCol w:w="375"/>
                  </w:tblGrid>
                  <w:tr w:rsidR="00FD63C5" w:rsidRPr="00700A16" w:rsidTr="00FD63C5">
                    <w:trPr>
                      <w:trHeight w:val="420"/>
                      <w:tblCellSpacing w:w="0" w:type="dxa"/>
                      <w:jc w:val="center"/>
                    </w:trPr>
                    <w:tc>
                      <w:tcPr>
                        <w:tcW w:w="0" w:type="auto"/>
                        <w:shd w:val="clear" w:color="auto" w:fill="40404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1.2</w:t>
                  </w:r>
                </w:p>
                <w:tbl>
                  <w:tblPr>
                    <w:tblW w:w="375" w:type="dxa"/>
                    <w:jc w:val="center"/>
                    <w:tblCellSpacing w:w="0" w:type="dxa"/>
                    <w:tblCellMar>
                      <w:left w:w="0" w:type="dxa"/>
                      <w:right w:w="0" w:type="dxa"/>
                    </w:tblCellMar>
                    <w:tblLook w:val="04A0"/>
                  </w:tblPr>
                  <w:tblGrid>
                    <w:gridCol w:w="375"/>
                  </w:tblGrid>
                  <w:tr w:rsidR="00FD63C5" w:rsidRPr="00700A16" w:rsidTr="00FD63C5">
                    <w:trPr>
                      <w:trHeight w:val="495"/>
                      <w:tblCellSpacing w:w="0" w:type="dxa"/>
                      <w:jc w:val="center"/>
                    </w:trPr>
                    <w:tc>
                      <w:tcPr>
                        <w:tcW w:w="0" w:type="auto"/>
                        <w:shd w:val="clear" w:color="auto" w:fill="40404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r>
            <w:tr w:rsidR="00FD63C5" w:rsidRPr="00700A16" w:rsidTr="00FD63C5">
              <w:trPr>
                <w:tblCellSpacing w:w="15" w:type="dxa"/>
                <w:jc w:val="right"/>
              </w:trPr>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w:t>
                  </w:r>
                </w:p>
              </w:tc>
            </w:tr>
            <w:tr w:rsidR="00FD63C5" w:rsidRPr="00700A16" w:rsidTr="00FD63C5">
              <w:trPr>
                <w:tblCellSpacing w:w="15" w:type="dxa"/>
                <w:jc w:val="right"/>
              </w:trPr>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750"/>
                      <w:tblCellSpacing w:w="0" w:type="dxa"/>
                      <w:jc w:val="center"/>
                    </w:trPr>
                    <w:tc>
                      <w:tcPr>
                        <w:tcW w:w="0" w:type="auto"/>
                        <w:shd w:val="clear" w:color="auto" w:fill="40404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-1.8</w:t>
                  </w: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285"/>
                      <w:tblCellSpacing w:w="0" w:type="dxa"/>
                      <w:jc w:val="center"/>
                    </w:trPr>
                    <w:tc>
                      <w:tcPr>
                        <w:tcW w:w="0" w:type="auto"/>
                        <w:shd w:val="clear" w:color="auto" w:fill="C0D0C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-0.7</w:t>
                  </w: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45"/>
                      <w:tblCellSpacing w:w="0" w:type="dxa"/>
                      <w:jc w:val="center"/>
                    </w:trPr>
                    <w:tc>
                      <w:tcPr>
                        <w:tcW w:w="0" w:type="auto"/>
                        <w:shd w:val="clear" w:color="auto" w:fill="80D080"/>
                        <w:vAlign w:val="center"/>
                        <w:hideMark/>
                      </w:tcPr>
                      <w:p w:rsidR="00FD63C5" w:rsidRPr="00700A16" w:rsidRDefault="00FD63C5" w:rsidP="00FD63C5">
                        <w:pPr>
                          <w:spacing w:line="240" w:lineRule="auto"/>
                          <w:rPr>
                            <w:rFonts w:eastAsia="Times New Roman"/>
                            <w:sz w:val="4"/>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-0.1</w:t>
                  </w:r>
                </w:p>
              </w:tc>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375"/>
                      <w:tblCellSpacing w:w="0" w:type="dxa"/>
                      <w:jc w:val="center"/>
                    </w:trPr>
                    <w:tc>
                      <w:tcPr>
                        <w:tcW w:w="0" w:type="auto"/>
                        <w:shd w:val="clear" w:color="auto" w:fill="80D08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-0.9</w:t>
                  </w:r>
                </w:p>
              </w:tc>
              <w:tc>
                <w:tcPr>
                  <w:tcW w:w="0" w:type="auto"/>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rPr>
                <w:rFonts w:eastAsia="Times New Roman"/>
                <w:sz w:val="21"/>
                <w:szCs w:val="21"/>
              </w:rPr>
            </w:pPr>
          </w:p>
        </w:tc>
        <w:tc>
          <w:tcPr>
            <w:tcW w:w="150" w:type="dxa"/>
            <w:vAlign w:val="center"/>
            <w:hideMark/>
          </w:tcPr>
          <w:p w:rsidR="00FD63C5" w:rsidRPr="00700A16"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FD63C5" w:rsidRPr="00700A16"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FD63C5" w:rsidRPr="00700A16"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FD63C5" w:rsidRPr="00700A16" w:rsidTr="00FD63C5">
                          <w:trPr>
                            <w:tblCellSpacing w:w="30" w:type="dxa"/>
                          </w:trPr>
                          <w:tc>
                            <w:tcPr>
                              <w:tcW w:w="0" w:type="auto"/>
                              <w:shd w:val="clear" w:color="auto" w:fill="C0D0C0"/>
                              <w:noWrap/>
                              <w:vAlign w:val="center"/>
                              <w:hideMark/>
                            </w:tcPr>
                            <w:p w:rsidR="00FD63C5" w:rsidRPr="00700A16" w:rsidRDefault="00FD63C5" w:rsidP="00FD63C5">
                              <w:pPr>
                                <w:spacing w:line="240" w:lineRule="auto"/>
                                <w:rPr>
                                  <w:rFonts w:eastAsia="Times New Roman"/>
                                  <w:sz w:val="21"/>
                                  <w:szCs w:val="21"/>
                                </w:rPr>
                              </w:pPr>
                            </w:p>
                          </w:tc>
                          <w:tc>
                            <w:tcPr>
                              <w:tcW w:w="0" w:type="auto"/>
                              <w:noWrap/>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w:t>
                              </w:r>
                            </w:p>
                          </w:tc>
                        </w:tr>
                        <w:tr w:rsidR="00FD63C5" w:rsidRPr="00700A16" w:rsidTr="00FD63C5">
                          <w:trPr>
                            <w:tblCellSpacing w:w="30" w:type="dxa"/>
                          </w:trPr>
                          <w:tc>
                            <w:tcPr>
                              <w:tcW w:w="0" w:type="auto"/>
                              <w:shd w:val="clear" w:color="auto" w:fill="80D080"/>
                              <w:noWrap/>
                              <w:vAlign w:val="center"/>
                              <w:hideMark/>
                            </w:tcPr>
                            <w:p w:rsidR="00FD63C5" w:rsidRPr="00700A16" w:rsidRDefault="00FD63C5" w:rsidP="00FD63C5">
                              <w:pPr>
                                <w:spacing w:line="240" w:lineRule="auto"/>
                                <w:rPr>
                                  <w:rFonts w:eastAsia="Times New Roman"/>
                                  <w:sz w:val="21"/>
                                  <w:szCs w:val="21"/>
                                </w:rPr>
                              </w:pPr>
                            </w:p>
                          </w:tc>
                          <w:tc>
                            <w:tcPr>
                              <w:tcW w:w="0" w:type="auto"/>
                              <w:noWrap/>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w:t>
                              </w:r>
                            </w:p>
                          </w:tc>
                        </w:tr>
                        <w:tr w:rsidR="00FD63C5" w:rsidRPr="00700A16" w:rsidTr="00FD63C5">
                          <w:trPr>
                            <w:tblCellSpacing w:w="30" w:type="dxa"/>
                          </w:trPr>
                          <w:tc>
                            <w:tcPr>
                              <w:tcW w:w="0" w:type="auto"/>
                              <w:shd w:val="clear" w:color="auto" w:fill="404040"/>
                              <w:noWrap/>
                              <w:vAlign w:val="center"/>
                              <w:hideMark/>
                            </w:tcPr>
                            <w:p w:rsidR="00FD63C5" w:rsidRPr="00700A16" w:rsidRDefault="00FD63C5" w:rsidP="00FD63C5">
                              <w:pPr>
                                <w:spacing w:line="240" w:lineRule="auto"/>
                                <w:rPr>
                                  <w:rFonts w:eastAsia="Times New Roman"/>
                                  <w:sz w:val="21"/>
                                  <w:szCs w:val="21"/>
                                </w:rPr>
                              </w:pPr>
                            </w:p>
                          </w:tc>
                          <w:tc>
                            <w:tcPr>
                              <w:tcW w:w="0" w:type="auto"/>
                              <w:noWrap/>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3</w:t>
                              </w:r>
                            </w:p>
                          </w:tc>
                        </w:tr>
                      </w:tbl>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rPr>
                <w:rFonts w:eastAsia="Times New Roman"/>
                <w:sz w:val="21"/>
                <w:szCs w:val="21"/>
              </w:rPr>
            </w:pPr>
          </w:p>
        </w:tc>
      </w:tr>
    </w:tbl>
    <w:p w:rsidR="00FD63C5" w:rsidRDefault="00FD63C5" w:rsidP="00FD63C5"/>
    <w:p w:rsidR="00A21833" w:rsidRDefault="00A21833" w:rsidP="00FD63C5"/>
    <w:p w:rsidR="00A21833" w:rsidRDefault="00A21833" w:rsidP="00FD63C5"/>
    <w:p w:rsidR="00A21833" w:rsidRDefault="00A21833" w:rsidP="00FD63C5"/>
    <w:p w:rsidR="00A21833" w:rsidRDefault="00A21833" w:rsidP="00FD63C5"/>
    <w:p w:rsidR="00A21833" w:rsidRDefault="00A21833" w:rsidP="00FD63C5"/>
    <w:p w:rsidR="00A21833" w:rsidRDefault="00A21833" w:rsidP="00FD63C5"/>
    <w:p w:rsidR="00A21833" w:rsidRDefault="00A21833" w:rsidP="00FD63C5"/>
    <w:p w:rsidR="00A21833" w:rsidRDefault="00A21833" w:rsidP="00FD63C5"/>
    <w:p w:rsidR="00A21833" w:rsidRDefault="00A21833" w:rsidP="00FD63C5"/>
    <w:p w:rsidR="00A21833" w:rsidRDefault="00A21833" w:rsidP="00FD63C5"/>
    <w:p w:rsidR="00A21833" w:rsidRDefault="00A21833" w:rsidP="00FD63C5"/>
    <w:p w:rsidR="00A21833" w:rsidRDefault="00A21833" w:rsidP="00FD63C5"/>
    <w:p w:rsidR="00A21833" w:rsidRDefault="00A21833" w:rsidP="00FD63C5"/>
    <w:p w:rsidR="00A21833" w:rsidRDefault="00A21833" w:rsidP="00FD63C5"/>
    <w:p w:rsidR="00A21833" w:rsidRDefault="00A21833" w:rsidP="00FD63C5"/>
    <w:p w:rsidR="00A21833" w:rsidRDefault="00A21833" w:rsidP="00FD63C5"/>
    <w:tbl>
      <w:tblPr>
        <w:tblW w:w="0" w:type="auto"/>
        <w:tblCellSpacing w:w="15" w:type="dxa"/>
        <w:tblCellMar>
          <w:top w:w="15" w:type="dxa"/>
          <w:left w:w="15" w:type="dxa"/>
          <w:bottom w:w="15" w:type="dxa"/>
          <w:right w:w="15" w:type="dxa"/>
        </w:tblCellMar>
        <w:tblLook w:val="04A0"/>
      </w:tblPr>
      <w:tblGrid>
        <w:gridCol w:w="4515"/>
        <w:gridCol w:w="4389"/>
        <w:gridCol w:w="138"/>
        <w:gridCol w:w="408"/>
      </w:tblGrid>
      <w:tr w:rsidR="00FD63C5" w:rsidRPr="00700A16" w:rsidTr="00FD63C5">
        <w:trPr>
          <w:tblCellSpacing w:w="15" w:type="dxa"/>
        </w:trPr>
        <w:tc>
          <w:tcPr>
            <w:tcW w:w="0" w:type="auto"/>
            <w:hideMark/>
          </w:tcPr>
          <w:p w:rsidR="00FD63C5" w:rsidRPr="00700A16" w:rsidRDefault="00FD63C5" w:rsidP="00FD63C5">
            <w:pPr>
              <w:spacing w:before="100" w:beforeAutospacing="1" w:after="100" w:afterAutospacing="1" w:line="240" w:lineRule="auto"/>
              <w:rPr>
                <w:rFonts w:eastAsia="Times New Roman"/>
                <w:sz w:val="21"/>
                <w:szCs w:val="21"/>
              </w:rPr>
            </w:pPr>
            <w:r w:rsidRPr="00700A16">
              <w:rPr>
                <w:rFonts w:eastAsia="Times New Roman"/>
                <w:b/>
                <w:bCs/>
                <w:sz w:val="21"/>
                <w:szCs w:val="21"/>
              </w:rPr>
              <w:lastRenderedPageBreak/>
              <w:t>Tabella a doppia entrata:</w:t>
            </w:r>
            <w:r w:rsidRPr="00700A16">
              <w:rPr>
                <w:rFonts w:eastAsia="Times New Roman"/>
                <w:b/>
                <w:bCs/>
                <w:sz w:val="21"/>
                <w:szCs w:val="21"/>
              </w:rPr>
              <w:br/>
              <w:t>influenza_scelta x alimentazione_tensione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82"/>
              <w:gridCol w:w="382"/>
              <w:gridCol w:w="382"/>
              <w:gridCol w:w="382"/>
              <w:gridCol w:w="896"/>
            </w:tblGrid>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alimentazione_tensione-&gt;</w:t>
                  </w:r>
                  <w:r w:rsidRPr="00700A16">
                    <w:rPr>
                      <w:rFonts w:eastAsia="Times New Roman"/>
                      <w:sz w:val="21"/>
                      <w:szCs w:val="21"/>
                    </w:rPr>
                    <w:br/>
                    <w:t>influenza_scelta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18"/>
                      <w:szCs w:val="18"/>
                    </w:rPr>
                  </w:pPr>
                  <w:r w:rsidRPr="00700A16">
                    <w:rPr>
                      <w:rFonts w:eastAsia="Times New Roman"/>
                      <w:sz w:val="18"/>
                      <w:szCs w:val="18"/>
                    </w:rPr>
                    <w:t xml:space="preserve">Marginale </w:t>
                  </w:r>
                  <w:r w:rsidRPr="00700A16">
                    <w:rPr>
                      <w:rFonts w:eastAsia="Times New Roman"/>
                      <w:sz w:val="18"/>
                      <w:szCs w:val="18"/>
                    </w:rPr>
                    <w:br/>
                    <w:t>di riga</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9</w:t>
                  </w:r>
                  <w:r w:rsidRPr="00700A16">
                    <w:rPr>
                      <w:rFonts w:eastAsia="Times New Roman"/>
                      <w:sz w:val="21"/>
                      <w:szCs w:val="21"/>
                    </w:rPr>
                    <w:br/>
                  </w:r>
                  <w:r w:rsidRPr="00700A16">
                    <w:rPr>
                      <w:rFonts w:eastAsia="Times New Roman"/>
                      <w:i/>
                      <w:iCs/>
                      <w:sz w:val="21"/>
                      <w:szCs w:val="21"/>
                    </w:rPr>
                    <w:t>6.5</w:t>
                  </w:r>
                  <w:r w:rsidRPr="00700A16">
                    <w:rPr>
                      <w:rFonts w:eastAsia="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8</w:t>
                  </w:r>
                  <w:r w:rsidRPr="00700A16">
                    <w:rPr>
                      <w:rFonts w:eastAsia="Times New Roman"/>
                      <w:sz w:val="21"/>
                      <w:szCs w:val="21"/>
                    </w:rPr>
                    <w:br/>
                  </w:r>
                  <w:r w:rsidRPr="00700A16">
                    <w:rPr>
                      <w:rFonts w:eastAsia="Times New Roman"/>
                      <w:i/>
                      <w:iCs/>
                      <w:sz w:val="21"/>
                      <w:szCs w:val="21"/>
                    </w:rPr>
                    <w:t>8.5</w:t>
                  </w:r>
                  <w:r w:rsidRPr="00700A16">
                    <w:rPr>
                      <w:rFonts w:eastAsia="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w:t>
                  </w:r>
                  <w:r w:rsidRPr="00700A16">
                    <w:rPr>
                      <w:rFonts w:eastAsia="Times New Roman"/>
                      <w:sz w:val="21"/>
                      <w:szCs w:val="21"/>
                    </w:rPr>
                    <w:br/>
                  </w:r>
                  <w:r w:rsidRPr="00700A16">
                    <w:rPr>
                      <w:rFonts w:eastAsia="Times New Roman"/>
                      <w:i/>
                      <w:iCs/>
                      <w:sz w:val="21"/>
                      <w:szCs w:val="21"/>
                    </w:rPr>
                    <w:t>4</w:t>
                  </w:r>
                  <w:r w:rsidRPr="00700A16">
                    <w:rPr>
                      <w:rFonts w:eastAsia="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19</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11</w:t>
                  </w:r>
                  <w:r w:rsidRPr="00700A16">
                    <w:rPr>
                      <w:rFonts w:eastAsia="Times New Roman"/>
                      <w:sz w:val="21"/>
                      <w:szCs w:val="21"/>
                    </w:rPr>
                    <w:br/>
                  </w:r>
                  <w:r w:rsidRPr="00700A16">
                    <w:rPr>
                      <w:rFonts w:eastAsia="Times New Roman"/>
                      <w:i/>
                      <w:iCs/>
                      <w:sz w:val="21"/>
                      <w:szCs w:val="21"/>
                    </w:rPr>
                    <w:t>13</w:t>
                  </w:r>
                  <w:r w:rsidRPr="00700A16">
                    <w:rPr>
                      <w:rFonts w:eastAsia="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17</w:t>
                  </w:r>
                  <w:r w:rsidRPr="00700A16">
                    <w:rPr>
                      <w:rFonts w:eastAsia="Times New Roman"/>
                      <w:sz w:val="21"/>
                      <w:szCs w:val="21"/>
                    </w:rPr>
                    <w:br/>
                  </w:r>
                  <w:r w:rsidRPr="00700A16">
                    <w:rPr>
                      <w:rFonts w:eastAsia="Times New Roman"/>
                      <w:i/>
                      <w:iCs/>
                      <w:sz w:val="21"/>
                      <w:szCs w:val="21"/>
                    </w:rPr>
                    <w:t>17</w:t>
                  </w:r>
                  <w:r w:rsidRPr="00700A16">
                    <w:rPr>
                      <w:rFonts w:eastAsia="Times New Roman"/>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10</w:t>
                  </w:r>
                  <w:r w:rsidRPr="00700A16">
                    <w:rPr>
                      <w:rFonts w:eastAsia="Times New Roman"/>
                      <w:sz w:val="21"/>
                      <w:szCs w:val="21"/>
                    </w:rPr>
                    <w:br/>
                  </w:r>
                  <w:r w:rsidRPr="00700A16">
                    <w:rPr>
                      <w:rFonts w:eastAsia="Times New Roman"/>
                      <w:i/>
                      <w:iCs/>
                      <w:sz w:val="21"/>
                      <w:szCs w:val="21"/>
                    </w:rPr>
                    <w:t>7.9</w:t>
                  </w:r>
                  <w:r w:rsidRPr="00700A16">
                    <w:rPr>
                      <w:rFonts w:eastAsia="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38</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3</w:t>
                  </w:r>
                  <w:r w:rsidRPr="00700A16">
                    <w:rPr>
                      <w:rFonts w:eastAsia="Times New Roman"/>
                      <w:sz w:val="21"/>
                      <w:szCs w:val="21"/>
                    </w:rPr>
                    <w:br/>
                  </w:r>
                  <w:r w:rsidRPr="00700A16">
                    <w:rPr>
                      <w:rFonts w:eastAsia="Times New Roman"/>
                      <w:i/>
                      <w:iCs/>
                      <w:sz w:val="21"/>
                      <w:szCs w:val="21"/>
                    </w:rPr>
                    <w:t>3.4</w:t>
                  </w:r>
                  <w:r w:rsidRPr="00700A16">
                    <w:rPr>
                      <w:rFonts w:eastAsia="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5</w:t>
                  </w:r>
                  <w:r w:rsidRPr="00700A16">
                    <w:rPr>
                      <w:rFonts w:eastAsia="Times New Roman"/>
                      <w:sz w:val="21"/>
                      <w:szCs w:val="21"/>
                    </w:rPr>
                    <w:br/>
                  </w:r>
                  <w:r w:rsidRPr="00700A16">
                    <w:rPr>
                      <w:rFonts w:eastAsia="Times New Roman"/>
                      <w:i/>
                      <w:iCs/>
                      <w:sz w:val="21"/>
                      <w:szCs w:val="21"/>
                    </w:rPr>
                    <w:t>4.5</w:t>
                  </w:r>
                  <w:r w:rsidRPr="00700A16">
                    <w:rPr>
                      <w:rFonts w:eastAsia="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w:t>
                  </w:r>
                  <w:r w:rsidRPr="00700A16">
                    <w:rPr>
                      <w:rFonts w:eastAsia="Times New Roman"/>
                      <w:sz w:val="21"/>
                      <w:szCs w:val="21"/>
                    </w:rPr>
                    <w:br/>
                  </w:r>
                  <w:r w:rsidRPr="00700A16">
                    <w:rPr>
                      <w:rFonts w:eastAsia="Times New Roman"/>
                      <w:i/>
                      <w:iCs/>
                      <w:sz w:val="21"/>
                      <w:szCs w:val="21"/>
                    </w:rPr>
                    <w:t>2.1</w:t>
                  </w:r>
                  <w:r w:rsidRPr="00700A16">
                    <w:rPr>
                      <w:rFonts w:eastAsia="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10</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18"/>
                      <w:szCs w:val="18"/>
                    </w:rPr>
                  </w:pPr>
                  <w:r w:rsidRPr="00700A16">
                    <w:rPr>
                      <w:rFonts w:eastAsia="Times New Roman"/>
                      <w:sz w:val="18"/>
                      <w:szCs w:val="18"/>
                    </w:rPr>
                    <w:t xml:space="preserve">Marginale </w:t>
                  </w:r>
                  <w:r w:rsidRPr="00700A16">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67</w:t>
                  </w:r>
                </w:p>
              </w:tc>
            </w:tr>
          </w:tbl>
          <w:p w:rsidR="00FD63C5" w:rsidRPr="00700A16" w:rsidRDefault="00FD63C5" w:rsidP="00FD63C5">
            <w:pPr>
              <w:spacing w:before="100" w:beforeAutospacing="1" w:after="100" w:afterAutospacing="1" w:line="240" w:lineRule="auto"/>
              <w:rPr>
                <w:rFonts w:eastAsia="Times New Roman"/>
                <w:sz w:val="21"/>
                <w:szCs w:val="21"/>
              </w:rPr>
            </w:pPr>
            <w:r w:rsidRPr="00700A16">
              <w:rPr>
                <w:rFonts w:eastAsia="Times New Roman"/>
                <w:sz w:val="21"/>
                <w:szCs w:val="21"/>
              </w:rPr>
              <w:t>X quadro = 2.92. Significatività = 0.571</w:t>
            </w:r>
            <w:r w:rsidRPr="00700A16">
              <w:rPr>
                <w:rFonts w:eastAsia="Times New Roman"/>
                <w:sz w:val="21"/>
                <w:szCs w:val="21"/>
              </w:rPr>
              <w:br/>
              <w:t>V di Cramer = 0.15</w:t>
            </w:r>
          </w:p>
          <w:p w:rsidR="00FD63C5" w:rsidRPr="005F1732" w:rsidRDefault="00FD63C5" w:rsidP="00FD63C5">
            <w:pPr>
              <w:spacing w:before="100" w:beforeAutospacing="1" w:after="100" w:afterAutospacing="1" w:line="240" w:lineRule="auto"/>
              <w:rPr>
                <w:rFonts w:eastAsia="Times New Roman"/>
                <w:sz w:val="16"/>
                <w:szCs w:val="16"/>
              </w:rPr>
            </w:pPr>
            <w:r w:rsidRPr="005F1732">
              <w:rPr>
                <w:rFonts w:eastAsia="Times New Roman"/>
                <w:sz w:val="16"/>
                <w:szCs w:val="16"/>
              </w:rPr>
              <w:t xml:space="preserve">Nelle celle della tabella sono indicati: </w:t>
            </w:r>
          </w:p>
          <w:p w:rsidR="00FD63C5" w:rsidRPr="005F1732" w:rsidRDefault="00FD63C5" w:rsidP="00FD63C5">
            <w:pPr>
              <w:numPr>
                <w:ilvl w:val="0"/>
                <w:numId w:val="28"/>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osservata O </w:t>
            </w:r>
          </w:p>
          <w:p w:rsidR="00FD63C5" w:rsidRPr="005F1732" w:rsidRDefault="00FD63C5" w:rsidP="00FD63C5">
            <w:pPr>
              <w:numPr>
                <w:ilvl w:val="0"/>
                <w:numId w:val="28"/>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attesa A </w:t>
            </w:r>
          </w:p>
          <w:p w:rsidR="00FD63C5" w:rsidRPr="00700A16" w:rsidRDefault="00FD63C5" w:rsidP="00FD63C5">
            <w:pPr>
              <w:numPr>
                <w:ilvl w:val="0"/>
                <w:numId w:val="28"/>
              </w:numPr>
              <w:spacing w:before="100" w:beforeAutospacing="1" w:after="100" w:afterAutospacing="1" w:line="240" w:lineRule="auto"/>
              <w:rPr>
                <w:rFonts w:eastAsia="Times New Roman"/>
                <w:sz w:val="21"/>
                <w:szCs w:val="21"/>
              </w:rPr>
            </w:pPr>
            <w:r w:rsidRPr="005F1732">
              <w:rPr>
                <w:rFonts w:eastAsia="Times New Roman"/>
                <w:sz w:val="16"/>
                <w:szCs w:val="16"/>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51"/>
              <w:gridCol w:w="466"/>
            </w:tblGrid>
            <w:tr w:rsidR="00FD63C5" w:rsidRPr="00700A16"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47%</w:t>
                        </w:r>
                      </w:p>
                    </w:tc>
                  </w:tr>
                  <w:tr w:rsidR="00FD63C5" w:rsidRPr="00700A16" w:rsidTr="00FD63C5">
                    <w:trPr>
                      <w:trHeight w:val="705"/>
                      <w:tblCellSpacing w:w="0" w:type="dxa"/>
                      <w:jc w:val="center"/>
                    </w:trPr>
                    <w:tc>
                      <w:tcPr>
                        <w:tcW w:w="0" w:type="auto"/>
                        <w:shd w:val="clear" w:color="auto" w:fill="C0D0C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42%</w:t>
                        </w:r>
                      </w:p>
                    </w:tc>
                  </w:tr>
                  <w:tr w:rsidR="00FD63C5" w:rsidRPr="00700A16" w:rsidTr="00FD63C5">
                    <w:trPr>
                      <w:trHeight w:val="630"/>
                      <w:tblCellSpacing w:w="0" w:type="dxa"/>
                      <w:jc w:val="center"/>
                    </w:trPr>
                    <w:tc>
                      <w:tcPr>
                        <w:tcW w:w="0" w:type="auto"/>
                        <w:shd w:val="clear" w:color="auto" w:fill="80D08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11%</w:t>
                        </w:r>
                      </w:p>
                    </w:tc>
                  </w:tr>
                  <w:tr w:rsidR="00FD63C5" w:rsidRPr="00700A16" w:rsidTr="00FD63C5">
                    <w:trPr>
                      <w:trHeight w:val="165"/>
                      <w:tblCellSpacing w:w="0" w:type="dxa"/>
                      <w:jc w:val="center"/>
                    </w:trPr>
                    <w:tc>
                      <w:tcPr>
                        <w:tcW w:w="0" w:type="auto"/>
                        <w:shd w:val="clear" w:color="auto" w:fill="404040"/>
                        <w:vAlign w:val="bottom"/>
                        <w:hideMark/>
                      </w:tcPr>
                      <w:p w:rsidR="00FD63C5" w:rsidRPr="00700A16" w:rsidRDefault="00FD63C5" w:rsidP="00FD63C5">
                        <w:pPr>
                          <w:spacing w:line="240" w:lineRule="auto"/>
                          <w:jc w:val="center"/>
                          <w:rPr>
                            <w:rFonts w:eastAsia="Times New Roman"/>
                            <w:sz w:val="16"/>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29%</w:t>
                        </w:r>
                      </w:p>
                    </w:tc>
                  </w:tr>
                  <w:tr w:rsidR="00FD63C5" w:rsidRPr="00700A16" w:rsidTr="00FD63C5">
                    <w:trPr>
                      <w:trHeight w:val="435"/>
                      <w:tblCellSpacing w:w="0" w:type="dxa"/>
                      <w:jc w:val="center"/>
                    </w:trPr>
                    <w:tc>
                      <w:tcPr>
                        <w:tcW w:w="0" w:type="auto"/>
                        <w:shd w:val="clear" w:color="auto" w:fill="C0D0C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45%</w:t>
                        </w:r>
                      </w:p>
                    </w:tc>
                  </w:tr>
                  <w:tr w:rsidR="00FD63C5" w:rsidRPr="00700A16" w:rsidTr="00FD63C5">
                    <w:trPr>
                      <w:trHeight w:val="675"/>
                      <w:tblCellSpacing w:w="0" w:type="dxa"/>
                      <w:jc w:val="center"/>
                    </w:trPr>
                    <w:tc>
                      <w:tcPr>
                        <w:tcW w:w="0" w:type="auto"/>
                        <w:shd w:val="clear" w:color="auto" w:fill="80D08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26%</w:t>
                        </w:r>
                      </w:p>
                    </w:tc>
                  </w:tr>
                  <w:tr w:rsidR="00FD63C5" w:rsidRPr="00700A16" w:rsidTr="00FD63C5">
                    <w:trPr>
                      <w:trHeight w:val="390"/>
                      <w:tblCellSpacing w:w="0" w:type="dxa"/>
                      <w:jc w:val="center"/>
                    </w:trPr>
                    <w:tc>
                      <w:tcPr>
                        <w:tcW w:w="0" w:type="auto"/>
                        <w:shd w:val="clear" w:color="auto" w:fill="40404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30%</w:t>
                        </w:r>
                      </w:p>
                    </w:tc>
                  </w:tr>
                  <w:tr w:rsidR="00FD63C5" w:rsidRPr="00700A16" w:rsidTr="00FD63C5">
                    <w:trPr>
                      <w:trHeight w:val="450"/>
                      <w:tblCellSpacing w:w="0" w:type="dxa"/>
                      <w:jc w:val="center"/>
                    </w:trPr>
                    <w:tc>
                      <w:tcPr>
                        <w:tcW w:w="0" w:type="auto"/>
                        <w:shd w:val="clear" w:color="auto" w:fill="C0D0C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50%</w:t>
                        </w:r>
                      </w:p>
                    </w:tc>
                  </w:tr>
                  <w:tr w:rsidR="00FD63C5" w:rsidRPr="00700A16" w:rsidTr="00FD63C5">
                    <w:trPr>
                      <w:trHeight w:val="750"/>
                      <w:tblCellSpacing w:w="0" w:type="dxa"/>
                      <w:jc w:val="center"/>
                    </w:trPr>
                    <w:tc>
                      <w:tcPr>
                        <w:tcW w:w="0" w:type="auto"/>
                        <w:shd w:val="clear" w:color="auto" w:fill="80D08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20%</w:t>
                        </w:r>
                      </w:p>
                    </w:tc>
                  </w:tr>
                  <w:tr w:rsidR="00FD63C5" w:rsidRPr="00700A16" w:rsidTr="00FD63C5">
                    <w:trPr>
                      <w:trHeight w:val="300"/>
                      <w:tblCellSpacing w:w="0" w:type="dxa"/>
                      <w:jc w:val="center"/>
                    </w:trPr>
                    <w:tc>
                      <w:tcPr>
                        <w:tcW w:w="0" w:type="auto"/>
                        <w:shd w:val="clear" w:color="auto" w:fill="40404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r>
            <w:tr w:rsidR="00FD63C5" w:rsidRPr="00700A16" w:rsidTr="00FD63C5">
              <w:trPr>
                <w:tblCellSpacing w:w="15" w:type="dxa"/>
                <w:jc w:val="right"/>
              </w:trPr>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9</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8</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11</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17</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10</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5</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w:t>
                  </w:r>
                </w:p>
              </w:tc>
            </w:tr>
            <w:tr w:rsidR="00FD63C5" w:rsidRPr="00700A16" w:rsidTr="00FD63C5">
              <w:trPr>
                <w:tblCellSpacing w:w="15" w:type="dxa"/>
                <w:jc w:val="right"/>
              </w:trPr>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w:t>
                  </w:r>
                </w:p>
              </w:tc>
            </w:tr>
            <w:tr w:rsidR="00FD63C5" w:rsidRPr="00700A16" w:rsidTr="00FD63C5">
              <w:trPr>
                <w:trHeight w:val="450"/>
                <w:tblCellSpacing w:w="15" w:type="dxa"/>
                <w:jc w:val="right"/>
              </w:trPr>
              <w:tc>
                <w:tcPr>
                  <w:tcW w:w="0" w:type="auto"/>
                  <w:vAlign w:val="center"/>
                  <w:hideMark/>
                </w:tcPr>
                <w:p w:rsidR="00FD63C5" w:rsidRPr="00700A16" w:rsidRDefault="00FD63C5" w:rsidP="00FD63C5">
                  <w:pPr>
                    <w:spacing w:line="240" w:lineRule="auto"/>
                    <w:rPr>
                      <w:rFonts w:eastAsia="Times New Roman"/>
                      <w:sz w:val="21"/>
                      <w:szCs w:val="21"/>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r>
            <w:tr w:rsidR="00FD63C5" w:rsidRPr="00700A16" w:rsidTr="00FD63C5">
              <w:trPr>
                <w:tblCellSpacing w:w="15" w:type="dxa"/>
                <w:jc w:val="right"/>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w:t>
                  </w:r>
                </w:p>
                <w:tbl>
                  <w:tblPr>
                    <w:tblW w:w="375" w:type="dxa"/>
                    <w:jc w:val="center"/>
                    <w:tblCellSpacing w:w="0" w:type="dxa"/>
                    <w:tblCellMar>
                      <w:left w:w="0" w:type="dxa"/>
                      <w:right w:w="0" w:type="dxa"/>
                    </w:tblCellMar>
                    <w:tblLook w:val="04A0"/>
                  </w:tblPr>
                  <w:tblGrid>
                    <w:gridCol w:w="375"/>
                  </w:tblGrid>
                  <w:tr w:rsidR="00FD63C5" w:rsidRPr="00700A16" w:rsidTr="00FD63C5">
                    <w:trPr>
                      <w:trHeight w:val="750"/>
                      <w:tblCellSpacing w:w="0" w:type="dxa"/>
                      <w:jc w:val="center"/>
                    </w:trPr>
                    <w:tc>
                      <w:tcPr>
                        <w:tcW w:w="0" w:type="auto"/>
                        <w:shd w:val="clear" w:color="auto" w:fill="C0D0C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0.7</w:t>
                  </w:r>
                </w:p>
                <w:tbl>
                  <w:tblPr>
                    <w:tblW w:w="375" w:type="dxa"/>
                    <w:jc w:val="center"/>
                    <w:tblCellSpacing w:w="0" w:type="dxa"/>
                    <w:tblCellMar>
                      <w:left w:w="0" w:type="dxa"/>
                      <w:right w:w="0" w:type="dxa"/>
                    </w:tblCellMar>
                    <w:tblLook w:val="04A0"/>
                  </w:tblPr>
                  <w:tblGrid>
                    <w:gridCol w:w="375"/>
                  </w:tblGrid>
                  <w:tr w:rsidR="00FD63C5" w:rsidRPr="00700A16" w:rsidTr="00FD63C5">
                    <w:trPr>
                      <w:trHeight w:val="525"/>
                      <w:tblCellSpacing w:w="0" w:type="dxa"/>
                      <w:jc w:val="center"/>
                    </w:trPr>
                    <w:tc>
                      <w:tcPr>
                        <w:tcW w:w="0" w:type="auto"/>
                        <w:shd w:val="clear" w:color="auto" w:fill="40404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0.2</w:t>
                  </w:r>
                </w:p>
                <w:tbl>
                  <w:tblPr>
                    <w:tblW w:w="375" w:type="dxa"/>
                    <w:jc w:val="center"/>
                    <w:tblCellSpacing w:w="0" w:type="dxa"/>
                    <w:tblCellMar>
                      <w:left w:w="0" w:type="dxa"/>
                      <w:right w:w="0" w:type="dxa"/>
                    </w:tblCellMar>
                    <w:tblLook w:val="04A0"/>
                  </w:tblPr>
                  <w:tblGrid>
                    <w:gridCol w:w="375"/>
                  </w:tblGrid>
                  <w:tr w:rsidR="00FD63C5" w:rsidRPr="00700A16" w:rsidTr="00FD63C5">
                    <w:trPr>
                      <w:trHeight w:val="150"/>
                      <w:tblCellSpacing w:w="0" w:type="dxa"/>
                      <w:jc w:val="center"/>
                    </w:trPr>
                    <w:tc>
                      <w:tcPr>
                        <w:tcW w:w="0" w:type="auto"/>
                        <w:shd w:val="clear" w:color="auto" w:fill="80D080"/>
                        <w:vAlign w:val="center"/>
                        <w:hideMark/>
                      </w:tcPr>
                      <w:p w:rsidR="00FD63C5" w:rsidRPr="00700A16" w:rsidRDefault="00FD63C5" w:rsidP="00FD63C5">
                        <w:pPr>
                          <w:spacing w:line="240" w:lineRule="auto"/>
                          <w:rPr>
                            <w:rFonts w:eastAsia="Times New Roman"/>
                            <w:sz w:val="16"/>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r>
            <w:tr w:rsidR="00FD63C5" w:rsidRPr="00700A16" w:rsidTr="00FD63C5">
              <w:trPr>
                <w:tblCellSpacing w:w="15" w:type="dxa"/>
                <w:jc w:val="right"/>
              </w:trPr>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w:t>
                  </w:r>
                </w:p>
              </w:tc>
            </w:tr>
            <w:tr w:rsidR="00FD63C5" w:rsidRPr="00700A16" w:rsidTr="00FD63C5">
              <w:trPr>
                <w:tblCellSpacing w:w="15" w:type="dxa"/>
                <w:jc w:val="right"/>
              </w:trPr>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150"/>
                      <w:tblCellSpacing w:w="0" w:type="dxa"/>
                      <w:jc w:val="center"/>
                    </w:trPr>
                    <w:tc>
                      <w:tcPr>
                        <w:tcW w:w="0" w:type="auto"/>
                        <w:shd w:val="clear" w:color="auto" w:fill="80D080"/>
                        <w:vAlign w:val="center"/>
                        <w:hideMark/>
                      </w:tcPr>
                      <w:p w:rsidR="00FD63C5" w:rsidRPr="00700A16" w:rsidRDefault="00FD63C5" w:rsidP="00FD63C5">
                        <w:pPr>
                          <w:spacing w:line="240" w:lineRule="auto"/>
                          <w:rPr>
                            <w:rFonts w:eastAsia="Times New Roman"/>
                            <w:sz w:val="16"/>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-0.2</w:t>
                  </w: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750"/>
                      <w:tblCellSpacing w:w="0" w:type="dxa"/>
                      <w:jc w:val="center"/>
                    </w:trPr>
                    <w:tc>
                      <w:tcPr>
                        <w:tcW w:w="0" w:type="auto"/>
                        <w:shd w:val="clear" w:color="auto" w:fill="40404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w:t>
                  </w: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450"/>
                      <w:tblCellSpacing w:w="0" w:type="dxa"/>
                      <w:jc w:val="center"/>
                    </w:trPr>
                    <w:tc>
                      <w:tcPr>
                        <w:tcW w:w="0" w:type="auto"/>
                        <w:shd w:val="clear" w:color="auto" w:fill="C0D0C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-0.6</w:t>
                  </w:r>
                </w:p>
              </w:tc>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150"/>
                      <w:tblCellSpacing w:w="0" w:type="dxa"/>
                      <w:jc w:val="center"/>
                    </w:trPr>
                    <w:tc>
                      <w:tcPr>
                        <w:tcW w:w="0" w:type="auto"/>
                        <w:shd w:val="clear" w:color="auto" w:fill="C0D0C0"/>
                        <w:vAlign w:val="center"/>
                        <w:hideMark/>
                      </w:tcPr>
                      <w:p w:rsidR="00FD63C5" w:rsidRPr="00700A16" w:rsidRDefault="00FD63C5" w:rsidP="00FD63C5">
                        <w:pPr>
                          <w:spacing w:line="240" w:lineRule="auto"/>
                          <w:rPr>
                            <w:rFonts w:eastAsia="Times New Roman"/>
                            <w:sz w:val="16"/>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-0.2</w:t>
                  </w:r>
                </w:p>
              </w:tc>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75"/>
                      <w:tblCellSpacing w:w="0" w:type="dxa"/>
                      <w:jc w:val="center"/>
                    </w:trPr>
                    <w:tc>
                      <w:tcPr>
                        <w:tcW w:w="0" w:type="auto"/>
                        <w:shd w:val="clear" w:color="auto" w:fill="404040"/>
                        <w:vAlign w:val="center"/>
                        <w:hideMark/>
                      </w:tcPr>
                      <w:p w:rsidR="00FD63C5" w:rsidRPr="00700A16" w:rsidRDefault="00FD63C5" w:rsidP="00FD63C5">
                        <w:pPr>
                          <w:spacing w:line="240" w:lineRule="auto"/>
                          <w:rPr>
                            <w:rFonts w:eastAsia="Times New Roman"/>
                            <w:sz w:val="8"/>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-0.1</w:t>
                  </w:r>
                </w:p>
              </w:tc>
            </w:tr>
          </w:tbl>
          <w:p w:rsidR="00FD63C5" w:rsidRPr="00700A16" w:rsidRDefault="00FD63C5" w:rsidP="00FD63C5">
            <w:pPr>
              <w:spacing w:line="240" w:lineRule="auto"/>
              <w:rPr>
                <w:rFonts w:eastAsia="Times New Roman"/>
                <w:sz w:val="21"/>
                <w:szCs w:val="21"/>
              </w:rPr>
            </w:pPr>
          </w:p>
        </w:tc>
        <w:tc>
          <w:tcPr>
            <w:tcW w:w="150" w:type="dxa"/>
            <w:vAlign w:val="center"/>
            <w:hideMark/>
          </w:tcPr>
          <w:p w:rsidR="00FD63C5" w:rsidRPr="00700A16"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FD63C5" w:rsidRPr="00700A16"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FD63C5" w:rsidRPr="00700A16"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FD63C5" w:rsidRPr="00700A16" w:rsidTr="00FD63C5">
                          <w:trPr>
                            <w:tblCellSpacing w:w="30" w:type="dxa"/>
                          </w:trPr>
                          <w:tc>
                            <w:tcPr>
                              <w:tcW w:w="0" w:type="auto"/>
                              <w:shd w:val="clear" w:color="auto" w:fill="C0D0C0"/>
                              <w:noWrap/>
                              <w:vAlign w:val="center"/>
                              <w:hideMark/>
                            </w:tcPr>
                            <w:p w:rsidR="00FD63C5" w:rsidRPr="00700A16" w:rsidRDefault="00FD63C5" w:rsidP="00FD63C5">
                              <w:pPr>
                                <w:spacing w:line="240" w:lineRule="auto"/>
                                <w:rPr>
                                  <w:rFonts w:eastAsia="Times New Roman"/>
                                  <w:sz w:val="21"/>
                                  <w:szCs w:val="21"/>
                                </w:rPr>
                              </w:pPr>
                            </w:p>
                          </w:tc>
                          <w:tc>
                            <w:tcPr>
                              <w:tcW w:w="0" w:type="auto"/>
                              <w:noWrap/>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w:t>
                              </w:r>
                            </w:p>
                          </w:tc>
                        </w:tr>
                        <w:tr w:rsidR="00FD63C5" w:rsidRPr="00700A16" w:rsidTr="00FD63C5">
                          <w:trPr>
                            <w:tblCellSpacing w:w="30" w:type="dxa"/>
                          </w:trPr>
                          <w:tc>
                            <w:tcPr>
                              <w:tcW w:w="0" w:type="auto"/>
                              <w:shd w:val="clear" w:color="auto" w:fill="80D080"/>
                              <w:noWrap/>
                              <w:vAlign w:val="center"/>
                              <w:hideMark/>
                            </w:tcPr>
                            <w:p w:rsidR="00FD63C5" w:rsidRPr="00700A16" w:rsidRDefault="00FD63C5" w:rsidP="00FD63C5">
                              <w:pPr>
                                <w:spacing w:line="240" w:lineRule="auto"/>
                                <w:rPr>
                                  <w:rFonts w:eastAsia="Times New Roman"/>
                                  <w:sz w:val="21"/>
                                  <w:szCs w:val="21"/>
                                </w:rPr>
                              </w:pPr>
                            </w:p>
                          </w:tc>
                          <w:tc>
                            <w:tcPr>
                              <w:tcW w:w="0" w:type="auto"/>
                              <w:noWrap/>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w:t>
                              </w:r>
                            </w:p>
                          </w:tc>
                        </w:tr>
                        <w:tr w:rsidR="00FD63C5" w:rsidRPr="00700A16" w:rsidTr="00FD63C5">
                          <w:trPr>
                            <w:tblCellSpacing w:w="30" w:type="dxa"/>
                          </w:trPr>
                          <w:tc>
                            <w:tcPr>
                              <w:tcW w:w="0" w:type="auto"/>
                              <w:shd w:val="clear" w:color="auto" w:fill="404040"/>
                              <w:noWrap/>
                              <w:vAlign w:val="center"/>
                              <w:hideMark/>
                            </w:tcPr>
                            <w:p w:rsidR="00FD63C5" w:rsidRPr="00700A16" w:rsidRDefault="00FD63C5" w:rsidP="00FD63C5">
                              <w:pPr>
                                <w:spacing w:line="240" w:lineRule="auto"/>
                                <w:rPr>
                                  <w:rFonts w:eastAsia="Times New Roman"/>
                                  <w:sz w:val="21"/>
                                  <w:szCs w:val="21"/>
                                </w:rPr>
                              </w:pPr>
                            </w:p>
                          </w:tc>
                          <w:tc>
                            <w:tcPr>
                              <w:tcW w:w="0" w:type="auto"/>
                              <w:noWrap/>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3</w:t>
                              </w:r>
                            </w:p>
                          </w:tc>
                        </w:tr>
                      </w:tbl>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rPr>
                <w:rFonts w:eastAsia="Times New Roman"/>
                <w:sz w:val="21"/>
                <w:szCs w:val="21"/>
              </w:rPr>
            </w:pPr>
          </w:p>
        </w:tc>
      </w:tr>
    </w:tbl>
    <w:p w:rsidR="00FD63C5" w:rsidRDefault="00FD63C5"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A21833" w:rsidRDefault="00A21833" w:rsidP="00FD63C5"/>
    <w:p w:rsidR="00A21833" w:rsidRDefault="00A21833" w:rsidP="00FD63C5"/>
    <w:tbl>
      <w:tblPr>
        <w:tblW w:w="0" w:type="auto"/>
        <w:tblCellSpacing w:w="15" w:type="dxa"/>
        <w:tblCellMar>
          <w:top w:w="15" w:type="dxa"/>
          <w:left w:w="15" w:type="dxa"/>
          <w:bottom w:w="15" w:type="dxa"/>
          <w:right w:w="15" w:type="dxa"/>
        </w:tblCellMar>
        <w:tblLook w:val="04A0"/>
      </w:tblPr>
      <w:tblGrid>
        <w:gridCol w:w="4198"/>
        <w:gridCol w:w="4795"/>
        <w:gridCol w:w="65"/>
        <w:gridCol w:w="392"/>
      </w:tblGrid>
      <w:tr w:rsidR="00FD63C5" w:rsidRPr="00700A16" w:rsidTr="00FD63C5">
        <w:trPr>
          <w:tblCellSpacing w:w="15" w:type="dxa"/>
        </w:trPr>
        <w:tc>
          <w:tcPr>
            <w:tcW w:w="0" w:type="auto"/>
            <w:hideMark/>
          </w:tcPr>
          <w:p w:rsidR="00FD63C5" w:rsidRPr="00700A16" w:rsidRDefault="00FD63C5" w:rsidP="00FD63C5">
            <w:pPr>
              <w:spacing w:before="100" w:beforeAutospacing="1" w:after="100" w:afterAutospacing="1" w:line="240" w:lineRule="auto"/>
              <w:rPr>
                <w:rFonts w:eastAsia="Times New Roman"/>
                <w:sz w:val="21"/>
                <w:szCs w:val="21"/>
              </w:rPr>
            </w:pPr>
            <w:r w:rsidRPr="00700A16">
              <w:rPr>
                <w:rFonts w:eastAsia="Times New Roman"/>
                <w:b/>
                <w:bCs/>
                <w:sz w:val="21"/>
                <w:szCs w:val="21"/>
              </w:rPr>
              <w:lastRenderedPageBreak/>
              <w:t>Tabella a doppia entrata:</w:t>
            </w:r>
            <w:r w:rsidRPr="00700A16">
              <w:rPr>
                <w:rFonts w:eastAsia="Times New Roman"/>
                <w:b/>
                <w:bCs/>
                <w:sz w:val="21"/>
                <w:szCs w:val="21"/>
              </w:rPr>
              <w:br/>
              <w:t>momenti_pasti x alimentazione_tensione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82"/>
              <w:gridCol w:w="445"/>
              <w:gridCol w:w="445"/>
              <w:gridCol w:w="343"/>
              <w:gridCol w:w="792"/>
            </w:tblGrid>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alimentazione_tensione-&gt;</w:t>
                  </w:r>
                  <w:r w:rsidRPr="00700A16">
                    <w:rPr>
                      <w:rFonts w:eastAsia="Times New Roman"/>
                      <w:sz w:val="21"/>
                      <w:szCs w:val="21"/>
                    </w:rPr>
                    <w:br/>
                    <w:t>momenti_pasti</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18"/>
                      <w:szCs w:val="18"/>
                    </w:rPr>
                  </w:pPr>
                  <w:r w:rsidRPr="00700A16">
                    <w:rPr>
                      <w:rFonts w:eastAsia="Times New Roman"/>
                      <w:sz w:val="18"/>
                      <w:szCs w:val="18"/>
                    </w:rPr>
                    <w:t xml:space="preserve">Marginale </w:t>
                  </w:r>
                  <w:r w:rsidRPr="00700A16">
                    <w:rPr>
                      <w:rFonts w:eastAsia="Times New Roman"/>
                      <w:sz w:val="18"/>
                      <w:szCs w:val="18"/>
                    </w:rPr>
                    <w:br/>
                    <w:t>di riga</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14</w:t>
                  </w:r>
                  <w:r w:rsidRPr="00700A16">
                    <w:rPr>
                      <w:rFonts w:eastAsia="Times New Roman"/>
                      <w:sz w:val="21"/>
                      <w:szCs w:val="21"/>
                    </w:rPr>
                    <w:br/>
                  </w:r>
                  <w:r w:rsidRPr="00700A16">
                    <w:rPr>
                      <w:rFonts w:eastAsia="Times New Roman"/>
                      <w:i/>
                      <w:iCs/>
                      <w:sz w:val="21"/>
                      <w:szCs w:val="21"/>
                    </w:rPr>
                    <w:t>9.5</w:t>
                  </w:r>
                  <w:r w:rsidRPr="00700A16">
                    <w:rPr>
                      <w:rFonts w:eastAsia="Times New Roman"/>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8</w:t>
                  </w:r>
                  <w:r w:rsidRPr="00700A16">
                    <w:rPr>
                      <w:rFonts w:eastAsia="Times New Roman"/>
                      <w:sz w:val="21"/>
                      <w:szCs w:val="21"/>
                    </w:rPr>
                    <w:br/>
                  </w:r>
                  <w:r w:rsidRPr="00700A16">
                    <w:rPr>
                      <w:rFonts w:eastAsia="Times New Roman"/>
                      <w:i/>
                      <w:iCs/>
                      <w:sz w:val="21"/>
                      <w:szCs w:val="21"/>
                    </w:rPr>
                    <w:t>10.5</w:t>
                  </w:r>
                  <w:r w:rsidRPr="00700A16">
                    <w:rPr>
                      <w:rFonts w:eastAsia="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4</w:t>
                  </w:r>
                  <w:r w:rsidRPr="00700A16">
                    <w:rPr>
                      <w:rFonts w:eastAsia="Times New Roman"/>
                      <w:sz w:val="21"/>
                      <w:szCs w:val="21"/>
                    </w:rPr>
                    <w:br/>
                  </w:r>
                  <w:r w:rsidRPr="00700A16">
                    <w:rPr>
                      <w:rFonts w:eastAsia="Times New Roman"/>
                      <w:i/>
                      <w:iCs/>
                      <w:sz w:val="21"/>
                      <w:szCs w:val="21"/>
                    </w:rPr>
                    <w:t>6.1</w:t>
                  </w:r>
                  <w:r w:rsidRPr="00700A16">
                    <w:rPr>
                      <w:rFonts w:eastAsia="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26</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w:t>
                  </w:r>
                  <w:r w:rsidRPr="00700A16">
                    <w:rPr>
                      <w:rFonts w:eastAsia="Times New Roman"/>
                      <w:sz w:val="21"/>
                      <w:szCs w:val="21"/>
                    </w:rPr>
                    <w:br/>
                  </w:r>
                  <w:r w:rsidRPr="00700A16">
                    <w:rPr>
                      <w:rFonts w:eastAsia="Times New Roman"/>
                      <w:i/>
                      <w:iCs/>
                      <w:sz w:val="21"/>
                      <w:szCs w:val="21"/>
                    </w:rPr>
                    <w:t>4</w:t>
                  </w:r>
                  <w:r w:rsidRPr="00700A16">
                    <w:rPr>
                      <w:rFonts w:eastAsia="Times New Roman"/>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8</w:t>
                  </w:r>
                  <w:r w:rsidRPr="00700A16">
                    <w:rPr>
                      <w:rFonts w:eastAsia="Times New Roman"/>
                      <w:sz w:val="21"/>
                      <w:szCs w:val="21"/>
                    </w:rPr>
                    <w:br/>
                  </w:r>
                  <w:r w:rsidRPr="00700A16">
                    <w:rPr>
                      <w:rFonts w:eastAsia="Times New Roman"/>
                      <w:i/>
                      <w:iCs/>
                      <w:sz w:val="21"/>
                      <w:szCs w:val="21"/>
                    </w:rPr>
                    <w:t>4.4</w:t>
                  </w:r>
                  <w:r w:rsidRPr="00700A16">
                    <w:rPr>
                      <w:rFonts w:eastAsia="Times New Roman"/>
                      <w:sz w:val="21"/>
                      <w:szCs w:val="21"/>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w:t>
                  </w:r>
                  <w:r w:rsidRPr="00700A16">
                    <w:rPr>
                      <w:rFonts w:eastAsia="Times New Roman"/>
                      <w:sz w:val="21"/>
                      <w:szCs w:val="21"/>
                    </w:rPr>
                    <w:br/>
                  </w:r>
                  <w:r w:rsidRPr="00700A16">
                    <w:rPr>
                      <w:rFonts w:eastAsia="Times New Roman"/>
                      <w:i/>
                      <w:iCs/>
                      <w:sz w:val="21"/>
                      <w:szCs w:val="21"/>
                    </w:rPr>
                    <w:t>2.6</w:t>
                  </w:r>
                  <w:r w:rsidRPr="00700A16">
                    <w:rPr>
                      <w:rFonts w:eastAsia="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11</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10</w:t>
                  </w:r>
                  <w:r w:rsidRPr="00700A16">
                    <w:rPr>
                      <w:rFonts w:eastAsia="Times New Roman"/>
                      <w:sz w:val="21"/>
                      <w:szCs w:val="21"/>
                    </w:rPr>
                    <w:br/>
                  </w:r>
                  <w:r w:rsidRPr="00700A16">
                    <w:rPr>
                      <w:rFonts w:eastAsia="Times New Roman"/>
                      <w:i/>
                      <w:iCs/>
                      <w:sz w:val="21"/>
                      <w:szCs w:val="21"/>
                    </w:rPr>
                    <w:t>11.6</w:t>
                  </w:r>
                  <w:r w:rsidRPr="00700A16">
                    <w:rPr>
                      <w:rFonts w:eastAsia="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11</w:t>
                  </w:r>
                  <w:r w:rsidRPr="00700A16">
                    <w:rPr>
                      <w:rFonts w:eastAsia="Times New Roman"/>
                      <w:sz w:val="21"/>
                      <w:szCs w:val="21"/>
                    </w:rPr>
                    <w:br/>
                  </w:r>
                  <w:r w:rsidRPr="00700A16">
                    <w:rPr>
                      <w:rFonts w:eastAsia="Times New Roman"/>
                      <w:i/>
                      <w:iCs/>
                      <w:sz w:val="21"/>
                      <w:szCs w:val="21"/>
                    </w:rPr>
                    <w:t>12.9</w:t>
                  </w:r>
                  <w:r w:rsidRPr="00700A16">
                    <w:rPr>
                      <w:rFonts w:eastAsia="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11</w:t>
                  </w:r>
                  <w:r w:rsidRPr="00700A16">
                    <w:rPr>
                      <w:rFonts w:eastAsia="Times New Roman"/>
                      <w:sz w:val="21"/>
                      <w:szCs w:val="21"/>
                    </w:rPr>
                    <w:br/>
                  </w:r>
                  <w:r w:rsidRPr="00700A16">
                    <w:rPr>
                      <w:rFonts w:eastAsia="Times New Roman"/>
                      <w:i/>
                      <w:iCs/>
                      <w:sz w:val="21"/>
                      <w:szCs w:val="21"/>
                    </w:rPr>
                    <w:t>7.5</w:t>
                  </w:r>
                  <w:r w:rsidRPr="00700A16">
                    <w:rPr>
                      <w:rFonts w:eastAsia="Times New Roman"/>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32</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3</w:t>
                  </w:r>
                  <w:r w:rsidRPr="00700A16">
                    <w:rPr>
                      <w:rFonts w:eastAsia="Times New Roman"/>
                      <w:sz w:val="21"/>
                      <w:szCs w:val="21"/>
                    </w:rPr>
                    <w:br/>
                  </w:r>
                  <w:r w:rsidRPr="00700A16">
                    <w:rPr>
                      <w:rFonts w:eastAsia="Times New Roman"/>
                      <w:i/>
                      <w:iCs/>
                      <w:sz w:val="21"/>
                      <w:szCs w:val="21"/>
                    </w:rPr>
                    <w:t>2.9</w:t>
                  </w:r>
                  <w:r w:rsidRPr="00700A16">
                    <w:rPr>
                      <w:rFonts w:eastAsia="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4</w:t>
                  </w:r>
                  <w:r w:rsidRPr="00700A16">
                    <w:rPr>
                      <w:rFonts w:eastAsia="Times New Roman"/>
                      <w:sz w:val="21"/>
                      <w:szCs w:val="21"/>
                    </w:rPr>
                    <w:br/>
                  </w:r>
                  <w:r w:rsidRPr="00700A16">
                    <w:rPr>
                      <w:rFonts w:eastAsia="Times New Roman"/>
                      <w:i/>
                      <w:iCs/>
                      <w:sz w:val="21"/>
                      <w:szCs w:val="21"/>
                    </w:rPr>
                    <w:t>3.2</w:t>
                  </w:r>
                  <w:r w:rsidRPr="00700A16">
                    <w:rPr>
                      <w:rFonts w:eastAsia="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w:t>
                  </w:r>
                  <w:r w:rsidRPr="00700A16">
                    <w:rPr>
                      <w:rFonts w:eastAsia="Times New Roman"/>
                      <w:sz w:val="21"/>
                      <w:szCs w:val="21"/>
                    </w:rPr>
                    <w:br/>
                  </w:r>
                  <w:r w:rsidRPr="00700A16">
                    <w:rPr>
                      <w:rFonts w:eastAsia="Times New Roman"/>
                      <w:i/>
                      <w:iCs/>
                      <w:sz w:val="21"/>
                      <w:szCs w:val="21"/>
                    </w:rPr>
                    <w:t>1.9</w:t>
                  </w:r>
                  <w:r w:rsidRPr="00700A16">
                    <w:rPr>
                      <w:rFonts w:eastAsia="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8</w:t>
                  </w:r>
                </w:p>
              </w:tc>
            </w:tr>
            <w:tr w:rsidR="00FD63C5" w:rsidRPr="00700A16"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18"/>
                      <w:szCs w:val="18"/>
                    </w:rPr>
                  </w:pPr>
                  <w:r w:rsidRPr="00700A16">
                    <w:rPr>
                      <w:rFonts w:eastAsia="Times New Roman"/>
                      <w:sz w:val="18"/>
                      <w:szCs w:val="18"/>
                    </w:rPr>
                    <w:t xml:space="preserve">Marginale </w:t>
                  </w:r>
                  <w:r w:rsidRPr="00700A16">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77</w:t>
                  </w:r>
                </w:p>
              </w:tc>
            </w:tr>
          </w:tbl>
          <w:p w:rsidR="00FD63C5" w:rsidRPr="00700A16" w:rsidRDefault="00FD63C5" w:rsidP="00FD63C5">
            <w:pPr>
              <w:spacing w:before="100" w:beforeAutospacing="1" w:after="100" w:afterAutospacing="1" w:line="240" w:lineRule="auto"/>
              <w:rPr>
                <w:rFonts w:eastAsia="Times New Roman"/>
                <w:sz w:val="21"/>
                <w:szCs w:val="21"/>
              </w:rPr>
            </w:pPr>
            <w:r w:rsidRPr="00700A16">
              <w:rPr>
                <w:rFonts w:eastAsia="Times New Roman"/>
                <w:sz w:val="21"/>
                <w:szCs w:val="21"/>
              </w:rPr>
              <w:t>X quadro = 11.49. Significatività = 0.074</w:t>
            </w:r>
            <w:r w:rsidRPr="00700A16">
              <w:rPr>
                <w:rFonts w:eastAsia="Times New Roman"/>
                <w:sz w:val="21"/>
                <w:szCs w:val="21"/>
              </w:rPr>
              <w:br/>
              <w:t>V di Cramer = 0.27</w:t>
            </w:r>
          </w:p>
          <w:p w:rsidR="00FD63C5" w:rsidRPr="005F1732" w:rsidRDefault="00FD63C5" w:rsidP="00FD63C5">
            <w:pPr>
              <w:spacing w:before="100" w:beforeAutospacing="1" w:after="100" w:afterAutospacing="1" w:line="240" w:lineRule="auto"/>
              <w:rPr>
                <w:rFonts w:eastAsia="Times New Roman"/>
                <w:sz w:val="16"/>
                <w:szCs w:val="16"/>
              </w:rPr>
            </w:pPr>
            <w:r w:rsidRPr="005F1732">
              <w:rPr>
                <w:rFonts w:eastAsia="Times New Roman"/>
                <w:sz w:val="16"/>
                <w:szCs w:val="16"/>
              </w:rPr>
              <w:t xml:space="preserve">Nelle celle della tabella sono indicati: </w:t>
            </w:r>
          </w:p>
          <w:p w:rsidR="00FD63C5" w:rsidRPr="005F1732" w:rsidRDefault="00FD63C5" w:rsidP="00FD63C5">
            <w:pPr>
              <w:numPr>
                <w:ilvl w:val="0"/>
                <w:numId w:val="29"/>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osservata O </w:t>
            </w:r>
          </w:p>
          <w:p w:rsidR="00FD63C5" w:rsidRPr="005F1732" w:rsidRDefault="00FD63C5" w:rsidP="00FD63C5">
            <w:pPr>
              <w:numPr>
                <w:ilvl w:val="0"/>
                <w:numId w:val="29"/>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attesa A </w:t>
            </w:r>
          </w:p>
          <w:p w:rsidR="00FD63C5" w:rsidRPr="00700A16" w:rsidRDefault="00FD63C5" w:rsidP="00FD63C5">
            <w:pPr>
              <w:numPr>
                <w:ilvl w:val="0"/>
                <w:numId w:val="29"/>
              </w:numPr>
              <w:spacing w:before="100" w:beforeAutospacing="1" w:after="100" w:afterAutospacing="1" w:line="240" w:lineRule="auto"/>
              <w:rPr>
                <w:rFonts w:eastAsia="Times New Roman"/>
                <w:sz w:val="21"/>
                <w:szCs w:val="21"/>
              </w:rPr>
            </w:pPr>
            <w:r w:rsidRPr="005F1732">
              <w:rPr>
                <w:rFonts w:eastAsia="Times New Roman"/>
                <w:sz w:val="16"/>
                <w:szCs w:val="16"/>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tblPr>
            <w:tblGrid>
              <w:gridCol w:w="411"/>
              <w:gridCol w:w="396"/>
              <w:gridCol w:w="396"/>
              <w:gridCol w:w="356"/>
              <w:gridCol w:w="396"/>
              <w:gridCol w:w="395"/>
              <w:gridCol w:w="395"/>
              <w:gridCol w:w="395"/>
              <w:gridCol w:w="395"/>
              <w:gridCol w:w="395"/>
              <w:gridCol w:w="395"/>
              <w:gridCol w:w="410"/>
            </w:tblGrid>
            <w:tr w:rsidR="00FD63C5" w:rsidRPr="00700A16"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66"/>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54%</w:t>
                        </w:r>
                      </w:p>
                    </w:tc>
                  </w:tr>
                  <w:tr w:rsidR="00FD63C5" w:rsidRPr="00700A16" w:rsidTr="00FD63C5">
                    <w:trPr>
                      <w:trHeight w:val="810"/>
                      <w:tblCellSpacing w:w="0" w:type="dxa"/>
                      <w:jc w:val="center"/>
                    </w:trPr>
                    <w:tc>
                      <w:tcPr>
                        <w:tcW w:w="0" w:type="auto"/>
                        <w:shd w:val="clear" w:color="auto" w:fill="C0D0C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6"/>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31%</w:t>
                        </w:r>
                      </w:p>
                    </w:tc>
                  </w:tr>
                  <w:tr w:rsidR="00FD63C5" w:rsidRPr="00700A16" w:rsidTr="00FD63C5">
                    <w:trPr>
                      <w:trHeight w:val="465"/>
                      <w:tblCellSpacing w:w="0" w:type="dxa"/>
                      <w:jc w:val="center"/>
                    </w:trPr>
                    <w:tc>
                      <w:tcPr>
                        <w:tcW w:w="0" w:type="auto"/>
                        <w:shd w:val="clear" w:color="auto" w:fill="80D08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6"/>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15%</w:t>
                        </w:r>
                      </w:p>
                    </w:tc>
                  </w:tr>
                  <w:tr w:rsidR="00FD63C5" w:rsidRPr="00700A16" w:rsidTr="00FD63C5">
                    <w:trPr>
                      <w:trHeight w:val="225"/>
                      <w:tblCellSpacing w:w="0" w:type="dxa"/>
                      <w:jc w:val="center"/>
                    </w:trPr>
                    <w:tc>
                      <w:tcPr>
                        <w:tcW w:w="0" w:type="auto"/>
                        <w:shd w:val="clear" w:color="auto" w:fill="40404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9%</w:t>
                        </w:r>
                      </w:p>
                    </w:tc>
                  </w:tr>
                  <w:tr w:rsidR="00FD63C5" w:rsidRPr="00700A16" w:rsidTr="00FD63C5">
                    <w:trPr>
                      <w:trHeight w:val="135"/>
                      <w:tblCellSpacing w:w="0" w:type="dxa"/>
                      <w:jc w:val="center"/>
                    </w:trPr>
                    <w:tc>
                      <w:tcPr>
                        <w:tcW w:w="0" w:type="auto"/>
                        <w:shd w:val="clear" w:color="auto" w:fill="C0D0C0"/>
                        <w:vAlign w:val="bottom"/>
                        <w:hideMark/>
                      </w:tcPr>
                      <w:p w:rsidR="00FD63C5" w:rsidRPr="00700A16" w:rsidRDefault="00FD63C5" w:rsidP="00FD63C5">
                        <w:pPr>
                          <w:spacing w:line="240" w:lineRule="auto"/>
                          <w:jc w:val="center"/>
                          <w:rPr>
                            <w:rFonts w:eastAsia="Times New Roman"/>
                            <w:sz w:val="14"/>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6"/>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73%</w:t>
                        </w:r>
                      </w:p>
                    </w:tc>
                  </w:tr>
                  <w:tr w:rsidR="00FD63C5" w:rsidRPr="00700A16" w:rsidTr="00FD63C5">
                    <w:trPr>
                      <w:trHeight w:val="1095"/>
                      <w:tblCellSpacing w:w="0" w:type="dxa"/>
                      <w:jc w:val="center"/>
                    </w:trPr>
                    <w:tc>
                      <w:tcPr>
                        <w:tcW w:w="0" w:type="auto"/>
                        <w:shd w:val="clear" w:color="auto" w:fill="80D08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18%</w:t>
                        </w:r>
                      </w:p>
                    </w:tc>
                  </w:tr>
                  <w:tr w:rsidR="00FD63C5" w:rsidRPr="00700A16" w:rsidTr="00FD63C5">
                    <w:trPr>
                      <w:trHeight w:val="270"/>
                      <w:tblCellSpacing w:w="0" w:type="dxa"/>
                      <w:jc w:val="center"/>
                    </w:trPr>
                    <w:tc>
                      <w:tcPr>
                        <w:tcW w:w="0" w:type="auto"/>
                        <w:shd w:val="clear" w:color="auto" w:fill="40404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31%</w:t>
                        </w:r>
                      </w:p>
                    </w:tc>
                  </w:tr>
                  <w:tr w:rsidR="00FD63C5" w:rsidRPr="00700A16" w:rsidTr="00FD63C5">
                    <w:trPr>
                      <w:trHeight w:val="465"/>
                      <w:tblCellSpacing w:w="0" w:type="dxa"/>
                      <w:jc w:val="center"/>
                    </w:trPr>
                    <w:tc>
                      <w:tcPr>
                        <w:tcW w:w="0" w:type="auto"/>
                        <w:shd w:val="clear" w:color="auto" w:fill="C0D0C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34%</w:t>
                        </w:r>
                      </w:p>
                    </w:tc>
                  </w:tr>
                  <w:tr w:rsidR="00FD63C5" w:rsidRPr="00700A16" w:rsidTr="00FD63C5">
                    <w:trPr>
                      <w:trHeight w:val="510"/>
                      <w:tblCellSpacing w:w="0" w:type="dxa"/>
                      <w:jc w:val="center"/>
                    </w:trPr>
                    <w:tc>
                      <w:tcPr>
                        <w:tcW w:w="0" w:type="auto"/>
                        <w:shd w:val="clear" w:color="auto" w:fill="80D08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34%</w:t>
                        </w:r>
                      </w:p>
                    </w:tc>
                  </w:tr>
                  <w:tr w:rsidR="00FD63C5" w:rsidRPr="00700A16" w:rsidTr="00FD63C5">
                    <w:trPr>
                      <w:trHeight w:val="510"/>
                      <w:tblCellSpacing w:w="0" w:type="dxa"/>
                      <w:jc w:val="center"/>
                    </w:trPr>
                    <w:tc>
                      <w:tcPr>
                        <w:tcW w:w="0" w:type="auto"/>
                        <w:shd w:val="clear" w:color="auto" w:fill="40404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38%</w:t>
                        </w:r>
                      </w:p>
                    </w:tc>
                  </w:tr>
                  <w:tr w:rsidR="00FD63C5" w:rsidRPr="00700A16" w:rsidTr="00FD63C5">
                    <w:trPr>
                      <w:trHeight w:val="570"/>
                      <w:tblCellSpacing w:w="0" w:type="dxa"/>
                      <w:jc w:val="center"/>
                    </w:trPr>
                    <w:tc>
                      <w:tcPr>
                        <w:tcW w:w="0" w:type="auto"/>
                        <w:shd w:val="clear" w:color="auto" w:fill="C0D0C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50%</w:t>
                        </w:r>
                      </w:p>
                    </w:tc>
                  </w:tr>
                  <w:tr w:rsidR="00FD63C5" w:rsidRPr="00700A16" w:rsidTr="00FD63C5">
                    <w:trPr>
                      <w:trHeight w:val="750"/>
                      <w:tblCellSpacing w:w="0" w:type="dxa"/>
                      <w:jc w:val="center"/>
                    </w:trPr>
                    <w:tc>
                      <w:tcPr>
                        <w:tcW w:w="0" w:type="auto"/>
                        <w:shd w:val="clear" w:color="auto" w:fill="80D08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700A16" w:rsidTr="00FD63C5">
                    <w:trPr>
                      <w:tblCellSpacing w:w="0" w:type="dxa"/>
                      <w:jc w:val="center"/>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13%</w:t>
                        </w:r>
                      </w:p>
                    </w:tc>
                  </w:tr>
                  <w:tr w:rsidR="00FD63C5" w:rsidRPr="00700A16" w:rsidTr="00FD63C5">
                    <w:trPr>
                      <w:trHeight w:val="195"/>
                      <w:tblCellSpacing w:w="0" w:type="dxa"/>
                      <w:jc w:val="center"/>
                    </w:trPr>
                    <w:tc>
                      <w:tcPr>
                        <w:tcW w:w="0" w:type="auto"/>
                        <w:shd w:val="clear" w:color="auto" w:fill="404040"/>
                        <w:vAlign w:val="bottom"/>
                        <w:hideMark/>
                      </w:tcPr>
                      <w:p w:rsidR="00FD63C5" w:rsidRPr="00700A16" w:rsidRDefault="00FD63C5" w:rsidP="00FD63C5">
                        <w:pPr>
                          <w:spacing w:line="240" w:lineRule="auto"/>
                          <w:jc w:val="center"/>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r>
            <w:tr w:rsidR="00FD63C5" w:rsidRPr="00700A16" w:rsidTr="00FD63C5">
              <w:trPr>
                <w:tblCellSpacing w:w="15" w:type="dxa"/>
                <w:jc w:val="right"/>
              </w:trPr>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14</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8</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4</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8</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10</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11</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11</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4</w:t>
                  </w:r>
                </w:p>
              </w:tc>
              <w:tc>
                <w:tcPr>
                  <w:tcW w:w="0" w:type="auto"/>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w:t>
                  </w:r>
                </w:p>
              </w:tc>
            </w:tr>
            <w:tr w:rsidR="00FD63C5" w:rsidRPr="00700A16" w:rsidTr="00FD63C5">
              <w:trPr>
                <w:tblCellSpacing w:w="15" w:type="dxa"/>
                <w:jc w:val="right"/>
              </w:trPr>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4</w:t>
                  </w:r>
                </w:p>
              </w:tc>
            </w:tr>
            <w:tr w:rsidR="00FD63C5" w:rsidRPr="00700A16" w:rsidTr="00FD63C5">
              <w:trPr>
                <w:trHeight w:val="450"/>
                <w:tblCellSpacing w:w="15" w:type="dxa"/>
                <w:jc w:val="right"/>
              </w:trPr>
              <w:tc>
                <w:tcPr>
                  <w:tcW w:w="0" w:type="auto"/>
                  <w:vAlign w:val="center"/>
                  <w:hideMark/>
                </w:tcPr>
                <w:p w:rsidR="00FD63C5" w:rsidRPr="00700A16" w:rsidRDefault="00FD63C5" w:rsidP="00FD63C5">
                  <w:pPr>
                    <w:spacing w:line="240" w:lineRule="auto"/>
                    <w:rPr>
                      <w:rFonts w:eastAsia="Times New Roman"/>
                      <w:sz w:val="21"/>
                      <w:szCs w:val="21"/>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700A16" w:rsidRDefault="00FD63C5" w:rsidP="00FD63C5">
                  <w:pPr>
                    <w:spacing w:line="240" w:lineRule="auto"/>
                    <w:rPr>
                      <w:rFonts w:ascii="Times New Roman" w:eastAsia="Times New Roman" w:hAnsi="Times New Roman" w:cs="Times New Roman"/>
                      <w:sz w:val="20"/>
                      <w:szCs w:val="20"/>
                    </w:rPr>
                  </w:pPr>
                </w:p>
              </w:tc>
            </w:tr>
            <w:tr w:rsidR="00FD63C5" w:rsidRPr="00700A16" w:rsidTr="00FD63C5">
              <w:trPr>
                <w:tblCellSpacing w:w="15" w:type="dxa"/>
                <w:jc w:val="right"/>
              </w:trPr>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1.5</w:t>
                  </w:r>
                </w:p>
                <w:tbl>
                  <w:tblPr>
                    <w:tblW w:w="375" w:type="dxa"/>
                    <w:jc w:val="center"/>
                    <w:tblCellSpacing w:w="0" w:type="dxa"/>
                    <w:tblCellMar>
                      <w:left w:w="0" w:type="dxa"/>
                      <w:right w:w="0" w:type="dxa"/>
                    </w:tblCellMar>
                    <w:tblLook w:val="04A0"/>
                  </w:tblPr>
                  <w:tblGrid>
                    <w:gridCol w:w="375"/>
                  </w:tblGrid>
                  <w:tr w:rsidR="00FD63C5" w:rsidRPr="00700A16" w:rsidTr="00FD63C5">
                    <w:trPr>
                      <w:trHeight w:val="660"/>
                      <w:tblCellSpacing w:w="0" w:type="dxa"/>
                      <w:jc w:val="center"/>
                    </w:trPr>
                    <w:tc>
                      <w:tcPr>
                        <w:tcW w:w="0" w:type="auto"/>
                        <w:shd w:val="clear" w:color="auto" w:fill="C0D0C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1.7</w:t>
                  </w:r>
                </w:p>
                <w:tbl>
                  <w:tblPr>
                    <w:tblW w:w="375" w:type="dxa"/>
                    <w:jc w:val="center"/>
                    <w:tblCellSpacing w:w="0" w:type="dxa"/>
                    <w:tblCellMar>
                      <w:left w:w="0" w:type="dxa"/>
                      <w:right w:w="0" w:type="dxa"/>
                    </w:tblCellMar>
                    <w:tblLook w:val="04A0"/>
                  </w:tblPr>
                  <w:tblGrid>
                    <w:gridCol w:w="375"/>
                  </w:tblGrid>
                  <w:tr w:rsidR="00FD63C5" w:rsidRPr="00700A16" w:rsidTr="00FD63C5">
                    <w:trPr>
                      <w:trHeight w:val="750"/>
                      <w:tblCellSpacing w:w="0" w:type="dxa"/>
                      <w:jc w:val="center"/>
                    </w:trPr>
                    <w:tc>
                      <w:tcPr>
                        <w:tcW w:w="0" w:type="auto"/>
                        <w:shd w:val="clear" w:color="auto" w:fill="80D08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1.3</w:t>
                  </w:r>
                </w:p>
                <w:tbl>
                  <w:tblPr>
                    <w:tblW w:w="375" w:type="dxa"/>
                    <w:jc w:val="center"/>
                    <w:tblCellSpacing w:w="0" w:type="dxa"/>
                    <w:tblCellMar>
                      <w:left w:w="0" w:type="dxa"/>
                      <w:right w:w="0" w:type="dxa"/>
                    </w:tblCellMar>
                    <w:tblLook w:val="04A0"/>
                  </w:tblPr>
                  <w:tblGrid>
                    <w:gridCol w:w="375"/>
                  </w:tblGrid>
                  <w:tr w:rsidR="00FD63C5" w:rsidRPr="00700A16" w:rsidTr="00FD63C5">
                    <w:trPr>
                      <w:trHeight w:val="570"/>
                      <w:tblCellSpacing w:w="0" w:type="dxa"/>
                      <w:jc w:val="center"/>
                    </w:trPr>
                    <w:tc>
                      <w:tcPr>
                        <w:tcW w:w="0" w:type="auto"/>
                        <w:shd w:val="clear" w:color="auto" w:fill="40404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0.1</w:t>
                  </w:r>
                </w:p>
                <w:tbl>
                  <w:tblPr>
                    <w:tblW w:w="375" w:type="dxa"/>
                    <w:jc w:val="center"/>
                    <w:tblCellSpacing w:w="0" w:type="dxa"/>
                    <w:tblCellMar>
                      <w:left w:w="0" w:type="dxa"/>
                      <w:right w:w="0" w:type="dxa"/>
                    </w:tblCellMar>
                    <w:tblLook w:val="04A0"/>
                  </w:tblPr>
                  <w:tblGrid>
                    <w:gridCol w:w="375"/>
                  </w:tblGrid>
                  <w:tr w:rsidR="00FD63C5" w:rsidRPr="00700A16" w:rsidTr="00FD63C5">
                    <w:trPr>
                      <w:trHeight w:val="45"/>
                      <w:tblCellSpacing w:w="0" w:type="dxa"/>
                      <w:jc w:val="center"/>
                    </w:trPr>
                    <w:tc>
                      <w:tcPr>
                        <w:tcW w:w="0" w:type="auto"/>
                        <w:shd w:val="clear" w:color="auto" w:fill="C0D0C0"/>
                        <w:vAlign w:val="center"/>
                        <w:hideMark/>
                      </w:tcPr>
                      <w:p w:rsidR="00FD63C5" w:rsidRPr="00700A16" w:rsidRDefault="00FD63C5" w:rsidP="00FD63C5">
                        <w:pPr>
                          <w:spacing w:line="240" w:lineRule="auto"/>
                          <w:rPr>
                            <w:rFonts w:eastAsia="Times New Roman"/>
                            <w:sz w:val="4"/>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0.4</w:t>
                  </w:r>
                </w:p>
                <w:tbl>
                  <w:tblPr>
                    <w:tblW w:w="375" w:type="dxa"/>
                    <w:jc w:val="center"/>
                    <w:tblCellSpacing w:w="0" w:type="dxa"/>
                    <w:tblCellMar>
                      <w:left w:w="0" w:type="dxa"/>
                      <w:right w:w="0" w:type="dxa"/>
                    </w:tblCellMar>
                    <w:tblLook w:val="04A0"/>
                  </w:tblPr>
                  <w:tblGrid>
                    <w:gridCol w:w="375"/>
                  </w:tblGrid>
                  <w:tr w:rsidR="00FD63C5" w:rsidRPr="00700A16" w:rsidTr="00FD63C5">
                    <w:trPr>
                      <w:trHeight w:val="180"/>
                      <w:tblCellSpacing w:w="0" w:type="dxa"/>
                      <w:jc w:val="center"/>
                    </w:trPr>
                    <w:tc>
                      <w:tcPr>
                        <w:tcW w:w="0" w:type="auto"/>
                        <w:shd w:val="clear" w:color="auto" w:fill="80D080"/>
                        <w:vAlign w:val="center"/>
                        <w:hideMark/>
                      </w:tcPr>
                      <w:p w:rsidR="00FD63C5" w:rsidRPr="00700A16" w:rsidRDefault="00FD63C5" w:rsidP="00FD63C5">
                        <w:pPr>
                          <w:spacing w:line="240" w:lineRule="auto"/>
                          <w:rPr>
                            <w:rFonts w:eastAsia="Times New Roman"/>
                            <w:sz w:val="18"/>
                            <w:szCs w:val="21"/>
                          </w:rPr>
                        </w:pPr>
                      </w:p>
                    </w:tc>
                  </w:tr>
                </w:tbl>
                <w:p w:rsidR="00FD63C5" w:rsidRPr="00700A16" w:rsidRDefault="00FD63C5" w:rsidP="00FD63C5">
                  <w:pPr>
                    <w:spacing w:line="240" w:lineRule="auto"/>
                    <w:jc w:val="center"/>
                    <w:rPr>
                      <w:rFonts w:eastAsia="Times New Roman"/>
                      <w:sz w:val="21"/>
                      <w:szCs w:val="21"/>
                    </w:rPr>
                  </w:pPr>
                </w:p>
              </w:tc>
              <w:tc>
                <w:tcPr>
                  <w:tcW w:w="0" w:type="auto"/>
                  <w:vAlign w:val="bottom"/>
                  <w:hideMark/>
                </w:tcPr>
                <w:p w:rsidR="00FD63C5" w:rsidRPr="00700A16" w:rsidRDefault="00FD63C5" w:rsidP="00FD63C5">
                  <w:pPr>
                    <w:spacing w:line="240" w:lineRule="auto"/>
                    <w:jc w:val="center"/>
                    <w:rPr>
                      <w:rFonts w:eastAsia="Times New Roman"/>
                      <w:sz w:val="21"/>
                      <w:szCs w:val="21"/>
                    </w:rPr>
                  </w:pPr>
                </w:p>
              </w:tc>
            </w:tr>
            <w:tr w:rsidR="00FD63C5" w:rsidRPr="00700A16" w:rsidTr="00FD63C5">
              <w:trPr>
                <w:tblCellSpacing w:w="15" w:type="dxa"/>
                <w:jc w:val="right"/>
              </w:trPr>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2</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3</w:t>
                  </w:r>
                </w:p>
              </w:tc>
              <w:tc>
                <w:tcPr>
                  <w:tcW w:w="0" w:type="auto"/>
                  <w:gridSpan w:val="3"/>
                  <w:shd w:val="clear" w:color="auto" w:fill="E0E0E0"/>
                  <w:vAlign w:val="center"/>
                  <w:hideMark/>
                </w:tcPr>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4</w:t>
                  </w:r>
                </w:p>
              </w:tc>
            </w:tr>
            <w:tr w:rsidR="00FD63C5" w:rsidRPr="00700A16" w:rsidTr="00FD63C5">
              <w:trPr>
                <w:tblCellSpacing w:w="15" w:type="dxa"/>
                <w:jc w:val="right"/>
              </w:trPr>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360"/>
                      <w:tblCellSpacing w:w="0" w:type="dxa"/>
                      <w:jc w:val="center"/>
                    </w:trPr>
                    <w:tc>
                      <w:tcPr>
                        <w:tcW w:w="0" w:type="auto"/>
                        <w:shd w:val="clear" w:color="auto" w:fill="80D08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-0.8</w:t>
                  </w: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360"/>
                      <w:tblCellSpacing w:w="0" w:type="dxa"/>
                      <w:jc w:val="center"/>
                    </w:trPr>
                    <w:tc>
                      <w:tcPr>
                        <w:tcW w:w="0" w:type="auto"/>
                        <w:shd w:val="clear" w:color="auto" w:fill="40404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-0.8</w:t>
                  </w: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660"/>
                      <w:tblCellSpacing w:w="0" w:type="dxa"/>
                      <w:jc w:val="center"/>
                    </w:trPr>
                    <w:tc>
                      <w:tcPr>
                        <w:tcW w:w="0" w:type="auto"/>
                        <w:shd w:val="clear" w:color="auto" w:fill="C0D0C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-1.5</w:t>
                  </w:r>
                </w:p>
              </w:tc>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180"/>
                      <w:tblCellSpacing w:w="0" w:type="dxa"/>
                      <w:jc w:val="center"/>
                    </w:trPr>
                    <w:tc>
                      <w:tcPr>
                        <w:tcW w:w="0" w:type="auto"/>
                        <w:shd w:val="clear" w:color="auto" w:fill="404040"/>
                        <w:vAlign w:val="center"/>
                        <w:hideMark/>
                      </w:tcPr>
                      <w:p w:rsidR="00FD63C5" w:rsidRPr="00700A16" w:rsidRDefault="00FD63C5" w:rsidP="00FD63C5">
                        <w:pPr>
                          <w:spacing w:line="240" w:lineRule="auto"/>
                          <w:rPr>
                            <w:rFonts w:eastAsia="Times New Roman"/>
                            <w:sz w:val="18"/>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-0.4</w:t>
                  </w: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225"/>
                      <w:tblCellSpacing w:w="0" w:type="dxa"/>
                      <w:jc w:val="center"/>
                    </w:trPr>
                    <w:tc>
                      <w:tcPr>
                        <w:tcW w:w="0" w:type="auto"/>
                        <w:shd w:val="clear" w:color="auto" w:fill="C0D0C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-0.5</w:t>
                  </w: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225"/>
                      <w:tblCellSpacing w:w="0" w:type="dxa"/>
                      <w:jc w:val="center"/>
                    </w:trPr>
                    <w:tc>
                      <w:tcPr>
                        <w:tcW w:w="0" w:type="auto"/>
                        <w:shd w:val="clear" w:color="auto" w:fill="80D08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-0.5</w:t>
                  </w:r>
                </w:p>
              </w:tc>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p w:rsidR="00FD63C5" w:rsidRPr="00700A16"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700A16" w:rsidTr="00FD63C5">
                    <w:trPr>
                      <w:trHeight w:val="270"/>
                      <w:tblCellSpacing w:w="0" w:type="dxa"/>
                      <w:jc w:val="center"/>
                    </w:trPr>
                    <w:tc>
                      <w:tcPr>
                        <w:tcW w:w="0" w:type="auto"/>
                        <w:shd w:val="clear" w:color="auto" w:fill="404040"/>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jc w:val="center"/>
                    <w:rPr>
                      <w:rFonts w:eastAsia="Times New Roman"/>
                      <w:sz w:val="21"/>
                      <w:szCs w:val="21"/>
                    </w:rPr>
                  </w:pPr>
                  <w:r w:rsidRPr="00700A16">
                    <w:rPr>
                      <w:rFonts w:eastAsia="Times New Roman"/>
                      <w:sz w:val="21"/>
                      <w:szCs w:val="21"/>
                    </w:rPr>
                    <w:t>-0.6</w:t>
                  </w:r>
                </w:p>
              </w:tc>
            </w:tr>
          </w:tbl>
          <w:p w:rsidR="00FD63C5" w:rsidRPr="00700A16" w:rsidRDefault="00FD63C5" w:rsidP="00FD63C5">
            <w:pPr>
              <w:spacing w:line="240" w:lineRule="auto"/>
              <w:rPr>
                <w:rFonts w:eastAsia="Times New Roman"/>
                <w:sz w:val="21"/>
                <w:szCs w:val="21"/>
              </w:rPr>
            </w:pPr>
          </w:p>
        </w:tc>
        <w:tc>
          <w:tcPr>
            <w:tcW w:w="150" w:type="dxa"/>
            <w:vAlign w:val="center"/>
            <w:hideMark/>
          </w:tcPr>
          <w:p w:rsidR="00FD63C5" w:rsidRPr="00700A16"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317"/>
            </w:tblGrid>
            <w:tr w:rsidR="00FD63C5" w:rsidRPr="00700A16"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87"/>
                  </w:tblGrid>
                  <w:tr w:rsidR="00FD63C5" w:rsidRPr="00700A16"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92"/>
                        </w:tblGrid>
                        <w:tr w:rsidR="00FD63C5" w:rsidRPr="00700A16" w:rsidTr="00FD63C5">
                          <w:trPr>
                            <w:tblCellSpacing w:w="30" w:type="dxa"/>
                          </w:trPr>
                          <w:tc>
                            <w:tcPr>
                              <w:tcW w:w="0" w:type="auto"/>
                              <w:shd w:val="clear" w:color="auto" w:fill="C0D0C0"/>
                              <w:noWrap/>
                              <w:vAlign w:val="center"/>
                              <w:hideMark/>
                            </w:tcPr>
                            <w:p w:rsidR="00FD63C5" w:rsidRPr="00700A16" w:rsidRDefault="00FD63C5" w:rsidP="00FD63C5">
                              <w:pPr>
                                <w:spacing w:line="240" w:lineRule="auto"/>
                                <w:rPr>
                                  <w:rFonts w:eastAsia="Times New Roman"/>
                                  <w:sz w:val="21"/>
                                  <w:szCs w:val="21"/>
                                </w:rPr>
                              </w:pPr>
                            </w:p>
                          </w:tc>
                          <w:tc>
                            <w:tcPr>
                              <w:tcW w:w="0" w:type="auto"/>
                              <w:noWrap/>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1</w:t>
                              </w:r>
                            </w:p>
                          </w:tc>
                        </w:tr>
                        <w:tr w:rsidR="00FD63C5" w:rsidRPr="00700A16" w:rsidTr="00FD63C5">
                          <w:trPr>
                            <w:tblCellSpacing w:w="30" w:type="dxa"/>
                          </w:trPr>
                          <w:tc>
                            <w:tcPr>
                              <w:tcW w:w="0" w:type="auto"/>
                              <w:shd w:val="clear" w:color="auto" w:fill="80D080"/>
                              <w:noWrap/>
                              <w:vAlign w:val="center"/>
                              <w:hideMark/>
                            </w:tcPr>
                            <w:p w:rsidR="00FD63C5" w:rsidRPr="00700A16" w:rsidRDefault="00FD63C5" w:rsidP="00FD63C5">
                              <w:pPr>
                                <w:spacing w:line="240" w:lineRule="auto"/>
                                <w:rPr>
                                  <w:rFonts w:eastAsia="Times New Roman"/>
                                  <w:sz w:val="21"/>
                                  <w:szCs w:val="21"/>
                                </w:rPr>
                              </w:pPr>
                            </w:p>
                          </w:tc>
                          <w:tc>
                            <w:tcPr>
                              <w:tcW w:w="0" w:type="auto"/>
                              <w:noWrap/>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2</w:t>
                              </w:r>
                            </w:p>
                          </w:tc>
                        </w:tr>
                        <w:tr w:rsidR="00FD63C5" w:rsidRPr="00700A16" w:rsidTr="00FD63C5">
                          <w:trPr>
                            <w:tblCellSpacing w:w="30" w:type="dxa"/>
                          </w:trPr>
                          <w:tc>
                            <w:tcPr>
                              <w:tcW w:w="0" w:type="auto"/>
                              <w:shd w:val="clear" w:color="auto" w:fill="404040"/>
                              <w:noWrap/>
                              <w:vAlign w:val="center"/>
                              <w:hideMark/>
                            </w:tcPr>
                            <w:p w:rsidR="00FD63C5" w:rsidRPr="00700A16" w:rsidRDefault="00FD63C5" w:rsidP="00FD63C5">
                              <w:pPr>
                                <w:spacing w:line="240" w:lineRule="auto"/>
                                <w:rPr>
                                  <w:rFonts w:eastAsia="Times New Roman"/>
                                  <w:sz w:val="21"/>
                                  <w:szCs w:val="21"/>
                                </w:rPr>
                              </w:pPr>
                            </w:p>
                          </w:tc>
                          <w:tc>
                            <w:tcPr>
                              <w:tcW w:w="0" w:type="auto"/>
                              <w:noWrap/>
                              <w:vAlign w:val="center"/>
                              <w:hideMark/>
                            </w:tcPr>
                            <w:p w:rsidR="00FD63C5" w:rsidRPr="00700A16" w:rsidRDefault="00FD63C5" w:rsidP="00FD63C5">
                              <w:pPr>
                                <w:spacing w:line="240" w:lineRule="auto"/>
                                <w:rPr>
                                  <w:rFonts w:eastAsia="Times New Roman"/>
                                  <w:sz w:val="21"/>
                                  <w:szCs w:val="21"/>
                                </w:rPr>
                              </w:pPr>
                              <w:r w:rsidRPr="00700A16">
                                <w:rPr>
                                  <w:rFonts w:eastAsia="Times New Roman"/>
                                  <w:sz w:val="21"/>
                                  <w:szCs w:val="21"/>
                                </w:rPr>
                                <w:t>3</w:t>
                              </w:r>
                            </w:p>
                          </w:tc>
                        </w:tr>
                      </w:tbl>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rPr>
                <w:rFonts w:eastAsia="Times New Roman"/>
                <w:sz w:val="21"/>
                <w:szCs w:val="21"/>
              </w:rPr>
            </w:pPr>
          </w:p>
        </w:tc>
      </w:tr>
    </w:tbl>
    <w:p w:rsidR="00FD63C5" w:rsidRDefault="00FD63C5" w:rsidP="00FD63C5"/>
    <w:p w:rsidR="00FD63C5" w:rsidRDefault="00FD63C5" w:rsidP="00FD63C5"/>
    <w:tbl>
      <w:tblPr>
        <w:tblW w:w="0" w:type="auto"/>
        <w:tblCellSpacing w:w="15" w:type="dxa"/>
        <w:tblCellMar>
          <w:top w:w="15" w:type="dxa"/>
          <w:left w:w="15" w:type="dxa"/>
          <w:bottom w:w="15" w:type="dxa"/>
          <w:right w:w="15" w:type="dxa"/>
        </w:tblCellMar>
        <w:tblLook w:val="04A0"/>
      </w:tblPr>
      <w:tblGrid>
        <w:gridCol w:w="81"/>
        <w:gridCol w:w="111"/>
      </w:tblGrid>
      <w:tr w:rsidR="00FD63C5" w:rsidRPr="00700A16" w:rsidTr="00FD63C5">
        <w:trPr>
          <w:tblCellSpacing w:w="15" w:type="dxa"/>
        </w:trPr>
        <w:tc>
          <w:tcPr>
            <w:tcW w:w="19" w:type="dxa"/>
            <w:vAlign w:val="center"/>
            <w:hideMark/>
          </w:tcPr>
          <w:p w:rsidR="00FD63C5" w:rsidRPr="00700A16"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FD63C5" w:rsidRPr="00700A16"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FD63C5" w:rsidRPr="00700A16" w:rsidTr="00FD63C5">
                    <w:trPr>
                      <w:tblCellSpacing w:w="0" w:type="dxa"/>
                    </w:trPr>
                    <w:tc>
                      <w:tcPr>
                        <w:tcW w:w="0" w:type="auto"/>
                        <w:shd w:val="clear" w:color="auto" w:fill="F8F0F8"/>
                        <w:vAlign w:val="center"/>
                        <w:hideMark/>
                      </w:tcPr>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rPr>
                      <w:rFonts w:eastAsia="Times New Roman"/>
                      <w:sz w:val="21"/>
                      <w:szCs w:val="21"/>
                    </w:rPr>
                  </w:pPr>
                </w:p>
              </w:tc>
            </w:tr>
          </w:tbl>
          <w:p w:rsidR="00FD63C5" w:rsidRPr="00700A16" w:rsidRDefault="00FD63C5" w:rsidP="00FD63C5">
            <w:pPr>
              <w:spacing w:line="240" w:lineRule="auto"/>
              <w:rPr>
                <w:rFonts w:eastAsia="Times New Roman"/>
                <w:sz w:val="21"/>
                <w:szCs w:val="21"/>
              </w:rPr>
            </w:pPr>
          </w:p>
        </w:tc>
      </w:tr>
    </w:tbl>
    <w:p w:rsidR="005D490E" w:rsidRDefault="005D490E" w:rsidP="00FD63C5">
      <w:pPr>
        <w:rPr>
          <w:b/>
          <w:sz w:val="24"/>
          <w:szCs w:val="24"/>
        </w:rPr>
      </w:pPr>
    </w:p>
    <w:p w:rsidR="005D490E" w:rsidRDefault="005D490E" w:rsidP="00FD63C5">
      <w:pPr>
        <w:rPr>
          <w:b/>
          <w:sz w:val="24"/>
          <w:szCs w:val="24"/>
        </w:rPr>
      </w:pPr>
    </w:p>
    <w:p w:rsidR="005D490E" w:rsidRDefault="005D490E" w:rsidP="00FD63C5">
      <w:pPr>
        <w:rPr>
          <w:b/>
          <w:sz w:val="24"/>
          <w:szCs w:val="24"/>
        </w:rPr>
      </w:pPr>
    </w:p>
    <w:p w:rsidR="00FD63C5" w:rsidRDefault="00FD63C5" w:rsidP="00FD63C5">
      <w:pPr>
        <w:rPr>
          <w:rFonts w:cs="Calibri"/>
          <w:b/>
          <w:sz w:val="24"/>
          <w:szCs w:val="24"/>
        </w:rPr>
      </w:pPr>
      <w:r w:rsidRPr="005F1732">
        <w:rPr>
          <w:b/>
          <w:sz w:val="24"/>
          <w:szCs w:val="24"/>
        </w:rPr>
        <w:lastRenderedPageBreak/>
        <w:t>IPERPROTETTIVIT</w:t>
      </w:r>
      <w:r w:rsidRPr="005F1732">
        <w:rPr>
          <w:rFonts w:cs="Calibri"/>
          <w:b/>
          <w:sz w:val="24"/>
          <w:szCs w:val="24"/>
        </w:rPr>
        <w:t>À</w:t>
      </w:r>
    </w:p>
    <w:p w:rsidR="005F1732" w:rsidRPr="005F1732" w:rsidRDefault="005F1732" w:rsidP="00FD63C5">
      <w:pPr>
        <w:rPr>
          <w:b/>
          <w:sz w:val="24"/>
          <w:szCs w:val="24"/>
        </w:rPr>
      </w:pPr>
    </w:p>
    <w:tbl>
      <w:tblPr>
        <w:tblW w:w="0" w:type="auto"/>
        <w:tblCellSpacing w:w="15" w:type="dxa"/>
        <w:tblCellMar>
          <w:top w:w="15" w:type="dxa"/>
          <w:left w:w="15" w:type="dxa"/>
          <w:bottom w:w="15" w:type="dxa"/>
          <w:right w:w="15" w:type="dxa"/>
        </w:tblCellMar>
        <w:tblLook w:val="04A0"/>
      </w:tblPr>
      <w:tblGrid>
        <w:gridCol w:w="4198"/>
        <w:gridCol w:w="4795"/>
        <w:gridCol w:w="65"/>
        <w:gridCol w:w="392"/>
      </w:tblGrid>
      <w:tr w:rsidR="00FD63C5" w:rsidRPr="00082684" w:rsidTr="00FD63C5">
        <w:trPr>
          <w:tblCellSpacing w:w="15" w:type="dxa"/>
        </w:trPr>
        <w:tc>
          <w:tcPr>
            <w:tcW w:w="0" w:type="auto"/>
            <w:hideMark/>
          </w:tcPr>
          <w:p w:rsidR="00FD63C5" w:rsidRPr="00082684" w:rsidRDefault="00FD63C5" w:rsidP="00FD63C5">
            <w:pPr>
              <w:spacing w:before="100" w:beforeAutospacing="1" w:after="100" w:afterAutospacing="1" w:line="240" w:lineRule="auto"/>
              <w:rPr>
                <w:rFonts w:eastAsia="Times New Roman"/>
                <w:sz w:val="21"/>
                <w:szCs w:val="21"/>
              </w:rPr>
            </w:pPr>
            <w:r w:rsidRPr="00082684">
              <w:rPr>
                <w:rFonts w:eastAsia="Times New Roman"/>
                <w:b/>
                <w:bCs/>
                <w:sz w:val="21"/>
                <w:szCs w:val="21"/>
              </w:rPr>
              <w:t>Tabella a doppia entrata:</w:t>
            </w:r>
            <w:r w:rsidRPr="00082684">
              <w:rPr>
                <w:rFonts w:eastAsia="Times New Roman"/>
                <w:b/>
                <w:bCs/>
                <w:sz w:val="21"/>
                <w:szCs w:val="21"/>
              </w:rPr>
              <w:br/>
              <w:t>frequenza_uscite x alimentazione_tensione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82"/>
              <w:gridCol w:w="445"/>
              <w:gridCol w:w="445"/>
              <w:gridCol w:w="343"/>
              <w:gridCol w:w="792"/>
            </w:tblGrid>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alimentazione_tensione-&gt;</w:t>
                  </w:r>
                  <w:r w:rsidRPr="00082684">
                    <w:rPr>
                      <w:rFonts w:eastAsia="Times New Roman"/>
                      <w:sz w:val="21"/>
                      <w:szCs w:val="21"/>
                    </w:rPr>
                    <w:br/>
                    <w:t>frequenza_uscite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18"/>
                      <w:szCs w:val="18"/>
                    </w:rPr>
                  </w:pPr>
                  <w:r w:rsidRPr="00082684">
                    <w:rPr>
                      <w:rFonts w:eastAsia="Times New Roman"/>
                      <w:sz w:val="18"/>
                      <w:szCs w:val="18"/>
                    </w:rPr>
                    <w:t xml:space="preserve">Marginale </w:t>
                  </w:r>
                  <w:r w:rsidRPr="00082684">
                    <w:rPr>
                      <w:rFonts w:eastAsia="Times New Roman"/>
                      <w:sz w:val="18"/>
                      <w:szCs w:val="18"/>
                    </w:rPr>
                    <w:br/>
                    <w:t>di riga</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5</w:t>
                  </w:r>
                  <w:r w:rsidRPr="00082684">
                    <w:rPr>
                      <w:rFonts w:eastAsia="Times New Roman"/>
                      <w:sz w:val="21"/>
                      <w:szCs w:val="21"/>
                    </w:rPr>
                    <w:br/>
                  </w:r>
                  <w:r w:rsidRPr="00082684">
                    <w:rPr>
                      <w:rFonts w:eastAsia="Times New Roman"/>
                      <w:i/>
                      <w:iCs/>
                      <w:sz w:val="21"/>
                      <w:szCs w:val="21"/>
                    </w:rPr>
                    <w:t>4.8</w:t>
                  </w:r>
                  <w:r w:rsidRPr="00082684">
                    <w:rPr>
                      <w:rFonts w:eastAsia="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7</w:t>
                  </w:r>
                  <w:r w:rsidRPr="00082684">
                    <w:rPr>
                      <w:rFonts w:eastAsia="Times New Roman"/>
                      <w:sz w:val="21"/>
                      <w:szCs w:val="21"/>
                    </w:rPr>
                    <w:br/>
                  </w:r>
                  <w:r w:rsidRPr="00082684">
                    <w:rPr>
                      <w:rFonts w:eastAsia="Times New Roman"/>
                      <w:i/>
                      <w:iCs/>
                      <w:sz w:val="21"/>
                      <w:szCs w:val="21"/>
                    </w:rPr>
                    <w:t>5.3</w:t>
                  </w:r>
                  <w:r w:rsidRPr="00082684">
                    <w:rPr>
                      <w:rFonts w:eastAsia="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w:t>
                  </w:r>
                  <w:r w:rsidRPr="00082684">
                    <w:rPr>
                      <w:rFonts w:eastAsia="Times New Roman"/>
                      <w:sz w:val="21"/>
                      <w:szCs w:val="21"/>
                    </w:rPr>
                    <w:br/>
                  </w:r>
                  <w:r w:rsidRPr="00082684">
                    <w:rPr>
                      <w:rFonts w:eastAsia="Times New Roman"/>
                      <w:i/>
                      <w:iCs/>
                      <w:sz w:val="21"/>
                      <w:szCs w:val="21"/>
                    </w:rPr>
                    <w:t>2.9</w:t>
                  </w:r>
                  <w:r w:rsidRPr="00082684">
                    <w:rPr>
                      <w:rFonts w:eastAsia="Times New Roman"/>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13</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10</w:t>
                  </w:r>
                  <w:r w:rsidRPr="00082684">
                    <w:rPr>
                      <w:rFonts w:eastAsia="Times New Roman"/>
                      <w:sz w:val="21"/>
                      <w:szCs w:val="21"/>
                    </w:rPr>
                    <w:br/>
                  </w:r>
                  <w:r w:rsidRPr="00082684">
                    <w:rPr>
                      <w:rFonts w:eastAsia="Times New Roman"/>
                      <w:i/>
                      <w:iCs/>
                      <w:sz w:val="21"/>
                      <w:szCs w:val="21"/>
                    </w:rPr>
                    <w:t>10.4</w:t>
                  </w:r>
                  <w:r w:rsidRPr="00082684">
                    <w:rPr>
                      <w:rFonts w:eastAsia="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14</w:t>
                  </w:r>
                  <w:r w:rsidRPr="00082684">
                    <w:rPr>
                      <w:rFonts w:eastAsia="Times New Roman"/>
                      <w:sz w:val="21"/>
                      <w:szCs w:val="21"/>
                    </w:rPr>
                    <w:br/>
                  </w:r>
                  <w:r w:rsidRPr="00082684">
                    <w:rPr>
                      <w:rFonts w:eastAsia="Times New Roman"/>
                      <w:i/>
                      <w:iCs/>
                      <w:sz w:val="21"/>
                      <w:szCs w:val="21"/>
                    </w:rPr>
                    <w:t>11.4</w:t>
                  </w:r>
                  <w:r w:rsidRPr="00082684">
                    <w:rPr>
                      <w:rFonts w:eastAsia="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4</w:t>
                  </w:r>
                  <w:r w:rsidRPr="00082684">
                    <w:rPr>
                      <w:rFonts w:eastAsia="Times New Roman"/>
                      <w:sz w:val="21"/>
                      <w:szCs w:val="21"/>
                    </w:rPr>
                    <w:br/>
                  </w:r>
                  <w:r w:rsidRPr="00082684">
                    <w:rPr>
                      <w:rFonts w:eastAsia="Times New Roman"/>
                      <w:i/>
                      <w:iCs/>
                      <w:sz w:val="21"/>
                      <w:szCs w:val="21"/>
                    </w:rPr>
                    <w:t>6.2</w:t>
                  </w:r>
                  <w:r w:rsidRPr="00082684">
                    <w:rPr>
                      <w:rFonts w:eastAsia="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28</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13</w:t>
                  </w:r>
                  <w:r w:rsidRPr="00082684">
                    <w:rPr>
                      <w:rFonts w:eastAsia="Times New Roman"/>
                      <w:sz w:val="21"/>
                      <w:szCs w:val="21"/>
                    </w:rPr>
                    <w:br/>
                  </w:r>
                  <w:r w:rsidRPr="00082684">
                    <w:rPr>
                      <w:rFonts w:eastAsia="Times New Roman"/>
                      <w:i/>
                      <w:iCs/>
                      <w:sz w:val="21"/>
                      <w:szCs w:val="21"/>
                    </w:rPr>
                    <w:t>12.2</w:t>
                  </w:r>
                  <w:r w:rsidRPr="00082684">
                    <w:rPr>
                      <w:rFonts w:eastAsia="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8</w:t>
                  </w:r>
                  <w:r w:rsidRPr="00082684">
                    <w:rPr>
                      <w:rFonts w:eastAsia="Times New Roman"/>
                      <w:sz w:val="21"/>
                      <w:szCs w:val="21"/>
                    </w:rPr>
                    <w:br/>
                  </w:r>
                  <w:r w:rsidRPr="00082684">
                    <w:rPr>
                      <w:rFonts w:eastAsia="Times New Roman"/>
                      <w:i/>
                      <w:iCs/>
                      <w:sz w:val="21"/>
                      <w:szCs w:val="21"/>
                    </w:rPr>
                    <w:t>13.4</w:t>
                  </w:r>
                  <w:r w:rsidRPr="00082684">
                    <w:rPr>
                      <w:rFonts w:eastAsia="Times New Roman"/>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12</w:t>
                  </w:r>
                  <w:r w:rsidRPr="00082684">
                    <w:rPr>
                      <w:rFonts w:eastAsia="Times New Roman"/>
                      <w:sz w:val="21"/>
                      <w:szCs w:val="21"/>
                    </w:rPr>
                    <w:br/>
                  </w:r>
                  <w:r w:rsidRPr="00082684">
                    <w:rPr>
                      <w:rFonts w:eastAsia="Times New Roman"/>
                      <w:i/>
                      <w:iCs/>
                      <w:sz w:val="21"/>
                      <w:szCs w:val="21"/>
                    </w:rPr>
                    <w:t>7.3</w:t>
                  </w:r>
                  <w:r w:rsidRPr="00082684">
                    <w:rPr>
                      <w:rFonts w:eastAsia="Times New Roman"/>
                      <w:sz w:val="21"/>
                      <w:szCs w:val="21"/>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33</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w:t>
                  </w:r>
                  <w:r w:rsidRPr="00082684">
                    <w:rPr>
                      <w:rFonts w:eastAsia="Times New Roman"/>
                      <w:sz w:val="21"/>
                      <w:szCs w:val="21"/>
                    </w:rPr>
                    <w:br/>
                  </w:r>
                  <w:r w:rsidRPr="00082684">
                    <w:rPr>
                      <w:rFonts w:eastAsia="Times New Roman"/>
                      <w:i/>
                      <w:iCs/>
                      <w:sz w:val="21"/>
                      <w:szCs w:val="21"/>
                    </w:rPr>
                    <w:t>2.6</w:t>
                  </w:r>
                  <w:r w:rsidRPr="00082684">
                    <w:rPr>
                      <w:rFonts w:eastAsia="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4</w:t>
                  </w:r>
                  <w:r w:rsidRPr="00082684">
                    <w:rPr>
                      <w:rFonts w:eastAsia="Times New Roman"/>
                      <w:sz w:val="21"/>
                      <w:szCs w:val="21"/>
                    </w:rPr>
                    <w:br/>
                  </w:r>
                  <w:r w:rsidRPr="00082684">
                    <w:rPr>
                      <w:rFonts w:eastAsia="Times New Roman"/>
                      <w:i/>
                      <w:iCs/>
                      <w:sz w:val="21"/>
                      <w:szCs w:val="21"/>
                    </w:rPr>
                    <w:t>2.9</w:t>
                  </w:r>
                  <w:r w:rsidRPr="00082684">
                    <w:rPr>
                      <w:rFonts w:eastAsia="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w:t>
                  </w:r>
                  <w:r w:rsidRPr="00082684">
                    <w:rPr>
                      <w:rFonts w:eastAsia="Times New Roman"/>
                      <w:sz w:val="21"/>
                      <w:szCs w:val="21"/>
                    </w:rPr>
                    <w:br/>
                  </w:r>
                  <w:r w:rsidRPr="00082684">
                    <w:rPr>
                      <w:rFonts w:eastAsia="Times New Roman"/>
                      <w:i/>
                      <w:iCs/>
                      <w:sz w:val="21"/>
                      <w:szCs w:val="21"/>
                    </w:rPr>
                    <w:t>1.6</w:t>
                  </w:r>
                  <w:r w:rsidRPr="00082684">
                    <w:rPr>
                      <w:rFonts w:eastAsia="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7</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18"/>
                      <w:szCs w:val="18"/>
                    </w:rPr>
                  </w:pPr>
                  <w:r w:rsidRPr="00082684">
                    <w:rPr>
                      <w:rFonts w:eastAsia="Times New Roman"/>
                      <w:sz w:val="18"/>
                      <w:szCs w:val="18"/>
                    </w:rPr>
                    <w:t xml:space="preserve">Marginale </w:t>
                  </w:r>
                  <w:r w:rsidRPr="00082684">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81</w:t>
                  </w:r>
                </w:p>
              </w:tc>
            </w:tr>
          </w:tbl>
          <w:p w:rsidR="00FD63C5" w:rsidRPr="00082684" w:rsidRDefault="00FD63C5" w:rsidP="00FD63C5">
            <w:pPr>
              <w:spacing w:before="100" w:beforeAutospacing="1" w:after="100" w:afterAutospacing="1" w:line="240" w:lineRule="auto"/>
              <w:rPr>
                <w:rFonts w:eastAsia="Times New Roman"/>
                <w:sz w:val="21"/>
                <w:szCs w:val="21"/>
              </w:rPr>
            </w:pPr>
            <w:r w:rsidRPr="00082684">
              <w:rPr>
                <w:rFonts w:eastAsia="Times New Roman"/>
                <w:sz w:val="21"/>
                <w:szCs w:val="21"/>
              </w:rPr>
              <w:t>X quadro = 9.21. Significatività = 0.162</w:t>
            </w:r>
            <w:r w:rsidRPr="00082684">
              <w:rPr>
                <w:rFonts w:eastAsia="Times New Roman"/>
                <w:sz w:val="21"/>
                <w:szCs w:val="21"/>
              </w:rPr>
              <w:br/>
              <w:t>V di Cramer = 0.24</w:t>
            </w:r>
          </w:p>
          <w:p w:rsidR="00FD63C5" w:rsidRPr="005F1732" w:rsidRDefault="00FD63C5" w:rsidP="00FD63C5">
            <w:pPr>
              <w:spacing w:before="100" w:beforeAutospacing="1" w:after="100" w:afterAutospacing="1" w:line="240" w:lineRule="auto"/>
              <w:rPr>
                <w:rFonts w:eastAsia="Times New Roman"/>
                <w:sz w:val="16"/>
                <w:szCs w:val="16"/>
              </w:rPr>
            </w:pPr>
            <w:r w:rsidRPr="005F1732">
              <w:rPr>
                <w:rFonts w:eastAsia="Times New Roman"/>
                <w:sz w:val="16"/>
                <w:szCs w:val="16"/>
              </w:rPr>
              <w:t xml:space="preserve">Nelle celle della tabella sono indicati: </w:t>
            </w:r>
          </w:p>
          <w:p w:rsidR="00FD63C5" w:rsidRPr="005F1732" w:rsidRDefault="00FD63C5" w:rsidP="00FD63C5">
            <w:pPr>
              <w:numPr>
                <w:ilvl w:val="0"/>
                <w:numId w:val="30"/>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osservata O </w:t>
            </w:r>
          </w:p>
          <w:p w:rsidR="00FD63C5" w:rsidRPr="005F1732" w:rsidRDefault="00FD63C5" w:rsidP="00FD63C5">
            <w:pPr>
              <w:numPr>
                <w:ilvl w:val="0"/>
                <w:numId w:val="30"/>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attesa A </w:t>
            </w:r>
          </w:p>
          <w:p w:rsidR="00FD63C5" w:rsidRPr="00082684" w:rsidRDefault="00FD63C5" w:rsidP="00FD63C5">
            <w:pPr>
              <w:numPr>
                <w:ilvl w:val="0"/>
                <w:numId w:val="30"/>
              </w:numPr>
              <w:spacing w:before="100" w:beforeAutospacing="1" w:after="100" w:afterAutospacing="1" w:line="240" w:lineRule="auto"/>
              <w:rPr>
                <w:rFonts w:eastAsia="Times New Roman"/>
                <w:sz w:val="21"/>
                <w:szCs w:val="21"/>
              </w:rPr>
            </w:pPr>
            <w:r w:rsidRPr="005F1732">
              <w:rPr>
                <w:rFonts w:eastAsia="Times New Roman"/>
                <w:sz w:val="16"/>
                <w:szCs w:val="16"/>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tblPr>
            <w:tblGrid>
              <w:gridCol w:w="411"/>
              <w:gridCol w:w="396"/>
              <w:gridCol w:w="356"/>
              <w:gridCol w:w="396"/>
              <w:gridCol w:w="396"/>
              <w:gridCol w:w="395"/>
              <w:gridCol w:w="395"/>
              <w:gridCol w:w="395"/>
              <w:gridCol w:w="395"/>
              <w:gridCol w:w="395"/>
              <w:gridCol w:w="395"/>
              <w:gridCol w:w="410"/>
            </w:tblGrid>
            <w:tr w:rsidR="00FD63C5" w:rsidRPr="00082684"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66"/>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38%</w:t>
                        </w:r>
                      </w:p>
                    </w:tc>
                  </w:tr>
                  <w:tr w:rsidR="00FD63C5" w:rsidRPr="00082684" w:rsidTr="00FD63C5">
                    <w:trPr>
                      <w:trHeight w:val="570"/>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6"/>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54%</w:t>
                        </w:r>
                      </w:p>
                    </w:tc>
                  </w:tr>
                  <w:tr w:rsidR="00FD63C5" w:rsidRPr="00082684" w:rsidTr="00FD63C5">
                    <w:trPr>
                      <w:trHeight w:val="810"/>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8%</w:t>
                        </w:r>
                      </w:p>
                    </w:tc>
                  </w:tr>
                  <w:tr w:rsidR="00FD63C5" w:rsidRPr="00082684" w:rsidTr="00FD63C5">
                    <w:trPr>
                      <w:trHeight w:val="120"/>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12"/>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6"/>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36%</w:t>
                        </w:r>
                      </w:p>
                    </w:tc>
                  </w:tr>
                  <w:tr w:rsidR="00FD63C5" w:rsidRPr="00082684" w:rsidTr="00FD63C5">
                    <w:trPr>
                      <w:trHeight w:val="540"/>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6"/>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50%</w:t>
                        </w:r>
                      </w:p>
                    </w:tc>
                  </w:tr>
                  <w:tr w:rsidR="00FD63C5" w:rsidRPr="00082684" w:rsidTr="00FD63C5">
                    <w:trPr>
                      <w:trHeight w:val="750"/>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14%</w:t>
                        </w:r>
                      </w:p>
                    </w:tc>
                  </w:tr>
                  <w:tr w:rsidR="00FD63C5" w:rsidRPr="00082684" w:rsidTr="00FD63C5">
                    <w:trPr>
                      <w:trHeight w:val="210"/>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39%</w:t>
                        </w:r>
                      </w:p>
                    </w:tc>
                  </w:tr>
                  <w:tr w:rsidR="00FD63C5" w:rsidRPr="00082684" w:rsidTr="00FD63C5">
                    <w:trPr>
                      <w:trHeight w:val="585"/>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24%</w:t>
                        </w:r>
                      </w:p>
                    </w:tc>
                  </w:tr>
                  <w:tr w:rsidR="00FD63C5" w:rsidRPr="00082684" w:rsidTr="00FD63C5">
                    <w:trPr>
                      <w:trHeight w:val="360"/>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36%</w:t>
                        </w:r>
                      </w:p>
                    </w:tc>
                  </w:tr>
                  <w:tr w:rsidR="00FD63C5" w:rsidRPr="00082684" w:rsidTr="00FD63C5">
                    <w:trPr>
                      <w:trHeight w:val="540"/>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29%</w:t>
                        </w:r>
                      </w:p>
                    </w:tc>
                  </w:tr>
                  <w:tr w:rsidR="00FD63C5" w:rsidRPr="00082684" w:rsidTr="00FD63C5">
                    <w:trPr>
                      <w:trHeight w:val="435"/>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57%</w:t>
                        </w:r>
                      </w:p>
                    </w:tc>
                  </w:tr>
                  <w:tr w:rsidR="00FD63C5" w:rsidRPr="00082684" w:rsidTr="00FD63C5">
                    <w:trPr>
                      <w:trHeight w:val="855"/>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14%</w:t>
                        </w:r>
                      </w:p>
                    </w:tc>
                  </w:tr>
                  <w:tr w:rsidR="00FD63C5" w:rsidRPr="00082684" w:rsidTr="00FD63C5">
                    <w:trPr>
                      <w:trHeight w:val="210"/>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r>
            <w:tr w:rsidR="00FD63C5" w:rsidRPr="00082684" w:rsidTr="00FD63C5">
              <w:trPr>
                <w:tblCellSpacing w:w="15" w:type="dxa"/>
                <w:jc w:val="right"/>
              </w:trPr>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5</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7</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10</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14</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13</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8</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12</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r>
            <w:tr w:rsidR="00FD63C5" w:rsidRPr="00082684" w:rsidTr="00FD63C5">
              <w:trPr>
                <w:tblCellSpacing w:w="15" w:type="dxa"/>
                <w:jc w:val="right"/>
              </w:trPr>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w:t>
                  </w:r>
                </w:p>
              </w:tc>
            </w:tr>
            <w:tr w:rsidR="00FD63C5" w:rsidRPr="00082684" w:rsidTr="00FD63C5">
              <w:trPr>
                <w:trHeight w:val="450"/>
                <w:tblCellSpacing w:w="15" w:type="dxa"/>
                <w:jc w:val="right"/>
              </w:trPr>
              <w:tc>
                <w:tcPr>
                  <w:tcW w:w="0" w:type="auto"/>
                  <w:vAlign w:val="center"/>
                  <w:hideMark/>
                </w:tcPr>
                <w:p w:rsidR="00FD63C5" w:rsidRPr="00082684" w:rsidRDefault="00FD63C5" w:rsidP="00FD63C5">
                  <w:pPr>
                    <w:spacing w:line="240" w:lineRule="auto"/>
                    <w:rPr>
                      <w:rFonts w:eastAsia="Times New Roman"/>
                      <w:sz w:val="21"/>
                      <w:szCs w:val="21"/>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r>
            <w:tr w:rsidR="00FD63C5" w:rsidRPr="00082684" w:rsidTr="00FD63C5">
              <w:trPr>
                <w:tblCellSpacing w:w="15" w:type="dxa"/>
                <w:jc w:val="right"/>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0.1</w:t>
                  </w:r>
                </w:p>
                <w:tbl>
                  <w:tblPr>
                    <w:tblW w:w="375" w:type="dxa"/>
                    <w:jc w:val="center"/>
                    <w:tblCellSpacing w:w="0" w:type="dxa"/>
                    <w:tblCellMar>
                      <w:left w:w="0" w:type="dxa"/>
                      <w:right w:w="0" w:type="dxa"/>
                    </w:tblCellMar>
                    <w:tblLook w:val="04A0"/>
                  </w:tblPr>
                  <w:tblGrid>
                    <w:gridCol w:w="375"/>
                  </w:tblGrid>
                  <w:tr w:rsidR="00FD63C5" w:rsidRPr="00082684" w:rsidTr="00FD63C5">
                    <w:trPr>
                      <w:trHeight w:val="45"/>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4"/>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0.7</w:t>
                  </w:r>
                </w:p>
                <w:tbl>
                  <w:tblPr>
                    <w:tblW w:w="375" w:type="dxa"/>
                    <w:jc w:val="center"/>
                    <w:tblCellSpacing w:w="0" w:type="dxa"/>
                    <w:tblCellMar>
                      <w:left w:w="0" w:type="dxa"/>
                      <w:right w:w="0" w:type="dxa"/>
                    </w:tblCellMar>
                    <w:tblLook w:val="04A0"/>
                  </w:tblPr>
                  <w:tblGrid>
                    <w:gridCol w:w="375"/>
                  </w:tblGrid>
                  <w:tr w:rsidR="00FD63C5" w:rsidRPr="00082684" w:rsidTr="00FD63C5">
                    <w:trPr>
                      <w:trHeight w:val="315"/>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0.8</w:t>
                  </w:r>
                </w:p>
                <w:tbl>
                  <w:tblPr>
                    <w:tblW w:w="375" w:type="dxa"/>
                    <w:jc w:val="center"/>
                    <w:tblCellSpacing w:w="0" w:type="dxa"/>
                    <w:tblCellMar>
                      <w:left w:w="0" w:type="dxa"/>
                      <w:right w:w="0" w:type="dxa"/>
                    </w:tblCellMar>
                    <w:tblLook w:val="04A0"/>
                  </w:tblPr>
                  <w:tblGrid>
                    <w:gridCol w:w="375"/>
                  </w:tblGrid>
                  <w:tr w:rsidR="00FD63C5" w:rsidRPr="00082684" w:rsidTr="00FD63C5">
                    <w:trPr>
                      <w:trHeight w:val="360"/>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0.2</w:t>
                  </w:r>
                </w:p>
                <w:tbl>
                  <w:tblPr>
                    <w:tblW w:w="375" w:type="dxa"/>
                    <w:jc w:val="center"/>
                    <w:tblCellSpacing w:w="0" w:type="dxa"/>
                    <w:tblCellMar>
                      <w:left w:w="0" w:type="dxa"/>
                      <w:right w:w="0" w:type="dxa"/>
                    </w:tblCellMar>
                    <w:tblLook w:val="04A0"/>
                  </w:tblPr>
                  <w:tblGrid>
                    <w:gridCol w:w="375"/>
                  </w:tblGrid>
                  <w:tr w:rsidR="00FD63C5" w:rsidRPr="00082684" w:rsidTr="00FD63C5">
                    <w:trPr>
                      <w:trHeight w:val="90"/>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10"/>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1.7</w:t>
                  </w:r>
                </w:p>
                <w:tbl>
                  <w:tblPr>
                    <w:tblW w:w="375" w:type="dxa"/>
                    <w:jc w:val="center"/>
                    <w:tblCellSpacing w:w="0" w:type="dxa"/>
                    <w:tblCellMar>
                      <w:left w:w="0" w:type="dxa"/>
                      <w:right w:w="0" w:type="dxa"/>
                    </w:tblCellMar>
                    <w:tblLook w:val="04A0"/>
                  </w:tblPr>
                  <w:tblGrid>
                    <w:gridCol w:w="375"/>
                  </w:tblGrid>
                  <w:tr w:rsidR="00FD63C5" w:rsidRPr="00082684" w:rsidTr="00FD63C5">
                    <w:trPr>
                      <w:trHeight w:val="750"/>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0.7</w:t>
                  </w:r>
                </w:p>
                <w:tbl>
                  <w:tblPr>
                    <w:tblW w:w="375" w:type="dxa"/>
                    <w:jc w:val="center"/>
                    <w:tblCellSpacing w:w="0" w:type="dxa"/>
                    <w:tblCellMar>
                      <w:left w:w="0" w:type="dxa"/>
                      <w:right w:w="0" w:type="dxa"/>
                    </w:tblCellMar>
                    <w:tblLook w:val="04A0"/>
                  </w:tblPr>
                  <w:tblGrid>
                    <w:gridCol w:w="375"/>
                  </w:tblGrid>
                  <w:tr w:rsidR="00FD63C5" w:rsidRPr="00082684" w:rsidTr="00FD63C5">
                    <w:trPr>
                      <w:trHeight w:val="315"/>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r>
            <w:tr w:rsidR="00FD63C5" w:rsidRPr="00082684" w:rsidTr="00FD63C5">
              <w:trPr>
                <w:tblCellSpacing w:w="15" w:type="dxa"/>
                <w:jc w:val="right"/>
              </w:trPr>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w:t>
                  </w:r>
                </w:p>
              </w:tc>
            </w:tr>
            <w:tr w:rsidR="00FD63C5" w:rsidRPr="00082684" w:rsidTr="00FD63C5">
              <w:trPr>
                <w:tblCellSpacing w:w="15" w:type="dxa"/>
                <w:jc w:val="right"/>
              </w:trPr>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480"/>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-1.1</w:t>
                  </w: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45"/>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4"/>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-0.1</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390"/>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-0.9</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660"/>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-1.5</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180"/>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18"/>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-0.4</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180"/>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18"/>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-0.4</w:t>
                  </w:r>
                </w:p>
              </w:tc>
            </w:tr>
          </w:tbl>
          <w:p w:rsidR="00FD63C5" w:rsidRPr="00082684" w:rsidRDefault="00FD63C5" w:rsidP="00FD63C5">
            <w:pPr>
              <w:spacing w:line="240" w:lineRule="auto"/>
              <w:rPr>
                <w:rFonts w:eastAsia="Times New Roman"/>
                <w:sz w:val="21"/>
                <w:szCs w:val="21"/>
              </w:rPr>
            </w:pPr>
          </w:p>
        </w:tc>
        <w:tc>
          <w:tcPr>
            <w:tcW w:w="150" w:type="dxa"/>
            <w:vAlign w:val="center"/>
            <w:hideMark/>
          </w:tcPr>
          <w:p w:rsidR="00FD63C5" w:rsidRPr="00082684"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317"/>
            </w:tblGrid>
            <w:tr w:rsidR="00FD63C5" w:rsidRPr="00082684"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87"/>
                  </w:tblGrid>
                  <w:tr w:rsidR="00FD63C5" w:rsidRPr="00082684"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92"/>
                        </w:tblGrid>
                        <w:tr w:rsidR="00FD63C5" w:rsidRPr="00082684" w:rsidTr="00FD63C5">
                          <w:trPr>
                            <w:tblCellSpacing w:w="30" w:type="dxa"/>
                          </w:trPr>
                          <w:tc>
                            <w:tcPr>
                              <w:tcW w:w="0" w:type="auto"/>
                              <w:shd w:val="clear" w:color="auto" w:fill="C0D0C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w:t>
                              </w:r>
                            </w:p>
                          </w:tc>
                        </w:tr>
                        <w:tr w:rsidR="00FD63C5" w:rsidRPr="00082684" w:rsidTr="00FD63C5">
                          <w:trPr>
                            <w:tblCellSpacing w:w="30" w:type="dxa"/>
                          </w:trPr>
                          <w:tc>
                            <w:tcPr>
                              <w:tcW w:w="0" w:type="auto"/>
                              <w:shd w:val="clear" w:color="auto" w:fill="80D08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w:t>
                              </w:r>
                            </w:p>
                          </w:tc>
                        </w:tr>
                        <w:tr w:rsidR="00FD63C5" w:rsidRPr="00082684" w:rsidTr="00FD63C5">
                          <w:trPr>
                            <w:tblCellSpacing w:w="30" w:type="dxa"/>
                          </w:trPr>
                          <w:tc>
                            <w:tcPr>
                              <w:tcW w:w="0" w:type="auto"/>
                              <w:shd w:val="clear" w:color="auto" w:fill="40404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w:t>
                              </w:r>
                            </w:p>
                          </w:tc>
                        </w:tr>
                      </w:tbl>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rPr>
                <w:rFonts w:eastAsia="Times New Roman"/>
                <w:sz w:val="21"/>
                <w:szCs w:val="21"/>
              </w:rPr>
            </w:pPr>
          </w:p>
        </w:tc>
      </w:tr>
    </w:tbl>
    <w:p w:rsidR="005F1732" w:rsidRDefault="005F1732" w:rsidP="00FD63C5"/>
    <w:p w:rsidR="005F1732" w:rsidRDefault="005F1732" w:rsidP="00FD63C5"/>
    <w:tbl>
      <w:tblPr>
        <w:tblW w:w="0" w:type="auto"/>
        <w:tblCellSpacing w:w="15" w:type="dxa"/>
        <w:tblCellMar>
          <w:top w:w="15" w:type="dxa"/>
          <w:left w:w="15" w:type="dxa"/>
          <w:bottom w:w="15" w:type="dxa"/>
          <w:right w:w="15" w:type="dxa"/>
        </w:tblCellMar>
        <w:tblLook w:val="04A0"/>
      </w:tblPr>
      <w:tblGrid>
        <w:gridCol w:w="3605"/>
        <w:gridCol w:w="5400"/>
        <w:gridCol w:w="65"/>
        <w:gridCol w:w="380"/>
      </w:tblGrid>
      <w:tr w:rsidR="00FD63C5" w:rsidRPr="00082684" w:rsidTr="00FD63C5">
        <w:trPr>
          <w:tblCellSpacing w:w="15" w:type="dxa"/>
        </w:trPr>
        <w:tc>
          <w:tcPr>
            <w:tcW w:w="0" w:type="auto"/>
            <w:hideMark/>
          </w:tcPr>
          <w:p w:rsidR="00FD63C5" w:rsidRPr="00082684" w:rsidRDefault="00FD63C5" w:rsidP="00FD63C5">
            <w:pPr>
              <w:spacing w:before="100" w:beforeAutospacing="1" w:after="100" w:afterAutospacing="1" w:line="240" w:lineRule="auto"/>
              <w:rPr>
                <w:rFonts w:eastAsia="Times New Roman"/>
                <w:sz w:val="21"/>
                <w:szCs w:val="21"/>
              </w:rPr>
            </w:pPr>
            <w:r w:rsidRPr="00082684">
              <w:rPr>
                <w:rFonts w:eastAsia="Times New Roman"/>
                <w:b/>
                <w:bCs/>
                <w:sz w:val="21"/>
                <w:szCs w:val="21"/>
              </w:rPr>
              <w:lastRenderedPageBreak/>
              <w:t>Tabella a doppia entrata:</w:t>
            </w:r>
            <w:r w:rsidRPr="00082684">
              <w:rPr>
                <w:rFonts w:eastAsia="Times New Roman"/>
                <w:b/>
                <w:bCs/>
                <w:sz w:val="21"/>
                <w:szCs w:val="21"/>
              </w:rPr>
              <w:br/>
              <w:t>controllo_uscite x alimentazione_tensione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6"/>
              <w:gridCol w:w="315"/>
              <w:gridCol w:w="315"/>
              <w:gridCol w:w="315"/>
              <w:gridCol w:w="713"/>
            </w:tblGrid>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alimentazione_tensione-&gt;</w:t>
                  </w:r>
                  <w:r w:rsidRPr="00082684">
                    <w:rPr>
                      <w:rFonts w:eastAsia="Times New Roman"/>
                      <w:sz w:val="21"/>
                      <w:szCs w:val="21"/>
                    </w:rPr>
                    <w:br/>
                    <w:t>controllo_uscite</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18"/>
                      <w:szCs w:val="18"/>
                    </w:rPr>
                  </w:pPr>
                  <w:r w:rsidRPr="00082684">
                    <w:rPr>
                      <w:rFonts w:eastAsia="Times New Roman"/>
                      <w:sz w:val="18"/>
                      <w:szCs w:val="18"/>
                    </w:rPr>
                    <w:t xml:space="preserve">Marginale </w:t>
                  </w:r>
                  <w:r w:rsidRPr="00082684">
                    <w:rPr>
                      <w:rFonts w:eastAsia="Times New Roman"/>
                      <w:sz w:val="18"/>
                      <w:szCs w:val="18"/>
                    </w:rPr>
                    <w:br/>
                    <w:t>di riga</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w:t>
                  </w:r>
                  <w:r w:rsidRPr="00082684">
                    <w:rPr>
                      <w:rFonts w:eastAsia="Times New Roman"/>
                      <w:sz w:val="21"/>
                      <w:szCs w:val="21"/>
                    </w:rPr>
                    <w:br/>
                  </w:r>
                  <w:r w:rsidRPr="00082684">
                    <w:rPr>
                      <w:rFonts w:eastAsia="Times New Roman"/>
                      <w:i/>
                      <w:iCs/>
                      <w:sz w:val="21"/>
                      <w:szCs w:val="21"/>
                    </w:rPr>
                    <w:t>3.3</w:t>
                  </w:r>
                  <w:r w:rsidRPr="00082684">
                    <w:rPr>
                      <w:rFonts w:eastAsia="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6</w:t>
                  </w:r>
                  <w:r w:rsidRPr="00082684">
                    <w:rPr>
                      <w:rFonts w:eastAsia="Times New Roman"/>
                      <w:sz w:val="21"/>
                      <w:szCs w:val="21"/>
                    </w:rPr>
                    <w:br/>
                  </w:r>
                  <w:r w:rsidRPr="00082684">
                    <w:rPr>
                      <w:rFonts w:eastAsia="Times New Roman"/>
                      <w:i/>
                      <w:iCs/>
                      <w:sz w:val="21"/>
                      <w:szCs w:val="21"/>
                    </w:rPr>
                    <w:t>3.7</w:t>
                  </w:r>
                  <w:r w:rsidRPr="00082684">
                    <w:rPr>
                      <w:rFonts w:eastAsia="Times New Roman"/>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w:t>
                  </w:r>
                  <w:r w:rsidRPr="00082684">
                    <w:rPr>
                      <w:rFonts w:eastAsia="Times New Roman"/>
                      <w:sz w:val="21"/>
                      <w:szCs w:val="21"/>
                    </w:rPr>
                    <w:br/>
                  </w:r>
                  <w:r w:rsidRPr="00082684">
                    <w:rPr>
                      <w:rFonts w:eastAsia="Times New Roman"/>
                      <w:i/>
                      <w:iCs/>
                      <w:sz w:val="21"/>
                      <w:szCs w:val="21"/>
                    </w:rPr>
                    <w:t>2</w:t>
                  </w:r>
                  <w:r w:rsidRPr="00082684">
                    <w:rPr>
                      <w:rFonts w:eastAsia="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9</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8</w:t>
                  </w:r>
                  <w:r w:rsidRPr="00082684">
                    <w:rPr>
                      <w:rFonts w:eastAsia="Times New Roman"/>
                      <w:sz w:val="21"/>
                      <w:szCs w:val="21"/>
                    </w:rPr>
                    <w:br/>
                  </w:r>
                  <w:r w:rsidRPr="00082684">
                    <w:rPr>
                      <w:rFonts w:eastAsia="Times New Roman"/>
                      <w:i/>
                      <w:iCs/>
                      <w:sz w:val="21"/>
                      <w:szCs w:val="21"/>
                    </w:rPr>
                    <w:t>7.4</w:t>
                  </w:r>
                  <w:r w:rsidRPr="00082684">
                    <w:rPr>
                      <w:rFonts w:eastAsia="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8</w:t>
                  </w:r>
                  <w:r w:rsidRPr="00082684">
                    <w:rPr>
                      <w:rFonts w:eastAsia="Times New Roman"/>
                      <w:sz w:val="21"/>
                      <w:szCs w:val="21"/>
                    </w:rPr>
                    <w:br/>
                  </w:r>
                  <w:r w:rsidRPr="00082684">
                    <w:rPr>
                      <w:rFonts w:eastAsia="Times New Roman"/>
                      <w:i/>
                      <w:iCs/>
                      <w:sz w:val="21"/>
                      <w:szCs w:val="21"/>
                    </w:rPr>
                    <w:t>8.1</w:t>
                  </w:r>
                  <w:r w:rsidRPr="00082684">
                    <w:rPr>
                      <w:rFonts w:eastAsia="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4</w:t>
                  </w:r>
                  <w:r w:rsidRPr="00082684">
                    <w:rPr>
                      <w:rFonts w:eastAsia="Times New Roman"/>
                      <w:sz w:val="21"/>
                      <w:szCs w:val="21"/>
                    </w:rPr>
                    <w:br/>
                  </w:r>
                  <w:r w:rsidRPr="00082684">
                    <w:rPr>
                      <w:rFonts w:eastAsia="Times New Roman"/>
                      <w:i/>
                      <w:iCs/>
                      <w:sz w:val="21"/>
                      <w:szCs w:val="21"/>
                    </w:rPr>
                    <w:t>4.4</w:t>
                  </w:r>
                  <w:r w:rsidRPr="00082684">
                    <w:rPr>
                      <w:rFonts w:eastAsia="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20</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8</w:t>
                  </w:r>
                  <w:r w:rsidRPr="00082684">
                    <w:rPr>
                      <w:rFonts w:eastAsia="Times New Roman"/>
                      <w:sz w:val="21"/>
                      <w:szCs w:val="21"/>
                    </w:rPr>
                    <w:br/>
                  </w:r>
                  <w:r w:rsidRPr="00082684">
                    <w:rPr>
                      <w:rFonts w:eastAsia="Times New Roman"/>
                      <w:i/>
                      <w:iCs/>
                      <w:sz w:val="21"/>
                      <w:szCs w:val="21"/>
                    </w:rPr>
                    <w:t>8.9</w:t>
                  </w:r>
                  <w:r w:rsidRPr="00082684">
                    <w:rPr>
                      <w:rFonts w:eastAsia="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10</w:t>
                  </w:r>
                  <w:r w:rsidRPr="00082684">
                    <w:rPr>
                      <w:rFonts w:eastAsia="Times New Roman"/>
                      <w:sz w:val="21"/>
                      <w:szCs w:val="21"/>
                    </w:rPr>
                    <w:br/>
                  </w:r>
                  <w:r w:rsidRPr="00082684">
                    <w:rPr>
                      <w:rFonts w:eastAsia="Times New Roman"/>
                      <w:i/>
                      <w:iCs/>
                      <w:sz w:val="21"/>
                      <w:szCs w:val="21"/>
                    </w:rPr>
                    <w:t>9.8</w:t>
                  </w:r>
                  <w:r w:rsidRPr="00082684">
                    <w:rPr>
                      <w:rFonts w:eastAsia="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6</w:t>
                  </w:r>
                  <w:r w:rsidRPr="00082684">
                    <w:rPr>
                      <w:rFonts w:eastAsia="Times New Roman"/>
                      <w:sz w:val="21"/>
                      <w:szCs w:val="21"/>
                    </w:rPr>
                    <w:br/>
                  </w:r>
                  <w:r w:rsidRPr="00082684">
                    <w:rPr>
                      <w:rFonts w:eastAsia="Times New Roman"/>
                      <w:i/>
                      <w:iCs/>
                      <w:sz w:val="21"/>
                      <w:szCs w:val="21"/>
                    </w:rPr>
                    <w:t>5.3</w:t>
                  </w:r>
                  <w:r w:rsidRPr="00082684">
                    <w:rPr>
                      <w:rFonts w:eastAsia="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24</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10</w:t>
                  </w:r>
                  <w:r w:rsidRPr="00082684">
                    <w:rPr>
                      <w:rFonts w:eastAsia="Times New Roman"/>
                      <w:sz w:val="21"/>
                      <w:szCs w:val="21"/>
                    </w:rPr>
                    <w:br/>
                  </w:r>
                  <w:r w:rsidRPr="00082684">
                    <w:rPr>
                      <w:rFonts w:eastAsia="Times New Roman"/>
                      <w:i/>
                      <w:iCs/>
                      <w:sz w:val="21"/>
                      <w:szCs w:val="21"/>
                    </w:rPr>
                    <w:t>8.1</w:t>
                  </w:r>
                  <w:r w:rsidRPr="00082684">
                    <w:rPr>
                      <w:rFonts w:eastAsia="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6</w:t>
                  </w:r>
                  <w:r w:rsidRPr="00082684">
                    <w:rPr>
                      <w:rFonts w:eastAsia="Times New Roman"/>
                      <w:sz w:val="21"/>
                      <w:szCs w:val="21"/>
                    </w:rPr>
                    <w:br/>
                  </w:r>
                  <w:r w:rsidRPr="00082684">
                    <w:rPr>
                      <w:rFonts w:eastAsia="Times New Roman"/>
                      <w:i/>
                      <w:iCs/>
                      <w:sz w:val="21"/>
                      <w:szCs w:val="21"/>
                    </w:rPr>
                    <w:t>9</w:t>
                  </w:r>
                  <w:r w:rsidRPr="00082684">
                    <w:rPr>
                      <w:rFonts w:eastAsia="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6</w:t>
                  </w:r>
                  <w:r w:rsidRPr="00082684">
                    <w:rPr>
                      <w:rFonts w:eastAsia="Times New Roman"/>
                      <w:sz w:val="21"/>
                      <w:szCs w:val="21"/>
                    </w:rPr>
                    <w:br/>
                  </w:r>
                  <w:r w:rsidRPr="00082684">
                    <w:rPr>
                      <w:rFonts w:eastAsia="Times New Roman"/>
                      <w:i/>
                      <w:iCs/>
                      <w:sz w:val="21"/>
                      <w:szCs w:val="21"/>
                    </w:rPr>
                    <w:t>4.9</w:t>
                  </w:r>
                  <w:r w:rsidRPr="00082684">
                    <w:rPr>
                      <w:rFonts w:eastAsia="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22</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w:t>
                  </w:r>
                  <w:r w:rsidRPr="00082684">
                    <w:rPr>
                      <w:rFonts w:eastAsia="Times New Roman"/>
                      <w:sz w:val="21"/>
                      <w:szCs w:val="21"/>
                    </w:rPr>
                    <w:br/>
                  </w:r>
                  <w:r w:rsidRPr="00082684">
                    <w:rPr>
                      <w:rFonts w:eastAsia="Times New Roman"/>
                      <w:i/>
                      <w:iCs/>
                      <w:sz w:val="21"/>
                      <w:szCs w:val="21"/>
                    </w:rPr>
                    <w:t>2.2</w:t>
                  </w:r>
                  <w:r w:rsidRPr="00082684">
                    <w:rPr>
                      <w:rFonts w:eastAsia="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w:t>
                  </w:r>
                  <w:r w:rsidRPr="00082684">
                    <w:rPr>
                      <w:rFonts w:eastAsia="Times New Roman"/>
                      <w:sz w:val="21"/>
                      <w:szCs w:val="21"/>
                    </w:rPr>
                    <w:br/>
                  </w:r>
                  <w:r w:rsidRPr="00082684">
                    <w:rPr>
                      <w:rFonts w:eastAsia="Times New Roman"/>
                      <w:i/>
                      <w:iCs/>
                      <w:sz w:val="21"/>
                      <w:szCs w:val="21"/>
                    </w:rPr>
                    <w:t>2.4</w:t>
                  </w:r>
                  <w:r w:rsidRPr="00082684">
                    <w:rPr>
                      <w:rFonts w:eastAsia="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w:t>
                  </w:r>
                  <w:r w:rsidRPr="00082684">
                    <w:rPr>
                      <w:rFonts w:eastAsia="Times New Roman"/>
                      <w:sz w:val="21"/>
                      <w:szCs w:val="21"/>
                    </w:rPr>
                    <w:br/>
                  </w:r>
                  <w:r w:rsidRPr="00082684">
                    <w:rPr>
                      <w:rFonts w:eastAsia="Times New Roman"/>
                      <w:i/>
                      <w:iCs/>
                      <w:sz w:val="21"/>
                      <w:szCs w:val="21"/>
                    </w:rPr>
                    <w:t>1.3</w:t>
                  </w:r>
                  <w:r w:rsidRPr="00082684">
                    <w:rPr>
                      <w:rFonts w:eastAsia="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6</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18"/>
                      <w:szCs w:val="18"/>
                    </w:rPr>
                  </w:pPr>
                  <w:r w:rsidRPr="00082684">
                    <w:rPr>
                      <w:rFonts w:eastAsia="Times New Roman"/>
                      <w:sz w:val="18"/>
                      <w:szCs w:val="18"/>
                    </w:rPr>
                    <w:t xml:space="preserve">Marginale </w:t>
                  </w:r>
                  <w:r w:rsidRPr="00082684">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81</w:t>
                  </w:r>
                </w:p>
              </w:tc>
            </w:tr>
          </w:tbl>
          <w:p w:rsidR="00FD63C5" w:rsidRDefault="00FD63C5" w:rsidP="00FD63C5">
            <w:pPr>
              <w:spacing w:before="100" w:beforeAutospacing="1" w:after="100" w:afterAutospacing="1" w:line="240" w:lineRule="auto"/>
              <w:rPr>
                <w:rFonts w:eastAsia="Times New Roman"/>
                <w:sz w:val="21"/>
                <w:szCs w:val="21"/>
              </w:rPr>
            </w:pPr>
            <w:r w:rsidRPr="00082684">
              <w:rPr>
                <w:rFonts w:eastAsia="Times New Roman"/>
                <w:sz w:val="21"/>
                <w:szCs w:val="21"/>
              </w:rPr>
              <w:t>X quadro = 4.67. Significatività = 0.792</w:t>
            </w:r>
            <w:r w:rsidRPr="00082684">
              <w:rPr>
                <w:rFonts w:eastAsia="Times New Roman"/>
                <w:sz w:val="21"/>
                <w:szCs w:val="21"/>
              </w:rPr>
              <w:br/>
              <w:t>V di Cramer = 0.17</w:t>
            </w:r>
          </w:p>
          <w:p w:rsidR="00AD2739" w:rsidRDefault="00AD2739" w:rsidP="00FD63C5">
            <w:pPr>
              <w:spacing w:before="100" w:beforeAutospacing="1" w:after="100" w:afterAutospacing="1" w:line="240" w:lineRule="auto"/>
              <w:rPr>
                <w:rFonts w:eastAsia="Times New Roman"/>
                <w:sz w:val="21"/>
                <w:szCs w:val="21"/>
              </w:rPr>
            </w:pPr>
          </w:p>
          <w:p w:rsidR="00AD2739" w:rsidRDefault="00AD2739" w:rsidP="00FD63C5">
            <w:pPr>
              <w:spacing w:before="100" w:beforeAutospacing="1" w:after="100" w:afterAutospacing="1" w:line="240" w:lineRule="auto"/>
              <w:rPr>
                <w:rFonts w:eastAsia="Times New Roman"/>
                <w:sz w:val="21"/>
                <w:szCs w:val="21"/>
              </w:rPr>
            </w:pPr>
          </w:p>
          <w:p w:rsidR="00A971BB" w:rsidRPr="00082684" w:rsidRDefault="00A971BB" w:rsidP="00FD63C5">
            <w:pPr>
              <w:spacing w:before="100" w:beforeAutospacing="1" w:after="100" w:afterAutospacing="1" w:line="240" w:lineRule="auto"/>
              <w:rPr>
                <w:rFonts w:eastAsia="Times New Roman"/>
                <w:sz w:val="21"/>
                <w:szCs w:val="21"/>
              </w:rPr>
            </w:pPr>
          </w:p>
          <w:p w:rsidR="00FD63C5" w:rsidRPr="005F1732" w:rsidRDefault="00FD63C5" w:rsidP="00FD63C5">
            <w:pPr>
              <w:spacing w:before="100" w:beforeAutospacing="1" w:after="100" w:afterAutospacing="1" w:line="240" w:lineRule="auto"/>
              <w:rPr>
                <w:rFonts w:eastAsia="Times New Roman"/>
                <w:sz w:val="16"/>
                <w:szCs w:val="16"/>
              </w:rPr>
            </w:pPr>
            <w:r w:rsidRPr="005F1732">
              <w:rPr>
                <w:rFonts w:eastAsia="Times New Roman"/>
                <w:sz w:val="16"/>
                <w:szCs w:val="16"/>
              </w:rPr>
              <w:lastRenderedPageBreak/>
              <w:t xml:space="preserve">Nelle celle della tabella sono indicati: </w:t>
            </w:r>
          </w:p>
          <w:p w:rsidR="00FD63C5" w:rsidRPr="005F1732" w:rsidRDefault="00FD63C5" w:rsidP="00FD63C5">
            <w:pPr>
              <w:numPr>
                <w:ilvl w:val="0"/>
                <w:numId w:val="31"/>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osservata O </w:t>
            </w:r>
          </w:p>
          <w:p w:rsidR="00FD63C5" w:rsidRPr="005F1732" w:rsidRDefault="00FD63C5" w:rsidP="00FD63C5">
            <w:pPr>
              <w:numPr>
                <w:ilvl w:val="0"/>
                <w:numId w:val="31"/>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attesa A </w:t>
            </w:r>
          </w:p>
          <w:p w:rsidR="00FD63C5" w:rsidRPr="00082684" w:rsidRDefault="00FD63C5" w:rsidP="00FD63C5">
            <w:pPr>
              <w:numPr>
                <w:ilvl w:val="0"/>
                <w:numId w:val="31"/>
              </w:numPr>
              <w:spacing w:before="100" w:beforeAutospacing="1" w:after="100" w:afterAutospacing="1" w:line="240" w:lineRule="auto"/>
              <w:rPr>
                <w:rFonts w:eastAsia="Times New Roman"/>
                <w:sz w:val="21"/>
                <w:szCs w:val="21"/>
              </w:rPr>
            </w:pPr>
            <w:r w:rsidRPr="005F1732">
              <w:rPr>
                <w:rFonts w:eastAsia="Times New Roman"/>
                <w:sz w:val="16"/>
                <w:szCs w:val="16"/>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tblPr>
            <w:tblGrid>
              <w:gridCol w:w="369"/>
              <w:gridCol w:w="354"/>
              <w:gridCol w:w="354"/>
              <w:gridCol w:w="354"/>
              <w:gridCol w:w="354"/>
              <w:gridCol w:w="354"/>
              <w:gridCol w:w="354"/>
              <w:gridCol w:w="354"/>
              <w:gridCol w:w="354"/>
              <w:gridCol w:w="354"/>
              <w:gridCol w:w="354"/>
              <w:gridCol w:w="354"/>
              <w:gridCol w:w="354"/>
              <w:gridCol w:w="354"/>
              <w:gridCol w:w="369"/>
            </w:tblGrid>
            <w:tr w:rsidR="00FD63C5" w:rsidRPr="00082684"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lastRenderedPageBreak/>
                          <w:t>22%</w:t>
                        </w:r>
                      </w:p>
                    </w:tc>
                  </w:tr>
                  <w:tr w:rsidR="00FD63C5" w:rsidRPr="00082684" w:rsidTr="00FD63C5">
                    <w:trPr>
                      <w:trHeight w:val="330"/>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67%</w:t>
                        </w:r>
                      </w:p>
                    </w:tc>
                  </w:tr>
                  <w:tr w:rsidR="00FD63C5" w:rsidRPr="00082684" w:rsidTr="00FD63C5">
                    <w:trPr>
                      <w:trHeight w:val="1005"/>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11%</w:t>
                        </w:r>
                      </w:p>
                    </w:tc>
                  </w:tr>
                  <w:tr w:rsidR="00FD63C5" w:rsidRPr="00082684" w:rsidTr="00FD63C5">
                    <w:trPr>
                      <w:trHeight w:val="165"/>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16"/>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40%</w:t>
                        </w:r>
                      </w:p>
                    </w:tc>
                  </w:tr>
                  <w:tr w:rsidR="00FD63C5" w:rsidRPr="00082684" w:rsidTr="00FD63C5">
                    <w:trPr>
                      <w:trHeight w:val="600"/>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40%</w:t>
                        </w:r>
                      </w:p>
                    </w:tc>
                  </w:tr>
                  <w:tr w:rsidR="00FD63C5" w:rsidRPr="00082684" w:rsidTr="00FD63C5">
                    <w:trPr>
                      <w:trHeight w:val="600"/>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20%</w:t>
                        </w:r>
                      </w:p>
                    </w:tc>
                  </w:tr>
                  <w:tr w:rsidR="00FD63C5" w:rsidRPr="00082684" w:rsidTr="00FD63C5">
                    <w:trPr>
                      <w:trHeight w:val="300"/>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33%</w:t>
                        </w:r>
                      </w:p>
                    </w:tc>
                  </w:tr>
                  <w:tr w:rsidR="00FD63C5" w:rsidRPr="00082684" w:rsidTr="00FD63C5">
                    <w:trPr>
                      <w:trHeight w:val="495"/>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42%</w:t>
                        </w:r>
                      </w:p>
                    </w:tc>
                  </w:tr>
                  <w:tr w:rsidR="00FD63C5" w:rsidRPr="00082684" w:rsidTr="00FD63C5">
                    <w:trPr>
                      <w:trHeight w:val="630"/>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25%</w:t>
                        </w:r>
                      </w:p>
                    </w:tc>
                  </w:tr>
                  <w:tr w:rsidR="00FD63C5" w:rsidRPr="00082684" w:rsidTr="00FD63C5">
                    <w:trPr>
                      <w:trHeight w:val="375"/>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45%</w:t>
                        </w:r>
                      </w:p>
                    </w:tc>
                  </w:tr>
                  <w:tr w:rsidR="00FD63C5" w:rsidRPr="00082684" w:rsidTr="00FD63C5">
                    <w:trPr>
                      <w:trHeight w:val="675"/>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27%</w:t>
                        </w:r>
                      </w:p>
                    </w:tc>
                  </w:tr>
                  <w:tr w:rsidR="00FD63C5" w:rsidRPr="00082684" w:rsidTr="00FD63C5">
                    <w:trPr>
                      <w:trHeight w:val="405"/>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27%</w:t>
                        </w:r>
                      </w:p>
                    </w:tc>
                  </w:tr>
                  <w:tr w:rsidR="00FD63C5" w:rsidRPr="00082684" w:rsidTr="00FD63C5">
                    <w:trPr>
                      <w:trHeight w:val="405"/>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33%</w:t>
                        </w:r>
                      </w:p>
                    </w:tc>
                  </w:tr>
                  <w:tr w:rsidR="00FD63C5" w:rsidRPr="00082684" w:rsidTr="00FD63C5">
                    <w:trPr>
                      <w:trHeight w:val="495"/>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50%</w:t>
                        </w:r>
                      </w:p>
                    </w:tc>
                  </w:tr>
                  <w:tr w:rsidR="00FD63C5" w:rsidRPr="00082684" w:rsidTr="00FD63C5">
                    <w:trPr>
                      <w:trHeight w:val="750"/>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24"/>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17%</w:t>
                        </w:r>
                      </w:p>
                    </w:tc>
                  </w:tr>
                  <w:tr w:rsidR="00FD63C5" w:rsidRPr="00082684" w:rsidTr="00FD63C5">
                    <w:trPr>
                      <w:trHeight w:val="255"/>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r>
            <w:tr w:rsidR="00FD63C5" w:rsidRPr="00082684" w:rsidTr="00FD63C5">
              <w:trPr>
                <w:tblCellSpacing w:w="15" w:type="dxa"/>
                <w:jc w:val="right"/>
              </w:trPr>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6</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8</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8</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8</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10</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6</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10</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6</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6</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r>
            <w:tr w:rsidR="00FD63C5" w:rsidRPr="00082684" w:rsidTr="00FD63C5">
              <w:trPr>
                <w:tblCellSpacing w:w="15" w:type="dxa"/>
                <w:jc w:val="right"/>
              </w:trPr>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5</w:t>
                  </w:r>
                </w:p>
              </w:tc>
            </w:tr>
            <w:tr w:rsidR="00FD63C5" w:rsidRPr="00082684" w:rsidTr="00FD63C5">
              <w:trPr>
                <w:trHeight w:val="450"/>
                <w:tblCellSpacing w:w="15" w:type="dxa"/>
                <w:jc w:val="right"/>
              </w:trPr>
              <w:tc>
                <w:tcPr>
                  <w:tcW w:w="0" w:type="auto"/>
                  <w:vAlign w:val="center"/>
                  <w:hideMark/>
                </w:tcPr>
                <w:p w:rsidR="00FD63C5" w:rsidRPr="00082684" w:rsidRDefault="00FD63C5" w:rsidP="00FD63C5">
                  <w:pPr>
                    <w:spacing w:line="240" w:lineRule="auto"/>
                    <w:rPr>
                      <w:rFonts w:eastAsia="Times New Roman"/>
                      <w:sz w:val="21"/>
                      <w:szCs w:val="21"/>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r>
            <w:tr w:rsidR="00FD63C5" w:rsidRPr="00082684" w:rsidTr="00FD63C5">
              <w:trPr>
                <w:tblCellSpacing w:w="15" w:type="dxa"/>
                <w:jc w:val="right"/>
              </w:trPr>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1.2</w:t>
                  </w:r>
                </w:p>
                <w:tbl>
                  <w:tblPr>
                    <w:tblW w:w="375" w:type="dxa"/>
                    <w:jc w:val="center"/>
                    <w:tblCellSpacing w:w="0" w:type="dxa"/>
                    <w:tblCellMar>
                      <w:left w:w="0" w:type="dxa"/>
                      <w:right w:w="0" w:type="dxa"/>
                    </w:tblCellMar>
                    <w:tblLook w:val="04A0"/>
                  </w:tblPr>
                  <w:tblGrid>
                    <w:gridCol w:w="375"/>
                  </w:tblGrid>
                  <w:tr w:rsidR="00FD63C5" w:rsidRPr="00082684" w:rsidTr="00FD63C5">
                    <w:trPr>
                      <w:trHeight w:val="750"/>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0.2</w:t>
                  </w:r>
                </w:p>
                <w:tbl>
                  <w:tblPr>
                    <w:tblW w:w="375" w:type="dxa"/>
                    <w:jc w:val="center"/>
                    <w:tblCellSpacing w:w="0" w:type="dxa"/>
                    <w:tblCellMar>
                      <w:left w:w="0" w:type="dxa"/>
                      <w:right w:w="0" w:type="dxa"/>
                    </w:tblCellMar>
                    <w:tblLook w:val="04A0"/>
                  </w:tblPr>
                  <w:tblGrid>
                    <w:gridCol w:w="375"/>
                  </w:tblGrid>
                  <w:tr w:rsidR="00FD63C5" w:rsidRPr="00082684" w:rsidTr="00FD63C5">
                    <w:trPr>
                      <w:trHeight w:val="120"/>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12"/>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0.1</w:t>
                  </w:r>
                </w:p>
                <w:tbl>
                  <w:tblPr>
                    <w:tblW w:w="375" w:type="dxa"/>
                    <w:jc w:val="center"/>
                    <w:tblCellSpacing w:w="0" w:type="dxa"/>
                    <w:tblCellMar>
                      <w:left w:w="0" w:type="dxa"/>
                      <w:right w:w="0" w:type="dxa"/>
                    </w:tblCellMar>
                    <w:tblLook w:val="04A0"/>
                  </w:tblPr>
                  <w:tblGrid>
                    <w:gridCol w:w="375"/>
                  </w:tblGrid>
                  <w:tr w:rsidR="00FD63C5" w:rsidRPr="00082684" w:rsidTr="00FD63C5">
                    <w:trPr>
                      <w:trHeight w:val="60"/>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6"/>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0.3</w:t>
                  </w:r>
                </w:p>
                <w:tbl>
                  <w:tblPr>
                    <w:tblW w:w="375" w:type="dxa"/>
                    <w:jc w:val="center"/>
                    <w:tblCellSpacing w:w="0" w:type="dxa"/>
                    <w:tblCellMar>
                      <w:left w:w="0" w:type="dxa"/>
                      <w:right w:w="0" w:type="dxa"/>
                    </w:tblCellMar>
                    <w:tblLook w:val="04A0"/>
                  </w:tblPr>
                  <w:tblGrid>
                    <w:gridCol w:w="375"/>
                  </w:tblGrid>
                  <w:tr w:rsidR="00FD63C5" w:rsidRPr="00082684" w:rsidTr="00FD63C5">
                    <w:trPr>
                      <w:trHeight w:val="195"/>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0.6</w:t>
                  </w:r>
                </w:p>
                <w:tbl>
                  <w:tblPr>
                    <w:tblW w:w="375" w:type="dxa"/>
                    <w:jc w:val="center"/>
                    <w:tblCellSpacing w:w="0" w:type="dxa"/>
                    <w:tblCellMar>
                      <w:left w:w="0" w:type="dxa"/>
                      <w:right w:w="0" w:type="dxa"/>
                    </w:tblCellMar>
                    <w:tblLook w:val="04A0"/>
                  </w:tblPr>
                  <w:tblGrid>
                    <w:gridCol w:w="375"/>
                  </w:tblGrid>
                  <w:tr w:rsidR="00FD63C5" w:rsidRPr="00082684" w:rsidTr="00FD63C5">
                    <w:trPr>
                      <w:trHeight w:val="375"/>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0.5</w:t>
                  </w:r>
                </w:p>
                <w:tbl>
                  <w:tblPr>
                    <w:tblW w:w="375" w:type="dxa"/>
                    <w:jc w:val="center"/>
                    <w:tblCellSpacing w:w="0" w:type="dxa"/>
                    <w:tblCellMar>
                      <w:left w:w="0" w:type="dxa"/>
                      <w:right w:w="0" w:type="dxa"/>
                    </w:tblCellMar>
                    <w:tblLook w:val="04A0"/>
                  </w:tblPr>
                  <w:tblGrid>
                    <w:gridCol w:w="375"/>
                  </w:tblGrid>
                  <w:tr w:rsidR="00FD63C5" w:rsidRPr="00082684" w:rsidTr="00FD63C5">
                    <w:trPr>
                      <w:trHeight w:val="315"/>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0.4</w:t>
                  </w:r>
                </w:p>
                <w:tbl>
                  <w:tblPr>
                    <w:tblW w:w="375" w:type="dxa"/>
                    <w:jc w:val="center"/>
                    <w:tblCellSpacing w:w="0" w:type="dxa"/>
                    <w:tblCellMar>
                      <w:left w:w="0" w:type="dxa"/>
                      <w:right w:w="0" w:type="dxa"/>
                    </w:tblCellMar>
                    <w:tblLook w:val="04A0"/>
                  </w:tblPr>
                  <w:tblGrid>
                    <w:gridCol w:w="375"/>
                  </w:tblGrid>
                  <w:tr w:rsidR="00FD63C5" w:rsidRPr="00082684" w:rsidTr="00FD63C5">
                    <w:trPr>
                      <w:trHeight w:val="255"/>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r>
            <w:tr w:rsidR="00FD63C5" w:rsidRPr="00082684" w:rsidTr="00FD63C5">
              <w:trPr>
                <w:tblCellSpacing w:w="15" w:type="dxa"/>
                <w:jc w:val="right"/>
              </w:trPr>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5</w:t>
                  </w:r>
                </w:p>
              </w:tc>
            </w:tr>
            <w:tr w:rsidR="00FD63C5" w:rsidRPr="00082684" w:rsidTr="00FD63C5">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435"/>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-0.7</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435"/>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-0.7</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60"/>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6"/>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-0.1</w:t>
                  </w: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120"/>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12"/>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-0.2</w:t>
                  </w: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180"/>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18"/>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-0.3</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630"/>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60"/>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6"/>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-0.1</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180"/>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18"/>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-0.3</w:t>
                  </w:r>
                </w:p>
              </w:tc>
            </w:tr>
          </w:tbl>
          <w:p w:rsidR="00FD63C5" w:rsidRPr="00082684" w:rsidRDefault="00FD63C5" w:rsidP="00FD63C5">
            <w:pPr>
              <w:spacing w:line="240" w:lineRule="auto"/>
              <w:rPr>
                <w:rFonts w:eastAsia="Times New Roman"/>
                <w:sz w:val="21"/>
                <w:szCs w:val="21"/>
              </w:rPr>
            </w:pPr>
          </w:p>
        </w:tc>
        <w:tc>
          <w:tcPr>
            <w:tcW w:w="150" w:type="dxa"/>
            <w:vAlign w:val="center"/>
            <w:hideMark/>
          </w:tcPr>
          <w:p w:rsidR="00FD63C5" w:rsidRPr="00082684"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305"/>
            </w:tblGrid>
            <w:tr w:rsidR="00FD63C5" w:rsidRPr="00082684"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75"/>
                  </w:tblGrid>
                  <w:tr w:rsidR="00FD63C5" w:rsidRPr="00082684"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180"/>
                        </w:tblGrid>
                        <w:tr w:rsidR="00FD63C5" w:rsidRPr="00082684" w:rsidTr="00FD63C5">
                          <w:trPr>
                            <w:tblCellSpacing w:w="30" w:type="dxa"/>
                          </w:trPr>
                          <w:tc>
                            <w:tcPr>
                              <w:tcW w:w="0" w:type="auto"/>
                              <w:shd w:val="clear" w:color="auto" w:fill="C0D0C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w:t>
                              </w:r>
                            </w:p>
                          </w:tc>
                        </w:tr>
                        <w:tr w:rsidR="00FD63C5" w:rsidRPr="00082684" w:rsidTr="00FD63C5">
                          <w:trPr>
                            <w:tblCellSpacing w:w="30" w:type="dxa"/>
                          </w:trPr>
                          <w:tc>
                            <w:tcPr>
                              <w:tcW w:w="0" w:type="auto"/>
                              <w:shd w:val="clear" w:color="auto" w:fill="80D08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w:t>
                              </w:r>
                            </w:p>
                          </w:tc>
                        </w:tr>
                        <w:tr w:rsidR="00FD63C5" w:rsidRPr="00082684" w:rsidTr="00FD63C5">
                          <w:trPr>
                            <w:tblCellSpacing w:w="30" w:type="dxa"/>
                          </w:trPr>
                          <w:tc>
                            <w:tcPr>
                              <w:tcW w:w="0" w:type="auto"/>
                              <w:shd w:val="clear" w:color="auto" w:fill="40404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w:t>
                              </w:r>
                            </w:p>
                          </w:tc>
                        </w:tr>
                      </w:tbl>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rPr>
                <w:rFonts w:eastAsia="Times New Roman"/>
                <w:sz w:val="21"/>
                <w:szCs w:val="21"/>
              </w:rPr>
            </w:pPr>
          </w:p>
        </w:tc>
      </w:tr>
    </w:tbl>
    <w:p w:rsidR="005F1732" w:rsidRDefault="005F1732" w:rsidP="00FD63C5"/>
    <w:p w:rsidR="00FD63C5" w:rsidRDefault="00FD63C5" w:rsidP="00FD63C5"/>
    <w:tbl>
      <w:tblPr>
        <w:tblW w:w="0" w:type="auto"/>
        <w:tblCellSpacing w:w="15" w:type="dxa"/>
        <w:tblCellMar>
          <w:top w:w="15" w:type="dxa"/>
          <w:left w:w="15" w:type="dxa"/>
          <w:bottom w:w="15" w:type="dxa"/>
          <w:right w:w="15" w:type="dxa"/>
        </w:tblCellMar>
        <w:tblLook w:val="04A0"/>
      </w:tblPr>
      <w:tblGrid>
        <w:gridCol w:w="4749"/>
        <w:gridCol w:w="4209"/>
        <w:gridCol w:w="84"/>
        <w:gridCol w:w="408"/>
      </w:tblGrid>
      <w:tr w:rsidR="00FD63C5" w:rsidRPr="00082684" w:rsidTr="00FD63C5">
        <w:trPr>
          <w:tblCellSpacing w:w="15" w:type="dxa"/>
        </w:trPr>
        <w:tc>
          <w:tcPr>
            <w:tcW w:w="0" w:type="auto"/>
            <w:hideMark/>
          </w:tcPr>
          <w:p w:rsidR="00FD63C5" w:rsidRPr="00082684" w:rsidRDefault="00FD63C5" w:rsidP="00FD63C5">
            <w:pPr>
              <w:spacing w:before="100" w:beforeAutospacing="1" w:after="100" w:afterAutospacing="1" w:line="240" w:lineRule="auto"/>
              <w:rPr>
                <w:rFonts w:eastAsia="Times New Roman"/>
                <w:sz w:val="21"/>
                <w:szCs w:val="21"/>
              </w:rPr>
            </w:pPr>
            <w:r w:rsidRPr="00082684">
              <w:rPr>
                <w:rFonts w:eastAsia="Times New Roman"/>
                <w:b/>
                <w:bCs/>
                <w:sz w:val="21"/>
                <w:szCs w:val="21"/>
              </w:rPr>
              <w:t>Tabella a doppia entrata:</w:t>
            </w:r>
            <w:r w:rsidRPr="00082684">
              <w:rPr>
                <w:rFonts w:eastAsia="Times New Roman"/>
                <w:b/>
                <w:bCs/>
                <w:sz w:val="21"/>
                <w:szCs w:val="21"/>
              </w:rPr>
              <w:br/>
              <w:t>controllo_cibo x alimentazione_tensione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82"/>
              <w:gridCol w:w="499"/>
              <w:gridCol w:w="499"/>
              <w:gridCol w:w="382"/>
              <w:gridCol w:w="896"/>
            </w:tblGrid>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alimentazione_tensione-&gt;</w:t>
                  </w:r>
                  <w:r w:rsidRPr="00082684">
                    <w:rPr>
                      <w:rFonts w:eastAsia="Times New Roman"/>
                      <w:sz w:val="21"/>
                      <w:szCs w:val="21"/>
                    </w:rPr>
                    <w:br/>
                    <w:t>controllo_cibo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18"/>
                      <w:szCs w:val="18"/>
                    </w:rPr>
                  </w:pPr>
                  <w:r w:rsidRPr="00082684">
                    <w:rPr>
                      <w:rFonts w:eastAsia="Times New Roman"/>
                      <w:sz w:val="18"/>
                      <w:szCs w:val="18"/>
                    </w:rPr>
                    <w:t xml:space="preserve">Marginale </w:t>
                  </w:r>
                  <w:r w:rsidRPr="00082684">
                    <w:rPr>
                      <w:rFonts w:eastAsia="Times New Roman"/>
                      <w:sz w:val="18"/>
                      <w:szCs w:val="18"/>
                    </w:rPr>
                    <w:br/>
                    <w:t>di riga</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8</w:t>
                  </w:r>
                  <w:r w:rsidRPr="00082684">
                    <w:rPr>
                      <w:rFonts w:eastAsia="Times New Roman"/>
                      <w:sz w:val="21"/>
                      <w:szCs w:val="21"/>
                    </w:rPr>
                    <w:br/>
                  </w:r>
                  <w:r w:rsidRPr="00082684">
                    <w:rPr>
                      <w:rFonts w:eastAsia="Times New Roman"/>
                      <w:i/>
                      <w:iCs/>
                      <w:sz w:val="21"/>
                      <w:szCs w:val="21"/>
                    </w:rPr>
                    <w:t>8</w:t>
                  </w:r>
                  <w:r w:rsidRPr="00082684">
                    <w:rPr>
                      <w:rFonts w:eastAsia="Times New Roman"/>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11</w:t>
                  </w:r>
                  <w:r w:rsidRPr="00082684">
                    <w:rPr>
                      <w:rFonts w:eastAsia="Times New Roman"/>
                      <w:sz w:val="21"/>
                      <w:szCs w:val="21"/>
                    </w:rPr>
                    <w:br/>
                  </w:r>
                  <w:r w:rsidRPr="00082684">
                    <w:rPr>
                      <w:rFonts w:eastAsia="Times New Roman"/>
                      <w:i/>
                      <w:iCs/>
                      <w:sz w:val="21"/>
                      <w:szCs w:val="21"/>
                    </w:rPr>
                    <w:t>8.6</w:t>
                  </w:r>
                  <w:r w:rsidRPr="00082684">
                    <w:rPr>
                      <w:rFonts w:eastAsia="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w:t>
                  </w:r>
                  <w:r w:rsidRPr="00082684">
                    <w:rPr>
                      <w:rFonts w:eastAsia="Times New Roman"/>
                      <w:sz w:val="21"/>
                      <w:szCs w:val="21"/>
                    </w:rPr>
                    <w:br/>
                  </w:r>
                  <w:r w:rsidRPr="00082684">
                    <w:rPr>
                      <w:rFonts w:eastAsia="Times New Roman"/>
                      <w:i/>
                      <w:iCs/>
                      <w:sz w:val="21"/>
                      <w:szCs w:val="21"/>
                    </w:rPr>
                    <w:t>4.5</w:t>
                  </w:r>
                  <w:r w:rsidRPr="00082684">
                    <w:rPr>
                      <w:rFonts w:eastAsia="Times New Roman"/>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21</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14</w:t>
                  </w:r>
                  <w:r w:rsidRPr="00082684">
                    <w:rPr>
                      <w:rFonts w:eastAsia="Times New Roman"/>
                      <w:sz w:val="21"/>
                      <w:szCs w:val="21"/>
                    </w:rPr>
                    <w:br/>
                  </w:r>
                  <w:r w:rsidRPr="00082684">
                    <w:rPr>
                      <w:rFonts w:eastAsia="Times New Roman"/>
                      <w:i/>
                      <w:iCs/>
                      <w:sz w:val="21"/>
                      <w:szCs w:val="21"/>
                    </w:rPr>
                    <w:t>11.4</w:t>
                  </w:r>
                  <w:r w:rsidRPr="00082684">
                    <w:rPr>
                      <w:rFonts w:eastAsia="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8</w:t>
                  </w:r>
                  <w:r w:rsidRPr="00082684">
                    <w:rPr>
                      <w:rFonts w:eastAsia="Times New Roman"/>
                      <w:sz w:val="21"/>
                      <w:szCs w:val="21"/>
                    </w:rPr>
                    <w:br/>
                  </w:r>
                  <w:r w:rsidRPr="00082684">
                    <w:rPr>
                      <w:rFonts w:eastAsia="Times New Roman"/>
                      <w:i/>
                      <w:iCs/>
                      <w:sz w:val="21"/>
                      <w:szCs w:val="21"/>
                    </w:rPr>
                    <w:t>12.3</w:t>
                  </w:r>
                  <w:r w:rsidRPr="00082684">
                    <w:rPr>
                      <w:rFonts w:eastAsia="Times New Roman"/>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8</w:t>
                  </w:r>
                  <w:r w:rsidRPr="00082684">
                    <w:rPr>
                      <w:rFonts w:eastAsia="Times New Roman"/>
                      <w:sz w:val="21"/>
                      <w:szCs w:val="21"/>
                    </w:rPr>
                    <w:br/>
                  </w:r>
                  <w:r w:rsidRPr="00082684">
                    <w:rPr>
                      <w:rFonts w:eastAsia="Times New Roman"/>
                      <w:i/>
                      <w:iCs/>
                      <w:sz w:val="21"/>
                      <w:szCs w:val="21"/>
                    </w:rPr>
                    <w:t>6.4</w:t>
                  </w:r>
                  <w:r w:rsidRPr="00082684">
                    <w:rPr>
                      <w:rFonts w:eastAsia="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30</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w:t>
                  </w:r>
                  <w:r w:rsidRPr="00082684">
                    <w:rPr>
                      <w:rFonts w:eastAsia="Times New Roman"/>
                      <w:sz w:val="21"/>
                      <w:szCs w:val="21"/>
                    </w:rPr>
                    <w:br/>
                  </w:r>
                  <w:r w:rsidRPr="00082684">
                    <w:rPr>
                      <w:rFonts w:eastAsia="Times New Roman"/>
                      <w:i/>
                      <w:iCs/>
                      <w:sz w:val="21"/>
                      <w:szCs w:val="21"/>
                    </w:rPr>
                    <w:t>5.7</w:t>
                  </w:r>
                  <w:r w:rsidRPr="00082684">
                    <w:rPr>
                      <w:rFonts w:eastAsia="Times New Roman"/>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8</w:t>
                  </w:r>
                  <w:r w:rsidRPr="00082684">
                    <w:rPr>
                      <w:rFonts w:eastAsia="Times New Roman"/>
                      <w:sz w:val="21"/>
                      <w:szCs w:val="21"/>
                    </w:rPr>
                    <w:br/>
                  </w:r>
                  <w:r w:rsidRPr="00082684">
                    <w:rPr>
                      <w:rFonts w:eastAsia="Times New Roman"/>
                      <w:i/>
                      <w:iCs/>
                      <w:sz w:val="21"/>
                      <w:szCs w:val="21"/>
                    </w:rPr>
                    <w:t>6.1</w:t>
                  </w:r>
                  <w:r w:rsidRPr="00082684">
                    <w:rPr>
                      <w:rFonts w:eastAsia="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4</w:t>
                  </w:r>
                  <w:r w:rsidRPr="00082684">
                    <w:rPr>
                      <w:rFonts w:eastAsia="Times New Roman"/>
                      <w:sz w:val="21"/>
                      <w:szCs w:val="21"/>
                    </w:rPr>
                    <w:br/>
                  </w:r>
                  <w:r w:rsidRPr="00082684">
                    <w:rPr>
                      <w:rFonts w:eastAsia="Times New Roman"/>
                      <w:i/>
                      <w:iCs/>
                      <w:sz w:val="21"/>
                      <w:szCs w:val="21"/>
                    </w:rPr>
                    <w:t>3.2</w:t>
                  </w:r>
                  <w:r w:rsidRPr="00082684">
                    <w:rPr>
                      <w:rFonts w:eastAsia="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15</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18"/>
                      <w:szCs w:val="18"/>
                    </w:rPr>
                  </w:pPr>
                  <w:r w:rsidRPr="00082684">
                    <w:rPr>
                      <w:rFonts w:eastAsia="Times New Roman"/>
                      <w:sz w:val="18"/>
                      <w:szCs w:val="18"/>
                    </w:rPr>
                    <w:t xml:space="preserve">Marginale </w:t>
                  </w:r>
                  <w:r w:rsidRPr="00082684">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66</w:t>
                  </w:r>
                </w:p>
              </w:tc>
            </w:tr>
          </w:tbl>
          <w:p w:rsidR="00FD63C5" w:rsidRPr="00082684" w:rsidRDefault="00FD63C5" w:rsidP="00FD63C5">
            <w:pPr>
              <w:spacing w:before="100" w:beforeAutospacing="1" w:after="100" w:afterAutospacing="1" w:line="240" w:lineRule="auto"/>
              <w:rPr>
                <w:rFonts w:eastAsia="Times New Roman"/>
                <w:sz w:val="21"/>
                <w:szCs w:val="21"/>
              </w:rPr>
            </w:pPr>
            <w:r w:rsidRPr="00082684">
              <w:rPr>
                <w:rFonts w:eastAsia="Times New Roman"/>
                <w:sz w:val="21"/>
                <w:szCs w:val="21"/>
              </w:rPr>
              <w:t>X quadro = 6.59. Significatività = 0.159</w:t>
            </w:r>
            <w:r w:rsidRPr="00082684">
              <w:rPr>
                <w:rFonts w:eastAsia="Times New Roman"/>
                <w:sz w:val="21"/>
                <w:szCs w:val="21"/>
              </w:rPr>
              <w:br/>
              <w:t>V di Cramer = 0.22</w:t>
            </w:r>
          </w:p>
          <w:p w:rsidR="00FD63C5" w:rsidRPr="005F1732" w:rsidRDefault="00FD63C5" w:rsidP="00FD63C5">
            <w:pPr>
              <w:spacing w:before="100" w:beforeAutospacing="1" w:after="100" w:afterAutospacing="1" w:line="240" w:lineRule="auto"/>
              <w:rPr>
                <w:rFonts w:eastAsia="Times New Roman"/>
                <w:sz w:val="16"/>
                <w:szCs w:val="16"/>
              </w:rPr>
            </w:pPr>
            <w:r w:rsidRPr="005F1732">
              <w:rPr>
                <w:rFonts w:eastAsia="Times New Roman"/>
                <w:sz w:val="16"/>
                <w:szCs w:val="16"/>
              </w:rPr>
              <w:t xml:space="preserve">Nelle celle della tabella sono indicati: </w:t>
            </w:r>
          </w:p>
          <w:p w:rsidR="00FD63C5" w:rsidRPr="005F1732" w:rsidRDefault="00FD63C5" w:rsidP="00FD63C5">
            <w:pPr>
              <w:numPr>
                <w:ilvl w:val="0"/>
                <w:numId w:val="32"/>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osservata O </w:t>
            </w:r>
          </w:p>
          <w:p w:rsidR="00FD63C5" w:rsidRPr="005F1732" w:rsidRDefault="00FD63C5" w:rsidP="00FD63C5">
            <w:pPr>
              <w:numPr>
                <w:ilvl w:val="0"/>
                <w:numId w:val="32"/>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attesa A </w:t>
            </w:r>
          </w:p>
          <w:p w:rsidR="00FD63C5" w:rsidRPr="00082684" w:rsidRDefault="00FD63C5" w:rsidP="00FD63C5">
            <w:pPr>
              <w:numPr>
                <w:ilvl w:val="0"/>
                <w:numId w:val="32"/>
              </w:numPr>
              <w:spacing w:before="100" w:beforeAutospacing="1" w:after="100" w:afterAutospacing="1" w:line="240" w:lineRule="auto"/>
              <w:rPr>
                <w:rFonts w:eastAsia="Times New Roman"/>
                <w:sz w:val="21"/>
                <w:szCs w:val="21"/>
              </w:rPr>
            </w:pPr>
            <w:r w:rsidRPr="005F1732">
              <w:rPr>
                <w:rFonts w:eastAsia="Times New Roman"/>
                <w:sz w:val="16"/>
                <w:szCs w:val="16"/>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51"/>
              <w:gridCol w:w="466"/>
            </w:tblGrid>
            <w:tr w:rsidR="00FD63C5" w:rsidRPr="00082684"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38%</w:t>
                        </w:r>
                      </w:p>
                    </w:tc>
                  </w:tr>
                  <w:tr w:rsidR="00FD63C5" w:rsidRPr="00082684" w:rsidTr="00FD63C5">
                    <w:trPr>
                      <w:trHeight w:val="570"/>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52%</w:t>
                        </w:r>
                      </w:p>
                    </w:tc>
                  </w:tr>
                  <w:tr w:rsidR="00FD63C5" w:rsidRPr="00082684" w:rsidTr="00FD63C5">
                    <w:trPr>
                      <w:trHeight w:val="780"/>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10%</w:t>
                        </w:r>
                      </w:p>
                    </w:tc>
                  </w:tr>
                  <w:tr w:rsidR="00FD63C5" w:rsidRPr="00082684" w:rsidTr="00FD63C5">
                    <w:trPr>
                      <w:trHeight w:val="150"/>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16"/>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47%</w:t>
                        </w:r>
                      </w:p>
                    </w:tc>
                  </w:tr>
                  <w:tr w:rsidR="00FD63C5" w:rsidRPr="00082684" w:rsidTr="00FD63C5">
                    <w:trPr>
                      <w:trHeight w:val="705"/>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27%</w:t>
                        </w:r>
                      </w:p>
                    </w:tc>
                  </w:tr>
                  <w:tr w:rsidR="00FD63C5" w:rsidRPr="00082684" w:rsidTr="00FD63C5">
                    <w:trPr>
                      <w:trHeight w:val="405"/>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27%</w:t>
                        </w:r>
                      </w:p>
                    </w:tc>
                  </w:tr>
                  <w:tr w:rsidR="00FD63C5" w:rsidRPr="00082684" w:rsidTr="00FD63C5">
                    <w:trPr>
                      <w:trHeight w:val="405"/>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20%</w:t>
                        </w:r>
                      </w:p>
                    </w:tc>
                  </w:tr>
                  <w:tr w:rsidR="00FD63C5" w:rsidRPr="00082684" w:rsidTr="00FD63C5">
                    <w:trPr>
                      <w:trHeight w:val="300"/>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53%</w:t>
                        </w:r>
                      </w:p>
                    </w:tc>
                  </w:tr>
                  <w:tr w:rsidR="00FD63C5" w:rsidRPr="00082684" w:rsidTr="00FD63C5">
                    <w:trPr>
                      <w:trHeight w:val="795"/>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27%</w:t>
                        </w:r>
                      </w:p>
                    </w:tc>
                  </w:tr>
                  <w:tr w:rsidR="00FD63C5" w:rsidRPr="00082684" w:rsidTr="00FD63C5">
                    <w:trPr>
                      <w:trHeight w:val="405"/>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r>
            <w:tr w:rsidR="00FD63C5" w:rsidRPr="00082684" w:rsidTr="00FD63C5">
              <w:trPr>
                <w:tblCellSpacing w:w="15" w:type="dxa"/>
                <w:jc w:val="right"/>
              </w:trPr>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8</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11</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14</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8</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8</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8</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w:t>
                  </w:r>
                </w:p>
              </w:tc>
            </w:tr>
            <w:tr w:rsidR="00FD63C5" w:rsidRPr="00082684" w:rsidTr="00FD63C5">
              <w:trPr>
                <w:tblCellSpacing w:w="15" w:type="dxa"/>
                <w:jc w:val="right"/>
              </w:trPr>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r>
            <w:tr w:rsidR="00FD63C5" w:rsidRPr="00082684" w:rsidTr="00FD63C5">
              <w:trPr>
                <w:trHeight w:val="450"/>
                <w:tblCellSpacing w:w="15" w:type="dxa"/>
                <w:jc w:val="right"/>
              </w:trPr>
              <w:tc>
                <w:tcPr>
                  <w:tcW w:w="0" w:type="auto"/>
                  <w:vAlign w:val="center"/>
                  <w:hideMark/>
                </w:tcPr>
                <w:p w:rsidR="00FD63C5" w:rsidRPr="00082684" w:rsidRDefault="00FD63C5" w:rsidP="00FD63C5">
                  <w:pPr>
                    <w:spacing w:line="240" w:lineRule="auto"/>
                    <w:rPr>
                      <w:rFonts w:eastAsia="Times New Roman"/>
                      <w:sz w:val="21"/>
                      <w:szCs w:val="21"/>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r>
            <w:tr w:rsidR="00FD63C5" w:rsidRPr="00082684" w:rsidTr="00FD63C5">
              <w:trPr>
                <w:tblCellSpacing w:w="15" w:type="dxa"/>
                <w:jc w:val="right"/>
              </w:trPr>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0.8</w:t>
                  </w:r>
                </w:p>
                <w:tbl>
                  <w:tblPr>
                    <w:tblW w:w="375" w:type="dxa"/>
                    <w:jc w:val="center"/>
                    <w:tblCellSpacing w:w="0" w:type="dxa"/>
                    <w:tblCellMar>
                      <w:left w:w="0" w:type="dxa"/>
                      <w:right w:w="0" w:type="dxa"/>
                    </w:tblCellMar>
                    <w:tblLook w:val="04A0"/>
                  </w:tblPr>
                  <w:tblGrid>
                    <w:gridCol w:w="375"/>
                  </w:tblGrid>
                  <w:tr w:rsidR="00FD63C5" w:rsidRPr="00082684" w:rsidTr="00FD63C5">
                    <w:trPr>
                      <w:trHeight w:val="495"/>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0.8</w:t>
                  </w:r>
                </w:p>
                <w:tbl>
                  <w:tblPr>
                    <w:tblW w:w="375" w:type="dxa"/>
                    <w:jc w:val="center"/>
                    <w:tblCellSpacing w:w="0" w:type="dxa"/>
                    <w:tblCellMar>
                      <w:left w:w="0" w:type="dxa"/>
                      <w:right w:w="0" w:type="dxa"/>
                    </w:tblCellMar>
                    <w:tblLook w:val="04A0"/>
                  </w:tblPr>
                  <w:tblGrid>
                    <w:gridCol w:w="375"/>
                  </w:tblGrid>
                  <w:tr w:rsidR="00FD63C5" w:rsidRPr="00082684" w:rsidTr="00FD63C5">
                    <w:trPr>
                      <w:trHeight w:val="495"/>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0.6</w:t>
                  </w:r>
                </w:p>
                <w:tbl>
                  <w:tblPr>
                    <w:tblW w:w="375" w:type="dxa"/>
                    <w:jc w:val="center"/>
                    <w:tblCellSpacing w:w="0" w:type="dxa"/>
                    <w:tblCellMar>
                      <w:left w:w="0" w:type="dxa"/>
                      <w:right w:w="0" w:type="dxa"/>
                    </w:tblCellMar>
                    <w:tblLook w:val="04A0"/>
                  </w:tblPr>
                  <w:tblGrid>
                    <w:gridCol w:w="375"/>
                  </w:tblGrid>
                  <w:tr w:rsidR="00FD63C5" w:rsidRPr="00082684" w:rsidTr="00FD63C5">
                    <w:trPr>
                      <w:trHeight w:val="375"/>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0.8</w:t>
                  </w:r>
                </w:p>
                <w:tbl>
                  <w:tblPr>
                    <w:tblW w:w="375" w:type="dxa"/>
                    <w:jc w:val="center"/>
                    <w:tblCellSpacing w:w="0" w:type="dxa"/>
                    <w:tblCellMar>
                      <w:left w:w="0" w:type="dxa"/>
                      <w:right w:w="0" w:type="dxa"/>
                    </w:tblCellMar>
                    <w:tblLook w:val="04A0"/>
                  </w:tblPr>
                  <w:tblGrid>
                    <w:gridCol w:w="375"/>
                  </w:tblGrid>
                  <w:tr w:rsidR="00FD63C5" w:rsidRPr="00082684" w:rsidTr="00FD63C5">
                    <w:trPr>
                      <w:trHeight w:val="495"/>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0.5</w:t>
                  </w:r>
                </w:p>
                <w:tbl>
                  <w:tblPr>
                    <w:tblW w:w="375" w:type="dxa"/>
                    <w:jc w:val="center"/>
                    <w:tblCellSpacing w:w="0" w:type="dxa"/>
                    <w:tblCellMar>
                      <w:left w:w="0" w:type="dxa"/>
                      <w:right w:w="0" w:type="dxa"/>
                    </w:tblCellMar>
                    <w:tblLook w:val="04A0"/>
                  </w:tblPr>
                  <w:tblGrid>
                    <w:gridCol w:w="375"/>
                  </w:tblGrid>
                  <w:tr w:rsidR="00FD63C5" w:rsidRPr="00082684" w:rsidTr="00FD63C5">
                    <w:trPr>
                      <w:trHeight w:val="315"/>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r>
            <w:tr w:rsidR="00FD63C5" w:rsidRPr="00082684" w:rsidTr="00FD63C5">
              <w:trPr>
                <w:tblCellSpacing w:w="15" w:type="dxa"/>
                <w:jc w:val="right"/>
              </w:trPr>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r>
            <w:tr w:rsidR="00FD63C5" w:rsidRPr="00082684" w:rsidTr="00FD63C5">
              <w:trPr>
                <w:tblCellSpacing w:w="15" w:type="dxa"/>
                <w:jc w:val="right"/>
              </w:trPr>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750"/>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-1.2</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750"/>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-1.2</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690"/>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-1.1</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rPr>
                <w:rFonts w:eastAsia="Times New Roman"/>
                <w:sz w:val="21"/>
                <w:szCs w:val="21"/>
              </w:rPr>
            </w:pPr>
          </w:p>
        </w:tc>
        <w:tc>
          <w:tcPr>
            <w:tcW w:w="150" w:type="dxa"/>
            <w:vAlign w:val="center"/>
            <w:hideMark/>
          </w:tcPr>
          <w:p w:rsidR="00FD63C5" w:rsidRPr="00082684"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FD63C5" w:rsidRPr="00082684"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FD63C5" w:rsidRPr="00082684"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FD63C5" w:rsidRPr="00082684" w:rsidTr="00FD63C5">
                          <w:trPr>
                            <w:tblCellSpacing w:w="30" w:type="dxa"/>
                          </w:trPr>
                          <w:tc>
                            <w:tcPr>
                              <w:tcW w:w="0" w:type="auto"/>
                              <w:shd w:val="clear" w:color="auto" w:fill="C0D0C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w:t>
                              </w:r>
                            </w:p>
                          </w:tc>
                        </w:tr>
                        <w:tr w:rsidR="00FD63C5" w:rsidRPr="00082684" w:rsidTr="00FD63C5">
                          <w:trPr>
                            <w:tblCellSpacing w:w="30" w:type="dxa"/>
                          </w:trPr>
                          <w:tc>
                            <w:tcPr>
                              <w:tcW w:w="0" w:type="auto"/>
                              <w:shd w:val="clear" w:color="auto" w:fill="80D08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w:t>
                              </w:r>
                            </w:p>
                          </w:tc>
                        </w:tr>
                        <w:tr w:rsidR="00FD63C5" w:rsidRPr="00082684" w:rsidTr="00FD63C5">
                          <w:trPr>
                            <w:tblCellSpacing w:w="30" w:type="dxa"/>
                          </w:trPr>
                          <w:tc>
                            <w:tcPr>
                              <w:tcW w:w="0" w:type="auto"/>
                              <w:shd w:val="clear" w:color="auto" w:fill="40404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w:t>
                              </w:r>
                            </w:p>
                          </w:tc>
                        </w:tr>
                      </w:tbl>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rPr>
                <w:rFonts w:eastAsia="Times New Roman"/>
                <w:sz w:val="21"/>
                <w:szCs w:val="21"/>
              </w:rPr>
            </w:pPr>
          </w:p>
        </w:tc>
      </w:tr>
    </w:tbl>
    <w:p w:rsidR="00FD63C5" w:rsidRDefault="00FD63C5"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AD2739" w:rsidRDefault="00AD2739" w:rsidP="00FD63C5"/>
    <w:p w:rsidR="00FD63C5" w:rsidRDefault="00FD63C5" w:rsidP="00FD63C5">
      <w:pPr>
        <w:rPr>
          <w:b/>
          <w:sz w:val="24"/>
          <w:szCs w:val="24"/>
        </w:rPr>
      </w:pPr>
      <w:r w:rsidRPr="005F1732">
        <w:rPr>
          <w:b/>
          <w:sz w:val="24"/>
          <w:szCs w:val="24"/>
        </w:rPr>
        <w:lastRenderedPageBreak/>
        <w:t>PERFEZIONISMO</w:t>
      </w:r>
    </w:p>
    <w:p w:rsidR="005F1732" w:rsidRPr="005F1732" w:rsidRDefault="005F1732" w:rsidP="00FD63C5">
      <w:pPr>
        <w:rPr>
          <w:b/>
          <w:sz w:val="24"/>
          <w:szCs w:val="24"/>
        </w:rPr>
      </w:pPr>
    </w:p>
    <w:tbl>
      <w:tblPr>
        <w:tblW w:w="0" w:type="auto"/>
        <w:tblCellSpacing w:w="15" w:type="dxa"/>
        <w:tblCellMar>
          <w:top w:w="15" w:type="dxa"/>
          <w:left w:w="15" w:type="dxa"/>
          <w:bottom w:w="15" w:type="dxa"/>
          <w:right w:w="15" w:type="dxa"/>
        </w:tblCellMar>
        <w:tblLook w:val="04A0"/>
      </w:tblPr>
      <w:tblGrid>
        <w:gridCol w:w="4749"/>
        <w:gridCol w:w="4201"/>
        <w:gridCol w:w="92"/>
        <w:gridCol w:w="408"/>
      </w:tblGrid>
      <w:tr w:rsidR="00FD63C5" w:rsidRPr="00082684" w:rsidTr="00FD63C5">
        <w:trPr>
          <w:tblCellSpacing w:w="15" w:type="dxa"/>
        </w:trPr>
        <w:tc>
          <w:tcPr>
            <w:tcW w:w="0" w:type="auto"/>
            <w:hideMark/>
          </w:tcPr>
          <w:p w:rsidR="00FD63C5" w:rsidRPr="00082684" w:rsidRDefault="00FD63C5" w:rsidP="00FD63C5">
            <w:pPr>
              <w:spacing w:before="100" w:beforeAutospacing="1" w:after="100" w:afterAutospacing="1" w:line="240" w:lineRule="auto"/>
              <w:rPr>
                <w:rFonts w:eastAsia="Times New Roman"/>
                <w:sz w:val="21"/>
                <w:szCs w:val="21"/>
              </w:rPr>
            </w:pPr>
            <w:r w:rsidRPr="00082684">
              <w:rPr>
                <w:rFonts w:eastAsia="Times New Roman"/>
                <w:b/>
                <w:bCs/>
                <w:sz w:val="21"/>
                <w:szCs w:val="21"/>
              </w:rPr>
              <w:t>Tabella a doppia entrata:</w:t>
            </w:r>
            <w:r w:rsidRPr="00082684">
              <w:rPr>
                <w:rFonts w:eastAsia="Times New Roman"/>
                <w:b/>
                <w:bCs/>
                <w:sz w:val="21"/>
                <w:szCs w:val="21"/>
              </w:rPr>
              <w:br/>
              <w:t>reazione_successi x alimentazione_tensione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82"/>
              <w:gridCol w:w="499"/>
              <w:gridCol w:w="499"/>
              <w:gridCol w:w="382"/>
              <w:gridCol w:w="896"/>
            </w:tblGrid>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alimentazione_tensione-&gt;</w:t>
                  </w:r>
                  <w:r w:rsidRPr="00082684">
                    <w:rPr>
                      <w:rFonts w:eastAsia="Times New Roman"/>
                      <w:sz w:val="21"/>
                      <w:szCs w:val="21"/>
                    </w:rPr>
                    <w:br/>
                    <w:t>reazione_successi</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18"/>
                      <w:szCs w:val="18"/>
                    </w:rPr>
                  </w:pPr>
                  <w:r w:rsidRPr="00082684">
                    <w:rPr>
                      <w:rFonts w:eastAsia="Times New Roman"/>
                      <w:sz w:val="18"/>
                      <w:szCs w:val="18"/>
                    </w:rPr>
                    <w:t xml:space="preserve">Marginale </w:t>
                  </w:r>
                  <w:r w:rsidRPr="00082684">
                    <w:rPr>
                      <w:rFonts w:eastAsia="Times New Roman"/>
                      <w:sz w:val="18"/>
                      <w:szCs w:val="18"/>
                    </w:rPr>
                    <w:br/>
                    <w:t>di riga</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12</w:t>
                  </w:r>
                  <w:r w:rsidRPr="00082684">
                    <w:rPr>
                      <w:rFonts w:eastAsia="Times New Roman"/>
                      <w:sz w:val="21"/>
                      <w:szCs w:val="21"/>
                    </w:rPr>
                    <w:br/>
                  </w:r>
                  <w:r w:rsidRPr="00082684">
                    <w:rPr>
                      <w:rFonts w:eastAsia="Times New Roman"/>
                      <w:i/>
                      <w:iCs/>
                      <w:sz w:val="21"/>
                      <w:szCs w:val="21"/>
                    </w:rPr>
                    <w:t>10</w:t>
                  </w:r>
                  <w:r w:rsidRPr="00082684">
                    <w:rPr>
                      <w:rFonts w:eastAsia="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13</w:t>
                  </w:r>
                  <w:r w:rsidRPr="00082684">
                    <w:rPr>
                      <w:rFonts w:eastAsia="Times New Roman"/>
                      <w:sz w:val="21"/>
                      <w:szCs w:val="21"/>
                    </w:rPr>
                    <w:br/>
                  </w:r>
                  <w:r w:rsidRPr="00082684">
                    <w:rPr>
                      <w:rFonts w:eastAsia="Times New Roman"/>
                      <w:i/>
                      <w:iCs/>
                      <w:sz w:val="21"/>
                      <w:szCs w:val="21"/>
                    </w:rPr>
                    <w:t>11</w:t>
                  </w:r>
                  <w:r w:rsidRPr="00082684">
                    <w:rPr>
                      <w:rFonts w:eastAsia="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w:t>
                  </w:r>
                  <w:r w:rsidRPr="00082684">
                    <w:rPr>
                      <w:rFonts w:eastAsia="Times New Roman"/>
                      <w:sz w:val="21"/>
                      <w:szCs w:val="21"/>
                    </w:rPr>
                    <w:br/>
                  </w:r>
                  <w:r w:rsidRPr="00082684">
                    <w:rPr>
                      <w:rFonts w:eastAsia="Times New Roman"/>
                      <w:i/>
                      <w:iCs/>
                      <w:sz w:val="21"/>
                      <w:szCs w:val="21"/>
                    </w:rPr>
                    <w:t>6</w:t>
                  </w:r>
                  <w:r w:rsidRPr="00082684">
                    <w:rPr>
                      <w:rFonts w:eastAsia="Times New Roman"/>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27</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17</w:t>
                  </w:r>
                  <w:r w:rsidRPr="00082684">
                    <w:rPr>
                      <w:rFonts w:eastAsia="Times New Roman"/>
                      <w:sz w:val="21"/>
                      <w:szCs w:val="21"/>
                    </w:rPr>
                    <w:br/>
                  </w:r>
                  <w:r w:rsidRPr="00082684">
                    <w:rPr>
                      <w:rFonts w:eastAsia="Times New Roman"/>
                      <w:i/>
                      <w:iCs/>
                      <w:sz w:val="21"/>
                      <w:szCs w:val="21"/>
                    </w:rPr>
                    <w:t>16.7</w:t>
                  </w:r>
                  <w:r w:rsidRPr="00082684">
                    <w:rPr>
                      <w:rFonts w:eastAsia="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14</w:t>
                  </w:r>
                  <w:r w:rsidRPr="00082684">
                    <w:rPr>
                      <w:rFonts w:eastAsia="Times New Roman"/>
                      <w:sz w:val="21"/>
                      <w:szCs w:val="21"/>
                    </w:rPr>
                    <w:br/>
                  </w:r>
                  <w:r w:rsidRPr="00082684">
                    <w:rPr>
                      <w:rFonts w:eastAsia="Times New Roman"/>
                      <w:i/>
                      <w:iCs/>
                      <w:sz w:val="21"/>
                      <w:szCs w:val="21"/>
                    </w:rPr>
                    <w:t>18.3</w:t>
                  </w:r>
                  <w:r w:rsidRPr="00082684">
                    <w:rPr>
                      <w:rFonts w:eastAsia="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14</w:t>
                  </w:r>
                  <w:r w:rsidRPr="00082684">
                    <w:rPr>
                      <w:rFonts w:eastAsia="Times New Roman"/>
                      <w:sz w:val="21"/>
                      <w:szCs w:val="21"/>
                    </w:rPr>
                    <w:br/>
                  </w:r>
                  <w:r w:rsidRPr="00082684">
                    <w:rPr>
                      <w:rFonts w:eastAsia="Times New Roman"/>
                      <w:i/>
                      <w:iCs/>
                      <w:sz w:val="21"/>
                      <w:szCs w:val="21"/>
                    </w:rPr>
                    <w:t>10</w:t>
                  </w:r>
                  <w:r w:rsidRPr="00082684">
                    <w:rPr>
                      <w:rFonts w:eastAsia="Times New Roman"/>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45</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w:t>
                  </w:r>
                  <w:r w:rsidRPr="00082684">
                    <w:rPr>
                      <w:rFonts w:eastAsia="Times New Roman"/>
                      <w:sz w:val="21"/>
                      <w:szCs w:val="21"/>
                    </w:rPr>
                    <w:br/>
                  </w:r>
                  <w:r w:rsidRPr="00082684">
                    <w:rPr>
                      <w:rFonts w:eastAsia="Times New Roman"/>
                      <w:i/>
                      <w:iCs/>
                      <w:sz w:val="21"/>
                      <w:szCs w:val="21"/>
                    </w:rPr>
                    <w:t>3.3</w:t>
                  </w:r>
                  <w:r w:rsidRPr="00082684">
                    <w:rPr>
                      <w:rFonts w:eastAsia="Times New Roman"/>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6</w:t>
                  </w:r>
                  <w:r w:rsidRPr="00082684">
                    <w:rPr>
                      <w:rFonts w:eastAsia="Times New Roman"/>
                      <w:sz w:val="21"/>
                      <w:szCs w:val="21"/>
                    </w:rPr>
                    <w:br/>
                  </w:r>
                  <w:r w:rsidRPr="00082684">
                    <w:rPr>
                      <w:rFonts w:eastAsia="Times New Roman"/>
                      <w:i/>
                      <w:iCs/>
                      <w:sz w:val="21"/>
                      <w:szCs w:val="21"/>
                    </w:rPr>
                    <w:t>3.7</w:t>
                  </w:r>
                  <w:r w:rsidRPr="00082684">
                    <w:rPr>
                      <w:rFonts w:eastAsia="Times New Roman"/>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w:t>
                  </w:r>
                  <w:r w:rsidRPr="00082684">
                    <w:rPr>
                      <w:rFonts w:eastAsia="Times New Roman"/>
                      <w:sz w:val="21"/>
                      <w:szCs w:val="21"/>
                    </w:rPr>
                    <w:br/>
                  </w:r>
                  <w:r w:rsidRPr="00082684">
                    <w:rPr>
                      <w:rFonts w:eastAsia="Times New Roman"/>
                      <w:i/>
                      <w:iCs/>
                      <w:sz w:val="21"/>
                      <w:szCs w:val="21"/>
                    </w:rPr>
                    <w:t>2</w:t>
                  </w:r>
                  <w:r w:rsidRPr="00082684">
                    <w:rPr>
                      <w:rFonts w:eastAsia="Times New Roman"/>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9</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18"/>
                      <w:szCs w:val="18"/>
                    </w:rPr>
                  </w:pPr>
                  <w:r w:rsidRPr="00082684">
                    <w:rPr>
                      <w:rFonts w:eastAsia="Times New Roman"/>
                      <w:sz w:val="18"/>
                      <w:szCs w:val="18"/>
                    </w:rPr>
                    <w:t xml:space="preserve">Marginale </w:t>
                  </w:r>
                  <w:r w:rsidRPr="00082684">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81</w:t>
                  </w:r>
                </w:p>
              </w:tc>
            </w:tr>
          </w:tbl>
          <w:p w:rsidR="00FD63C5" w:rsidRPr="00082684" w:rsidRDefault="00FD63C5" w:rsidP="00FD63C5">
            <w:pPr>
              <w:spacing w:before="100" w:beforeAutospacing="1" w:after="100" w:afterAutospacing="1" w:line="240" w:lineRule="auto"/>
              <w:rPr>
                <w:rFonts w:eastAsia="Times New Roman"/>
                <w:sz w:val="21"/>
                <w:szCs w:val="21"/>
              </w:rPr>
            </w:pPr>
            <w:r w:rsidRPr="00082684">
              <w:rPr>
                <w:rFonts w:eastAsia="Times New Roman"/>
                <w:sz w:val="21"/>
                <w:szCs w:val="21"/>
              </w:rPr>
              <w:t>X quadro = 9.18. Significatività = 0.057</w:t>
            </w:r>
            <w:r w:rsidRPr="00082684">
              <w:rPr>
                <w:rFonts w:eastAsia="Times New Roman"/>
                <w:sz w:val="21"/>
                <w:szCs w:val="21"/>
              </w:rPr>
              <w:br/>
              <w:t>V di Cramer = 0.24</w:t>
            </w:r>
          </w:p>
          <w:p w:rsidR="00FD63C5" w:rsidRPr="005F1732" w:rsidRDefault="00FD63C5" w:rsidP="00FD63C5">
            <w:pPr>
              <w:spacing w:before="100" w:beforeAutospacing="1" w:after="100" w:afterAutospacing="1" w:line="240" w:lineRule="auto"/>
              <w:rPr>
                <w:rFonts w:eastAsia="Times New Roman"/>
                <w:sz w:val="16"/>
                <w:szCs w:val="16"/>
              </w:rPr>
            </w:pPr>
            <w:r w:rsidRPr="005F1732">
              <w:rPr>
                <w:rFonts w:eastAsia="Times New Roman"/>
                <w:sz w:val="16"/>
                <w:szCs w:val="16"/>
              </w:rPr>
              <w:t xml:space="preserve">Nelle celle della tabella sono indicati: </w:t>
            </w:r>
          </w:p>
          <w:p w:rsidR="00FD63C5" w:rsidRPr="005F1732" w:rsidRDefault="00FD63C5" w:rsidP="00FD63C5">
            <w:pPr>
              <w:numPr>
                <w:ilvl w:val="0"/>
                <w:numId w:val="33"/>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osservata O </w:t>
            </w:r>
          </w:p>
          <w:p w:rsidR="00FD63C5" w:rsidRPr="005F1732" w:rsidRDefault="00FD63C5" w:rsidP="00FD63C5">
            <w:pPr>
              <w:numPr>
                <w:ilvl w:val="0"/>
                <w:numId w:val="33"/>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attesa A </w:t>
            </w:r>
          </w:p>
          <w:p w:rsidR="00FD63C5" w:rsidRPr="00082684" w:rsidRDefault="00FD63C5" w:rsidP="00FD63C5">
            <w:pPr>
              <w:numPr>
                <w:ilvl w:val="0"/>
                <w:numId w:val="33"/>
              </w:numPr>
              <w:spacing w:before="100" w:beforeAutospacing="1" w:after="100" w:afterAutospacing="1" w:line="240" w:lineRule="auto"/>
              <w:rPr>
                <w:rFonts w:eastAsia="Times New Roman"/>
                <w:sz w:val="21"/>
                <w:szCs w:val="21"/>
              </w:rPr>
            </w:pPr>
            <w:r w:rsidRPr="005F1732">
              <w:rPr>
                <w:rFonts w:eastAsia="Times New Roman"/>
                <w:sz w:val="16"/>
                <w:szCs w:val="16"/>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tblPr>
            <w:tblGrid>
              <w:gridCol w:w="466"/>
              <w:gridCol w:w="451"/>
              <w:gridCol w:w="405"/>
              <w:gridCol w:w="451"/>
              <w:gridCol w:w="451"/>
              <w:gridCol w:w="451"/>
              <w:gridCol w:w="451"/>
              <w:gridCol w:w="451"/>
              <w:gridCol w:w="466"/>
            </w:tblGrid>
            <w:tr w:rsidR="00FD63C5" w:rsidRPr="00082684"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44%</w:t>
                        </w:r>
                      </w:p>
                    </w:tc>
                  </w:tr>
                  <w:tr w:rsidR="00FD63C5" w:rsidRPr="00082684" w:rsidTr="00FD63C5">
                    <w:trPr>
                      <w:trHeight w:val="660"/>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48%</w:t>
                        </w:r>
                      </w:p>
                    </w:tc>
                  </w:tr>
                  <w:tr w:rsidR="00FD63C5" w:rsidRPr="00082684" w:rsidTr="00FD63C5">
                    <w:trPr>
                      <w:trHeight w:val="720"/>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7%</w:t>
                        </w:r>
                      </w:p>
                    </w:tc>
                  </w:tr>
                  <w:tr w:rsidR="00FD63C5" w:rsidRPr="00082684" w:rsidTr="00FD63C5">
                    <w:trPr>
                      <w:trHeight w:val="105"/>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10"/>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38%</w:t>
                        </w:r>
                      </w:p>
                    </w:tc>
                  </w:tr>
                  <w:tr w:rsidR="00FD63C5" w:rsidRPr="00082684" w:rsidTr="00FD63C5">
                    <w:trPr>
                      <w:trHeight w:val="570"/>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31%</w:t>
                        </w:r>
                      </w:p>
                    </w:tc>
                  </w:tr>
                  <w:tr w:rsidR="00FD63C5" w:rsidRPr="00082684" w:rsidTr="00FD63C5">
                    <w:trPr>
                      <w:trHeight w:val="465"/>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31%</w:t>
                        </w:r>
                      </w:p>
                    </w:tc>
                  </w:tr>
                  <w:tr w:rsidR="00FD63C5" w:rsidRPr="00082684" w:rsidTr="00FD63C5">
                    <w:trPr>
                      <w:trHeight w:val="465"/>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11%</w:t>
                        </w:r>
                      </w:p>
                    </w:tc>
                  </w:tr>
                  <w:tr w:rsidR="00FD63C5" w:rsidRPr="00082684" w:rsidTr="00FD63C5">
                    <w:trPr>
                      <w:trHeight w:val="165"/>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16"/>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67%</w:t>
                        </w:r>
                      </w:p>
                    </w:tc>
                  </w:tr>
                  <w:tr w:rsidR="00FD63C5" w:rsidRPr="00082684" w:rsidTr="00FD63C5">
                    <w:trPr>
                      <w:trHeight w:val="1005"/>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22%</w:t>
                        </w:r>
                      </w:p>
                    </w:tc>
                  </w:tr>
                  <w:tr w:rsidR="00FD63C5" w:rsidRPr="00082684" w:rsidTr="00FD63C5">
                    <w:trPr>
                      <w:trHeight w:val="330"/>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r>
            <w:tr w:rsidR="00FD63C5" w:rsidRPr="00082684" w:rsidTr="00FD63C5">
              <w:trPr>
                <w:tblCellSpacing w:w="15" w:type="dxa"/>
                <w:jc w:val="right"/>
              </w:trPr>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12</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13</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17</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14</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14</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6</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r>
            <w:tr w:rsidR="00FD63C5" w:rsidRPr="00082684" w:rsidTr="00FD63C5">
              <w:trPr>
                <w:tblCellSpacing w:w="15" w:type="dxa"/>
                <w:jc w:val="right"/>
              </w:trPr>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r>
            <w:tr w:rsidR="00FD63C5" w:rsidRPr="00082684" w:rsidTr="00FD63C5">
              <w:trPr>
                <w:trHeight w:val="450"/>
                <w:tblCellSpacing w:w="15" w:type="dxa"/>
                <w:jc w:val="right"/>
              </w:trPr>
              <w:tc>
                <w:tcPr>
                  <w:tcW w:w="0" w:type="auto"/>
                  <w:vAlign w:val="center"/>
                  <w:hideMark/>
                </w:tcPr>
                <w:p w:rsidR="00FD63C5" w:rsidRPr="00082684" w:rsidRDefault="00FD63C5" w:rsidP="00FD63C5">
                  <w:pPr>
                    <w:spacing w:line="240" w:lineRule="auto"/>
                    <w:rPr>
                      <w:rFonts w:eastAsia="Times New Roman"/>
                      <w:sz w:val="21"/>
                      <w:szCs w:val="21"/>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r>
            <w:tr w:rsidR="00FD63C5" w:rsidRPr="00082684" w:rsidTr="00FD63C5">
              <w:trPr>
                <w:tblCellSpacing w:w="15" w:type="dxa"/>
                <w:jc w:val="right"/>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0.6</w:t>
                  </w:r>
                </w:p>
                <w:tbl>
                  <w:tblPr>
                    <w:tblW w:w="375" w:type="dxa"/>
                    <w:jc w:val="center"/>
                    <w:tblCellSpacing w:w="0" w:type="dxa"/>
                    <w:tblCellMar>
                      <w:left w:w="0" w:type="dxa"/>
                      <w:right w:w="0" w:type="dxa"/>
                    </w:tblCellMar>
                    <w:tblLook w:val="04A0"/>
                  </w:tblPr>
                  <w:tblGrid>
                    <w:gridCol w:w="375"/>
                  </w:tblGrid>
                  <w:tr w:rsidR="00FD63C5" w:rsidRPr="00082684" w:rsidTr="00FD63C5">
                    <w:trPr>
                      <w:trHeight w:val="285"/>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0.6</w:t>
                  </w:r>
                </w:p>
                <w:tbl>
                  <w:tblPr>
                    <w:tblW w:w="375" w:type="dxa"/>
                    <w:jc w:val="center"/>
                    <w:tblCellSpacing w:w="0" w:type="dxa"/>
                    <w:tblCellMar>
                      <w:left w:w="0" w:type="dxa"/>
                      <w:right w:w="0" w:type="dxa"/>
                    </w:tblCellMar>
                    <w:tblLook w:val="04A0"/>
                  </w:tblPr>
                  <w:tblGrid>
                    <w:gridCol w:w="375"/>
                  </w:tblGrid>
                  <w:tr w:rsidR="00FD63C5" w:rsidRPr="00082684" w:rsidTr="00FD63C5">
                    <w:trPr>
                      <w:trHeight w:val="285"/>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0.1</w:t>
                  </w:r>
                </w:p>
                <w:tbl>
                  <w:tblPr>
                    <w:tblW w:w="375" w:type="dxa"/>
                    <w:jc w:val="center"/>
                    <w:tblCellSpacing w:w="0" w:type="dxa"/>
                    <w:tblCellMar>
                      <w:left w:w="0" w:type="dxa"/>
                      <w:right w:w="0" w:type="dxa"/>
                    </w:tblCellMar>
                    <w:tblLook w:val="04A0"/>
                  </w:tblPr>
                  <w:tblGrid>
                    <w:gridCol w:w="375"/>
                  </w:tblGrid>
                  <w:tr w:rsidR="00FD63C5" w:rsidRPr="00082684" w:rsidTr="00FD63C5">
                    <w:trPr>
                      <w:trHeight w:val="45"/>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4"/>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1.3</w:t>
                  </w:r>
                </w:p>
                <w:tbl>
                  <w:tblPr>
                    <w:tblW w:w="375" w:type="dxa"/>
                    <w:jc w:val="center"/>
                    <w:tblCellSpacing w:w="0" w:type="dxa"/>
                    <w:tblCellMar>
                      <w:left w:w="0" w:type="dxa"/>
                      <w:right w:w="0" w:type="dxa"/>
                    </w:tblCellMar>
                    <w:tblLook w:val="04A0"/>
                  </w:tblPr>
                  <w:tblGrid>
                    <w:gridCol w:w="375"/>
                  </w:tblGrid>
                  <w:tr w:rsidR="00FD63C5" w:rsidRPr="00082684" w:rsidTr="00FD63C5">
                    <w:trPr>
                      <w:trHeight w:val="615"/>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1.2</w:t>
                  </w:r>
                </w:p>
                <w:tbl>
                  <w:tblPr>
                    <w:tblW w:w="375" w:type="dxa"/>
                    <w:jc w:val="center"/>
                    <w:tblCellSpacing w:w="0" w:type="dxa"/>
                    <w:tblCellMar>
                      <w:left w:w="0" w:type="dxa"/>
                      <w:right w:w="0" w:type="dxa"/>
                    </w:tblCellMar>
                    <w:tblLook w:val="04A0"/>
                  </w:tblPr>
                  <w:tblGrid>
                    <w:gridCol w:w="375"/>
                  </w:tblGrid>
                  <w:tr w:rsidR="00FD63C5" w:rsidRPr="00082684" w:rsidTr="00FD63C5">
                    <w:trPr>
                      <w:trHeight w:val="555"/>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r>
            <w:tr w:rsidR="00FD63C5" w:rsidRPr="00082684" w:rsidTr="00FD63C5">
              <w:trPr>
                <w:tblCellSpacing w:w="15" w:type="dxa"/>
                <w:jc w:val="right"/>
              </w:trPr>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r>
            <w:tr w:rsidR="00FD63C5" w:rsidRPr="00082684" w:rsidTr="00FD63C5">
              <w:trPr>
                <w:tblCellSpacing w:w="15" w:type="dxa"/>
                <w:jc w:val="right"/>
              </w:trPr>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750"/>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-1.6</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465"/>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615"/>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-1.3</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rPr>
                <w:rFonts w:eastAsia="Times New Roman"/>
                <w:sz w:val="21"/>
                <w:szCs w:val="21"/>
              </w:rPr>
            </w:pPr>
          </w:p>
        </w:tc>
        <w:tc>
          <w:tcPr>
            <w:tcW w:w="150" w:type="dxa"/>
            <w:vAlign w:val="center"/>
            <w:hideMark/>
          </w:tcPr>
          <w:p w:rsidR="00FD63C5" w:rsidRPr="00082684"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FD63C5" w:rsidRPr="00082684"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FD63C5" w:rsidRPr="00082684"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FD63C5" w:rsidRPr="00082684" w:rsidTr="00FD63C5">
                          <w:trPr>
                            <w:tblCellSpacing w:w="30" w:type="dxa"/>
                          </w:trPr>
                          <w:tc>
                            <w:tcPr>
                              <w:tcW w:w="0" w:type="auto"/>
                              <w:shd w:val="clear" w:color="auto" w:fill="C0D0C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w:t>
                              </w:r>
                            </w:p>
                          </w:tc>
                        </w:tr>
                        <w:tr w:rsidR="00FD63C5" w:rsidRPr="00082684" w:rsidTr="00FD63C5">
                          <w:trPr>
                            <w:tblCellSpacing w:w="30" w:type="dxa"/>
                          </w:trPr>
                          <w:tc>
                            <w:tcPr>
                              <w:tcW w:w="0" w:type="auto"/>
                              <w:shd w:val="clear" w:color="auto" w:fill="80D08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w:t>
                              </w:r>
                            </w:p>
                          </w:tc>
                        </w:tr>
                        <w:tr w:rsidR="00FD63C5" w:rsidRPr="00082684" w:rsidTr="00FD63C5">
                          <w:trPr>
                            <w:tblCellSpacing w:w="30" w:type="dxa"/>
                          </w:trPr>
                          <w:tc>
                            <w:tcPr>
                              <w:tcW w:w="0" w:type="auto"/>
                              <w:shd w:val="clear" w:color="auto" w:fill="40404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w:t>
                              </w:r>
                            </w:p>
                          </w:tc>
                        </w:tr>
                      </w:tbl>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rPr>
                <w:rFonts w:eastAsia="Times New Roman"/>
                <w:sz w:val="21"/>
                <w:szCs w:val="21"/>
              </w:rPr>
            </w:pPr>
          </w:p>
        </w:tc>
      </w:tr>
    </w:tbl>
    <w:p w:rsidR="00FD63C5" w:rsidRDefault="00FD63C5"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p w:rsidR="005F1732" w:rsidRDefault="005F1732" w:rsidP="00FD63C5"/>
    <w:tbl>
      <w:tblPr>
        <w:tblW w:w="0" w:type="auto"/>
        <w:tblCellSpacing w:w="15" w:type="dxa"/>
        <w:tblCellMar>
          <w:top w:w="15" w:type="dxa"/>
          <w:left w:w="15" w:type="dxa"/>
          <w:bottom w:w="15" w:type="dxa"/>
          <w:right w:w="15" w:type="dxa"/>
        </w:tblCellMar>
        <w:tblLook w:val="04A0"/>
      </w:tblPr>
      <w:tblGrid>
        <w:gridCol w:w="4749"/>
        <w:gridCol w:w="4209"/>
        <w:gridCol w:w="84"/>
        <w:gridCol w:w="408"/>
      </w:tblGrid>
      <w:tr w:rsidR="00FD63C5" w:rsidRPr="00082684" w:rsidTr="00FD63C5">
        <w:trPr>
          <w:tblCellSpacing w:w="15" w:type="dxa"/>
        </w:trPr>
        <w:tc>
          <w:tcPr>
            <w:tcW w:w="0" w:type="auto"/>
            <w:hideMark/>
          </w:tcPr>
          <w:p w:rsidR="00FD63C5" w:rsidRPr="00082684" w:rsidRDefault="00FD63C5" w:rsidP="00FD63C5">
            <w:pPr>
              <w:spacing w:before="100" w:beforeAutospacing="1" w:after="100" w:afterAutospacing="1" w:line="240" w:lineRule="auto"/>
              <w:rPr>
                <w:rFonts w:eastAsia="Times New Roman"/>
                <w:sz w:val="21"/>
                <w:szCs w:val="21"/>
              </w:rPr>
            </w:pPr>
            <w:r w:rsidRPr="00082684">
              <w:rPr>
                <w:rFonts w:eastAsia="Times New Roman"/>
                <w:b/>
                <w:bCs/>
                <w:sz w:val="21"/>
                <w:szCs w:val="21"/>
              </w:rPr>
              <w:t>Tabella a doppia entrata:</w:t>
            </w:r>
            <w:r w:rsidRPr="00082684">
              <w:rPr>
                <w:rFonts w:eastAsia="Times New Roman"/>
                <w:b/>
                <w:bCs/>
                <w:sz w:val="21"/>
                <w:szCs w:val="21"/>
              </w:rPr>
              <w:br/>
              <w:t>reazione_insuccessi x alimentazione_tensione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82"/>
              <w:gridCol w:w="499"/>
              <w:gridCol w:w="499"/>
              <w:gridCol w:w="382"/>
              <w:gridCol w:w="896"/>
            </w:tblGrid>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alimentazione_tensione-&gt;</w:t>
                  </w:r>
                  <w:r w:rsidRPr="00082684">
                    <w:rPr>
                      <w:rFonts w:eastAsia="Times New Roman"/>
                      <w:sz w:val="21"/>
                      <w:szCs w:val="21"/>
                    </w:rPr>
                    <w:br/>
                    <w:t>reazione_insuccessi</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18"/>
                      <w:szCs w:val="18"/>
                    </w:rPr>
                  </w:pPr>
                  <w:r w:rsidRPr="00082684">
                    <w:rPr>
                      <w:rFonts w:eastAsia="Times New Roman"/>
                      <w:sz w:val="18"/>
                      <w:szCs w:val="18"/>
                    </w:rPr>
                    <w:t xml:space="preserve">Marginale </w:t>
                  </w:r>
                  <w:r w:rsidRPr="00082684">
                    <w:rPr>
                      <w:rFonts w:eastAsia="Times New Roman"/>
                      <w:sz w:val="18"/>
                      <w:szCs w:val="18"/>
                    </w:rPr>
                    <w:br/>
                    <w:t>di riga</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10</w:t>
                  </w:r>
                  <w:r w:rsidRPr="00082684">
                    <w:rPr>
                      <w:rFonts w:eastAsia="Times New Roman"/>
                      <w:sz w:val="21"/>
                      <w:szCs w:val="21"/>
                    </w:rPr>
                    <w:br/>
                  </w:r>
                  <w:r w:rsidRPr="00082684">
                    <w:rPr>
                      <w:rFonts w:eastAsia="Times New Roman"/>
                      <w:i/>
                      <w:iCs/>
                      <w:sz w:val="21"/>
                      <w:szCs w:val="21"/>
                    </w:rPr>
                    <w:t>10</w:t>
                  </w:r>
                  <w:r w:rsidRPr="00082684">
                    <w:rPr>
                      <w:rFonts w:eastAsia="Times New Roman"/>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12</w:t>
                  </w:r>
                  <w:r w:rsidRPr="00082684">
                    <w:rPr>
                      <w:rFonts w:eastAsia="Times New Roman"/>
                      <w:sz w:val="21"/>
                      <w:szCs w:val="21"/>
                    </w:rPr>
                    <w:br/>
                  </w:r>
                  <w:r w:rsidRPr="00082684">
                    <w:rPr>
                      <w:rFonts w:eastAsia="Times New Roman"/>
                      <w:i/>
                      <w:iCs/>
                      <w:sz w:val="21"/>
                      <w:szCs w:val="21"/>
                    </w:rPr>
                    <w:t>11</w:t>
                  </w:r>
                  <w:r w:rsidRPr="00082684">
                    <w:rPr>
                      <w:rFonts w:eastAsia="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5</w:t>
                  </w:r>
                  <w:r w:rsidRPr="00082684">
                    <w:rPr>
                      <w:rFonts w:eastAsia="Times New Roman"/>
                      <w:sz w:val="21"/>
                      <w:szCs w:val="21"/>
                    </w:rPr>
                    <w:br/>
                  </w:r>
                  <w:r w:rsidRPr="00082684">
                    <w:rPr>
                      <w:rFonts w:eastAsia="Times New Roman"/>
                      <w:i/>
                      <w:iCs/>
                      <w:sz w:val="21"/>
                      <w:szCs w:val="21"/>
                    </w:rPr>
                    <w:t>6</w:t>
                  </w:r>
                  <w:r w:rsidRPr="00082684">
                    <w:rPr>
                      <w:rFonts w:eastAsia="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27</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18</w:t>
                  </w:r>
                  <w:r w:rsidRPr="00082684">
                    <w:rPr>
                      <w:rFonts w:eastAsia="Times New Roman"/>
                      <w:sz w:val="21"/>
                      <w:szCs w:val="21"/>
                    </w:rPr>
                    <w:br/>
                  </w:r>
                  <w:r w:rsidRPr="00082684">
                    <w:rPr>
                      <w:rFonts w:eastAsia="Times New Roman"/>
                      <w:i/>
                      <w:iCs/>
                      <w:sz w:val="21"/>
                      <w:szCs w:val="21"/>
                    </w:rPr>
                    <w:t>15.9</w:t>
                  </w:r>
                  <w:r w:rsidRPr="00082684">
                    <w:rPr>
                      <w:rFonts w:eastAsia="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15</w:t>
                  </w:r>
                  <w:r w:rsidRPr="00082684">
                    <w:rPr>
                      <w:rFonts w:eastAsia="Times New Roman"/>
                      <w:sz w:val="21"/>
                      <w:szCs w:val="21"/>
                    </w:rPr>
                    <w:br/>
                  </w:r>
                  <w:r w:rsidRPr="00082684">
                    <w:rPr>
                      <w:rFonts w:eastAsia="Times New Roman"/>
                      <w:i/>
                      <w:iCs/>
                      <w:sz w:val="21"/>
                      <w:szCs w:val="21"/>
                    </w:rPr>
                    <w:t>17.5</w:t>
                  </w:r>
                  <w:r w:rsidRPr="00082684">
                    <w:rPr>
                      <w:rFonts w:eastAsia="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10</w:t>
                  </w:r>
                  <w:r w:rsidRPr="00082684">
                    <w:rPr>
                      <w:rFonts w:eastAsia="Times New Roman"/>
                      <w:sz w:val="21"/>
                      <w:szCs w:val="21"/>
                    </w:rPr>
                    <w:br/>
                  </w:r>
                  <w:r w:rsidRPr="00082684">
                    <w:rPr>
                      <w:rFonts w:eastAsia="Times New Roman"/>
                      <w:i/>
                      <w:iCs/>
                      <w:sz w:val="21"/>
                      <w:szCs w:val="21"/>
                    </w:rPr>
                    <w:t>9.6</w:t>
                  </w:r>
                  <w:r w:rsidRPr="00082684">
                    <w:rPr>
                      <w:rFonts w:eastAsia="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43</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w:t>
                  </w:r>
                  <w:r w:rsidRPr="00082684">
                    <w:rPr>
                      <w:rFonts w:eastAsia="Times New Roman"/>
                      <w:sz w:val="21"/>
                      <w:szCs w:val="21"/>
                    </w:rPr>
                    <w:br/>
                  </w:r>
                  <w:r w:rsidRPr="00082684">
                    <w:rPr>
                      <w:rFonts w:eastAsia="Times New Roman"/>
                      <w:i/>
                      <w:iCs/>
                      <w:sz w:val="21"/>
                      <w:szCs w:val="21"/>
                    </w:rPr>
                    <w:t>4.1</w:t>
                  </w:r>
                  <w:r w:rsidRPr="00082684">
                    <w:rPr>
                      <w:rFonts w:eastAsia="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6</w:t>
                  </w:r>
                  <w:r w:rsidRPr="00082684">
                    <w:rPr>
                      <w:rFonts w:eastAsia="Times New Roman"/>
                      <w:sz w:val="21"/>
                      <w:szCs w:val="21"/>
                    </w:rPr>
                    <w:br/>
                  </w:r>
                  <w:r w:rsidRPr="00082684">
                    <w:rPr>
                      <w:rFonts w:eastAsia="Times New Roman"/>
                      <w:i/>
                      <w:iCs/>
                      <w:sz w:val="21"/>
                      <w:szCs w:val="21"/>
                    </w:rPr>
                    <w:t>4.5</w:t>
                  </w:r>
                  <w:r w:rsidRPr="00082684">
                    <w:rPr>
                      <w:rFonts w:eastAsia="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w:t>
                  </w:r>
                  <w:r w:rsidRPr="00082684">
                    <w:rPr>
                      <w:rFonts w:eastAsia="Times New Roman"/>
                      <w:sz w:val="21"/>
                      <w:szCs w:val="21"/>
                    </w:rPr>
                    <w:br/>
                  </w:r>
                  <w:r w:rsidRPr="00082684">
                    <w:rPr>
                      <w:rFonts w:eastAsia="Times New Roman"/>
                      <w:i/>
                      <w:iCs/>
                      <w:sz w:val="21"/>
                      <w:szCs w:val="21"/>
                    </w:rPr>
                    <w:t>2.4</w:t>
                  </w:r>
                  <w:r w:rsidRPr="00082684">
                    <w:rPr>
                      <w:rFonts w:eastAsia="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11</w:t>
                  </w:r>
                </w:p>
              </w:tc>
            </w:tr>
            <w:tr w:rsidR="00FD63C5" w:rsidRPr="00082684" w:rsidTr="00FD63C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18"/>
                      <w:szCs w:val="18"/>
                    </w:rPr>
                  </w:pPr>
                  <w:r w:rsidRPr="00082684">
                    <w:rPr>
                      <w:rFonts w:eastAsia="Times New Roman"/>
                      <w:sz w:val="18"/>
                      <w:szCs w:val="18"/>
                    </w:rPr>
                    <w:t xml:space="preserve">Marginale </w:t>
                  </w:r>
                  <w:r w:rsidRPr="00082684">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81</w:t>
                  </w:r>
                </w:p>
              </w:tc>
            </w:tr>
          </w:tbl>
          <w:p w:rsidR="00FD63C5" w:rsidRPr="00082684" w:rsidRDefault="00FD63C5" w:rsidP="00FD63C5">
            <w:pPr>
              <w:spacing w:before="100" w:beforeAutospacing="1" w:after="100" w:afterAutospacing="1" w:line="240" w:lineRule="auto"/>
              <w:rPr>
                <w:rFonts w:eastAsia="Times New Roman"/>
                <w:sz w:val="21"/>
                <w:szCs w:val="21"/>
              </w:rPr>
            </w:pPr>
            <w:r w:rsidRPr="00082684">
              <w:rPr>
                <w:rFonts w:eastAsia="Times New Roman"/>
                <w:sz w:val="21"/>
                <w:szCs w:val="21"/>
              </w:rPr>
              <w:t>X quadro = 2.61. Significatività = 0.626</w:t>
            </w:r>
            <w:r w:rsidRPr="00082684">
              <w:rPr>
                <w:rFonts w:eastAsia="Times New Roman"/>
                <w:sz w:val="21"/>
                <w:szCs w:val="21"/>
              </w:rPr>
              <w:br/>
              <w:t>V di Cramer = 0.13</w:t>
            </w:r>
          </w:p>
          <w:p w:rsidR="00FD63C5" w:rsidRPr="005F1732" w:rsidRDefault="00FD63C5" w:rsidP="00FD63C5">
            <w:pPr>
              <w:spacing w:before="100" w:beforeAutospacing="1" w:after="100" w:afterAutospacing="1" w:line="240" w:lineRule="auto"/>
              <w:rPr>
                <w:rFonts w:eastAsia="Times New Roman"/>
                <w:sz w:val="16"/>
                <w:szCs w:val="16"/>
              </w:rPr>
            </w:pPr>
            <w:r w:rsidRPr="005F1732">
              <w:rPr>
                <w:rFonts w:eastAsia="Times New Roman"/>
                <w:sz w:val="16"/>
                <w:szCs w:val="16"/>
              </w:rPr>
              <w:t xml:space="preserve">Nelle celle della tabella sono indicati: </w:t>
            </w:r>
          </w:p>
          <w:p w:rsidR="00FD63C5" w:rsidRPr="005F1732" w:rsidRDefault="00FD63C5" w:rsidP="00FD63C5">
            <w:pPr>
              <w:numPr>
                <w:ilvl w:val="0"/>
                <w:numId w:val="34"/>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osservata O </w:t>
            </w:r>
          </w:p>
          <w:p w:rsidR="00FD63C5" w:rsidRPr="005F1732" w:rsidRDefault="00FD63C5" w:rsidP="00FD63C5">
            <w:pPr>
              <w:numPr>
                <w:ilvl w:val="0"/>
                <w:numId w:val="34"/>
              </w:numPr>
              <w:spacing w:before="100" w:beforeAutospacing="1" w:after="100" w:afterAutospacing="1" w:line="240" w:lineRule="auto"/>
              <w:rPr>
                <w:rFonts w:eastAsia="Times New Roman"/>
                <w:sz w:val="16"/>
                <w:szCs w:val="16"/>
              </w:rPr>
            </w:pPr>
            <w:r w:rsidRPr="005F1732">
              <w:rPr>
                <w:rFonts w:eastAsia="Times New Roman"/>
                <w:sz w:val="16"/>
                <w:szCs w:val="16"/>
              </w:rPr>
              <w:t xml:space="preserve">la frequenza attesa A </w:t>
            </w:r>
          </w:p>
          <w:p w:rsidR="00FD63C5" w:rsidRPr="00082684" w:rsidRDefault="00FD63C5" w:rsidP="00FD63C5">
            <w:pPr>
              <w:numPr>
                <w:ilvl w:val="0"/>
                <w:numId w:val="34"/>
              </w:numPr>
              <w:spacing w:before="100" w:beforeAutospacing="1" w:after="100" w:afterAutospacing="1" w:line="240" w:lineRule="auto"/>
              <w:rPr>
                <w:rFonts w:eastAsia="Times New Roman"/>
                <w:sz w:val="21"/>
                <w:szCs w:val="21"/>
              </w:rPr>
            </w:pPr>
            <w:r w:rsidRPr="005F1732">
              <w:rPr>
                <w:rFonts w:eastAsia="Times New Roman"/>
                <w:sz w:val="16"/>
                <w:szCs w:val="16"/>
              </w:rPr>
              <w:t>il residuo standardizzato di cella, ossia lo scarto tra frequenza osservata e attesa rapportato alla radice quadrata della frequenza attesa (O-A)/radq(A)</w:t>
            </w:r>
          </w:p>
        </w:tc>
        <w:tc>
          <w:tcPr>
            <w:tcW w:w="4500" w:type="dxa"/>
            <w:hideMark/>
          </w:tcPr>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51"/>
              <w:gridCol w:w="466"/>
            </w:tblGrid>
            <w:tr w:rsidR="00FD63C5" w:rsidRPr="00082684" w:rsidTr="00FD63C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37%</w:t>
                        </w:r>
                      </w:p>
                    </w:tc>
                  </w:tr>
                  <w:tr w:rsidR="00FD63C5" w:rsidRPr="00082684" w:rsidTr="00FD63C5">
                    <w:trPr>
                      <w:trHeight w:val="555"/>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44%</w:t>
                        </w:r>
                      </w:p>
                    </w:tc>
                  </w:tr>
                  <w:tr w:rsidR="00FD63C5" w:rsidRPr="00082684" w:rsidTr="00FD63C5">
                    <w:trPr>
                      <w:trHeight w:val="660"/>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19%</w:t>
                        </w:r>
                      </w:p>
                    </w:tc>
                  </w:tr>
                  <w:tr w:rsidR="00FD63C5" w:rsidRPr="00082684" w:rsidTr="00FD63C5">
                    <w:trPr>
                      <w:trHeight w:val="285"/>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42%</w:t>
                        </w:r>
                      </w:p>
                    </w:tc>
                  </w:tr>
                  <w:tr w:rsidR="00FD63C5" w:rsidRPr="00082684" w:rsidTr="00FD63C5">
                    <w:trPr>
                      <w:trHeight w:val="630"/>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35%</w:t>
                        </w:r>
                      </w:p>
                    </w:tc>
                  </w:tr>
                  <w:tr w:rsidR="00FD63C5" w:rsidRPr="00082684" w:rsidTr="00FD63C5">
                    <w:trPr>
                      <w:trHeight w:val="525"/>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23%</w:t>
                        </w:r>
                      </w:p>
                    </w:tc>
                  </w:tr>
                  <w:tr w:rsidR="00FD63C5" w:rsidRPr="00082684" w:rsidTr="00FD63C5">
                    <w:trPr>
                      <w:trHeight w:val="345"/>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18%</w:t>
                        </w:r>
                      </w:p>
                    </w:tc>
                  </w:tr>
                  <w:tr w:rsidR="00FD63C5" w:rsidRPr="00082684" w:rsidTr="00FD63C5">
                    <w:trPr>
                      <w:trHeight w:val="270"/>
                      <w:tblCellSpacing w:w="0" w:type="dxa"/>
                      <w:jc w:val="center"/>
                    </w:trPr>
                    <w:tc>
                      <w:tcPr>
                        <w:tcW w:w="0" w:type="auto"/>
                        <w:shd w:val="clear" w:color="auto" w:fill="C0D0C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55%</w:t>
                        </w:r>
                      </w:p>
                    </w:tc>
                  </w:tr>
                  <w:tr w:rsidR="00FD63C5" w:rsidRPr="00082684" w:rsidTr="00FD63C5">
                    <w:trPr>
                      <w:trHeight w:val="825"/>
                      <w:tblCellSpacing w:w="0" w:type="dxa"/>
                      <w:jc w:val="center"/>
                    </w:trPr>
                    <w:tc>
                      <w:tcPr>
                        <w:tcW w:w="0" w:type="auto"/>
                        <w:shd w:val="clear" w:color="auto" w:fill="80D08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D63C5" w:rsidRPr="00082684" w:rsidTr="00FD63C5">
                    <w:trPr>
                      <w:tblCellSpacing w:w="0" w:type="dxa"/>
                      <w:jc w:val="center"/>
                    </w:trPr>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27%</w:t>
                        </w:r>
                      </w:p>
                    </w:tc>
                  </w:tr>
                  <w:tr w:rsidR="00FD63C5" w:rsidRPr="00082684" w:rsidTr="00FD63C5">
                    <w:trPr>
                      <w:trHeight w:val="405"/>
                      <w:tblCellSpacing w:w="0" w:type="dxa"/>
                      <w:jc w:val="center"/>
                    </w:trPr>
                    <w:tc>
                      <w:tcPr>
                        <w:tcW w:w="0" w:type="auto"/>
                        <w:shd w:val="clear" w:color="auto" w:fill="404040"/>
                        <w:vAlign w:val="bottom"/>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r>
            <w:tr w:rsidR="00FD63C5" w:rsidRPr="00082684" w:rsidTr="00FD63C5">
              <w:trPr>
                <w:tblCellSpacing w:w="15" w:type="dxa"/>
                <w:jc w:val="right"/>
              </w:trPr>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10</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12</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5</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18</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15</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10</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6</w:t>
                  </w:r>
                </w:p>
              </w:tc>
              <w:tc>
                <w:tcPr>
                  <w:tcW w:w="0" w:type="auto"/>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r>
            <w:tr w:rsidR="00FD63C5" w:rsidRPr="00082684" w:rsidTr="00FD63C5">
              <w:trPr>
                <w:tblCellSpacing w:w="15" w:type="dxa"/>
                <w:jc w:val="right"/>
              </w:trPr>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r>
            <w:tr w:rsidR="00FD63C5" w:rsidRPr="00082684" w:rsidTr="00FD63C5">
              <w:trPr>
                <w:trHeight w:val="450"/>
                <w:tblCellSpacing w:w="15" w:type="dxa"/>
                <w:jc w:val="right"/>
              </w:trPr>
              <w:tc>
                <w:tcPr>
                  <w:tcW w:w="0" w:type="auto"/>
                  <w:vAlign w:val="center"/>
                  <w:hideMark/>
                </w:tcPr>
                <w:p w:rsidR="00FD63C5" w:rsidRPr="00082684" w:rsidRDefault="00FD63C5" w:rsidP="00FD63C5">
                  <w:pPr>
                    <w:spacing w:line="240" w:lineRule="auto"/>
                    <w:rPr>
                      <w:rFonts w:eastAsia="Times New Roman"/>
                      <w:sz w:val="21"/>
                      <w:szCs w:val="21"/>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c>
                <w:tcPr>
                  <w:tcW w:w="0" w:type="auto"/>
                  <w:vAlign w:val="center"/>
                  <w:hideMark/>
                </w:tcPr>
                <w:p w:rsidR="00FD63C5" w:rsidRPr="00082684" w:rsidRDefault="00FD63C5" w:rsidP="00FD63C5">
                  <w:pPr>
                    <w:spacing w:line="240" w:lineRule="auto"/>
                    <w:rPr>
                      <w:rFonts w:ascii="Times New Roman" w:eastAsia="Times New Roman" w:hAnsi="Times New Roman" w:cs="Times New Roman"/>
                      <w:sz w:val="20"/>
                      <w:szCs w:val="20"/>
                    </w:rPr>
                  </w:pPr>
                </w:p>
              </w:tc>
            </w:tr>
            <w:tr w:rsidR="00FD63C5" w:rsidRPr="00082684" w:rsidTr="00FD63C5">
              <w:trPr>
                <w:tblCellSpacing w:w="15" w:type="dxa"/>
                <w:jc w:val="right"/>
              </w:trPr>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0.3</w:t>
                  </w:r>
                </w:p>
                <w:tbl>
                  <w:tblPr>
                    <w:tblW w:w="375" w:type="dxa"/>
                    <w:jc w:val="center"/>
                    <w:tblCellSpacing w:w="0" w:type="dxa"/>
                    <w:tblCellMar>
                      <w:left w:w="0" w:type="dxa"/>
                      <w:right w:w="0" w:type="dxa"/>
                    </w:tblCellMar>
                    <w:tblLook w:val="04A0"/>
                  </w:tblPr>
                  <w:tblGrid>
                    <w:gridCol w:w="375"/>
                  </w:tblGrid>
                  <w:tr w:rsidR="00FD63C5" w:rsidRPr="00082684" w:rsidTr="00FD63C5">
                    <w:trPr>
                      <w:trHeight w:val="225"/>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0.5</w:t>
                  </w:r>
                </w:p>
                <w:tbl>
                  <w:tblPr>
                    <w:tblW w:w="375" w:type="dxa"/>
                    <w:jc w:val="center"/>
                    <w:tblCellSpacing w:w="0" w:type="dxa"/>
                    <w:tblCellMar>
                      <w:left w:w="0" w:type="dxa"/>
                      <w:right w:w="0" w:type="dxa"/>
                    </w:tblCellMar>
                    <w:tblLook w:val="04A0"/>
                  </w:tblPr>
                  <w:tblGrid>
                    <w:gridCol w:w="375"/>
                  </w:tblGrid>
                  <w:tr w:rsidR="00FD63C5" w:rsidRPr="00082684" w:rsidTr="00FD63C5">
                    <w:trPr>
                      <w:trHeight w:val="375"/>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0.1</w:t>
                  </w:r>
                </w:p>
                <w:tbl>
                  <w:tblPr>
                    <w:tblW w:w="375" w:type="dxa"/>
                    <w:jc w:val="center"/>
                    <w:tblCellSpacing w:w="0" w:type="dxa"/>
                    <w:tblCellMar>
                      <w:left w:w="0" w:type="dxa"/>
                      <w:right w:w="0" w:type="dxa"/>
                    </w:tblCellMar>
                    <w:tblLook w:val="04A0"/>
                  </w:tblPr>
                  <w:tblGrid>
                    <w:gridCol w:w="375"/>
                  </w:tblGrid>
                  <w:tr w:rsidR="00FD63C5" w:rsidRPr="00082684" w:rsidTr="00FD63C5">
                    <w:trPr>
                      <w:trHeight w:val="75"/>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8"/>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0.7</w:t>
                  </w:r>
                </w:p>
                <w:tbl>
                  <w:tblPr>
                    <w:tblW w:w="375" w:type="dxa"/>
                    <w:jc w:val="center"/>
                    <w:tblCellSpacing w:w="0" w:type="dxa"/>
                    <w:tblCellMar>
                      <w:left w:w="0" w:type="dxa"/>
                      <w:right w:w="0" w:type="dxa"/>
                    </w:tblCellMar>
                    <w:tblLook w:val="04A0"/>
                  </w:tblPr>
                  <w:tblGrid>
                    <w:gridCol w:w="375"/>
                  </w:tblGrid>
                  <w:tr w:rsidR="00FD63C5" w:rsidRPr="00082684" w:rsidTr="00FD63C5">
                    <w:trPr>
                      <w:trHeight w:val="525"/>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c>
                <w:tcPr>
                  <w:tcW w:w="0" w:type="auto"/>
                  <w:vAlign w:val="bottom"/>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0.4</w:t>
                  </w:r>
                </w:p>
                <w:tbl>
                  <w:tblPr>
                    <w:tblW w:w="375" w:type="dxa"/>
                    <w:jc w:val="center"/>
                    <w:tblCellSpacing w:w="0" w:type="dxa"/>
                    <w:tblCellMar>
                      <w:left w:w="0" w:type="dxa"/>
                      <w:right w:w="0" w:type="dxa"/>
                    </w:tblCellMar>
                    <w:tblLook w:val="04A0"/>
                  </w:tblPr>
                  <w:tblGrid>
                    <w:gridCol w:w="375"/>
                  </w:tblGrid>
                  <w:tr w:rsidR="00FD63C5" w:rsidRPr="00082684" w:rsidTr="00FD63C5">
                    <w:trPr>
                      <w:trHeight w:val="300"/>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p>
              </w:tc>
            </w:tr>
            <w:tr w:rsidR="00FD63C5" w:rsidRPr="00082684" w:rsidTr="00FD63C5">
              <w:trPr>
                <w:tblCellSpacing w:w="15" w:type="dxa"/>
                <w:jc w:val="right"/>
              </w:trPr>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2</w:t>
                  </w:r>
                </w:p>
              </w:tc>
              <w:tc>
                <w:tcPr>
                  <w:tcW w:w="0" w:type="auto"/>
                  <w:gridSpan w:val="3"/>
                  <w:shd w:val="clear" w:color="auto" w:fill="E0E0E0"/>
                  <w:vAlign w:val="center"/>
                  <w:hideMark/>
                </w:tcPr>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3</w:t>
                  </w:r>
                </w:p>
              </w:tc>
            </w:tr>
            <w:tr w:rsidR="00FD63C5" w:rsidRPr="00082684" w:rsidTr="00FD63C5">
              <w:trPr>
                <w:tblCellSpacing w:w="15" w:type="dxa"/>
                <w:jc w:val="right"/>
              </w:trPr>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300"/>
                      <w:tblCellSpacing w:w="0" w:type="dxa"/>
                      <w:jc w:val="center"/>
                    </w:trPr>
                    <w:tc>
                      <w:tcPr>
                        <w:tcW w:w="0" w:type="auto"/>
                        <w:shd w:val="clear" w:color="auto" w:fill="40404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-0.4</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450"/>
                      <w:tblCellSpacing w:w="0" w:type="dxa"/>
                      <w:jc w:val="center"/>
                    </w:trPr>
                    <w:tc>
                      <w:tcPr>
                        <w:tcW w:w="0" w:type="auto"/>
                        <w:shd w:val="clear" w:color="auto" w:fill="80D08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-0.6</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D63C5" w:rsidRPr="00082684" w:rsidTr="00FD63C5">
                    <w:trPr>
                      <w:trHeight w:val="750"/>
                      <w:tblCellSpacing w:w="0" w:type="dxa"/>
                      <w:jc w:val="center"/>
                    </w:trPr>
                    <w:tc>
                      <w:tcPr>
                        <w:tcW w:w="0" w:type="auto"/>
                        <w:shd w:val="clear" w:color="auto" w:fill="C0D0C0"/>
                        <w:vAlign w:val="center"/>
                        <w:hideMark/>
                      </w:tcPr>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jc w:val="center"/>
                    <w:rPr>
                      <w:rFonts w:eastAsia="Times New Roman"/>
                      <w:sz w:val="21"/>
                      <w:szCs w:val="21"/>
                    </w:rPr>
                  </w:pPr>
                  <w:r w:rsidRPr="00082684">
                    <w:rPr>
                      <w:rFonts w:eastAsia="Times New Roman"/>
                      <w:sz w:val="21"/>
                      <w:szCs w:val="21"/>
                    </w:rPr>
                    <w:t>-1</w:t>
                  </w:r>
                </w:p>
              </w:tc>
              <w:tc>
                <w:tcPr>
                  <w:tcW w:w="0" w:type="auto"/>
                  <w:hideMark/>
                </w:tcPr>
                <w:p w:rsidR="00FD63C5" w:rsidRPr="00082684" w:rsidRDefault="00FD63C5" w:rsidP="00FD63C5">
                  <w:pPr>
                    <w:spacing w:line="240" w:lineRule="auto"/>
                    <w:jc w:val="center"/>
                    <w:rPr>
                      <w:rFonts w:eastAsia="Times New Roman"/>
                      <w:sz w:val="21"/>
                      <w:szCs w:val="21"/>
                    </w:rPr>
                  </w:pPr>
                </w:p>
              </w:tc>
              <w:tc>
                <w:tcPr>
                  <w:tcW w:w="0" w:type="auto"/>
                  <w:hideMark/>
                </w:tcPr>
                <w:p w:rsidR="00FD63C5" w:rsidRPr="00082684" w:rsidRDefault="00FD63C5" w:rsidP="00FD63C5">
                  <w:pPr>
                    <w:spacing w:line="240" w:lineRule="auto"/>
                    <w:jc w:val="center"/>
                    <w:rPr>
                      <w:rFonts w:eastAsia="Times New Roman"/>
                      <w:sz w:val="21"/>
                      <w:szCs w:val="21"/>
                    </w:rPr>
                  </w:pPr>
                </w:p>
              </w:tc>
            </w:tr>
          </w:tbl>
          <w:p w:rsidR="00FD63C5" w:rsidRPr="00082684" w:rsidRDefault="00FD63C5" w:rsidP="00FD63C5">
            <w:pPr>
              <w:spacing w:line="240" w:lineRule="auto"/>
              <w:rPr>
                <w:rFonts w:eastAsia="Times New Roman"/>
                <w:sz w:val="21"/>
                <w:szCs w:val="21"/>
              </w:rPr>
            </w:pPr>
          </w:p>
        </w:tc>
        <w:tc>
          <w:tcPr>
            <w:tcW w:w="150" w:type="dxa"/>
            <w:vAlign w:val="center"/>
            <w:hideMark/>
          </w:tcPr>
          <w:p w:rsidR="00FD63C5" w:rsidRPr="00082684" w:rsidRDefault="00FD63C5" w:rsidP="00FD63C5">
            <w:pPr>
              <w:spacing w:line="240" w:lineRule="auto"/>
              <w:rPr>
                <w:rFonts w:eastAsia="Times New Roman"/>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333"/>
            </w:tblGrid>
            <w:tr w:rsidR="00FD63C5" w:rsidRPr="00082684" w:rsidTr="00FD63C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3"/>
                  </w:tblGrid>
                  <w:tr w:rsidR="00FD63C5" w:rsidRPr="00082684" w:rsidTr="00FD63C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207"/>
                        </w:tblGrid>
                        <w:tr w:rsidR="00FD63C5" w:rsidRPr="00082684" w:rsidTr="00FD63C5">
                          <w:trPr>
                            <w:tblCellSpacing w:w="30" w:type="dxa"/>
                          </w:trPr>
                          <w:tc>
                            <w:tcPr>
                              <w:tcW w:w="0" w:type="auto"/>
                              <w:shd w:val="clear" w:color="auto" w:fill="C0D0C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1</w:t>
                              </w:r>
                            </w:p>
                          </w:tc>
                        </w:tr>
                        <w:tr w:rsidR="00FD63C5" w:rsidRPr="00082684" w:rsidTr="00FD63C5">
                          <w:trPr>
                            <w:tblCellSpacing w:w="30" w:type="dxa"/>
                          </w:trPr>
                          <w:tc>
                            <w:tcPr>
                              <w:tcW w:w="0" w:type="auto"/>
                              <w:shd w:val="clear" w:color="auto" w:fill="80D08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2</w:t>
                              </w:r>
                            </w:p>
                          </w:tc>
                        </w:tr>
                        <w:tr w:rsidR="00FD63C5" w:rsidRPr="00082684" w:rsidTr="00FD63C5">
                          <w:trPr>
                            <w:tblCellSpacing w:w="30" w:type="dxa"/>
                          </w:trPr>
                          <w:tc>
                            <w:tcPr>
                              <w:tcW w:w="0" w:type="auto"/>
                              <w:shd w:val="clear" w:color="auto" w:fill="404040"/>
                              <w:noWrap/>
                              <w:vAlign w:val="center"/>
                              <w:hideMark/>
                            </w:tcPr>
                            <w:p w:rsidR="00FD63C5" w:rsidRPr="00082684" w:rsidRDefault="00FD63C5" w:rsidP="00FD63C5">
                              <w:pPr>
                                <w:spacing w:line="240" w:lineRule="auto"/>
                                <w:rPr>
                                  <w:rFonts w:eastAsia="Times New Roman"/>
                                  <w:sz w:val="21"/>
                                  <w:szCs w:val="21"/>
                                </w:rPr>
                              </w:pPr>
                            </w:p>
                          </w:tc>
                          <w:tc>
                            <w:tcPr>
                              <w:tcW w:w="0" w:type="auto"/>
                              <w:noWrap/>
                              <w:vAlign w:val="center"/>
                              <w:hideMark/>
                            </w:tcPr>
                            <w:p w:rsidR="00FD63C5" w:rsidRPr="00082684" w:rsidRDefault="00FD63C5" w:rsidP="00FD63C5">
                              <w:pPr>
                                <w:spacing w:line="240" w:lineRule="auto"/>
                                <w:rPr>
                                  <w:rFonts w:eastAsia="Times New Roman"/>
                                  <w:sz w:val="21"/>
                                  <w:szCs w:val="21"/>
                                </w:rPr>
                              </w:pPr>
                              <w:r w:rsidRPr="00082684">
                                <w:rPr>
                                  <w:rFonts w:eastAsia="Times New Roman"/>
                                  <w:sz w:val="21"/>
                                  <w:szCs w:val="21"/>
                                </w:rPr>
                                <w:t>3</w:t>
                              </w:r>
                            </w:p>
                          </w:tc>
                        </w:tr>
                      </w:tbl>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rPr>
                      <w:rFonts w:eastAsia="Times New Roman"/>
                      <w:sz w:val="21"/>
                      <w:szCs w:val="21"/>
                    </w:rPr>
                  </w:pPr>
                </w:p>
              </w:tc>
            </w:tr>
          </w:tbl>
          <w:p w:rsidR="00FD63C5" w:rsidRPr="00082684" w:rsidRDefault="00FD63C5" w:rsidP="00FD63C5">
            <w:pPr>
              <w:spacing w:line="240" w:lineRule="auto"/>
              <w:rPr>
                <w:rFonts w:eastAsia="Times New Roman"/>
                <w:sz w:val="21"/>
                <w:szCs w:val="21"/>
              </w:rPr>
            </w:pPr>
          </w:p>
        </w:tc>
      </w:tr>
    </w:tbl>
    <w:p w:rsidR="00FD63C5" w:rsidRDefault="00FD63C5" w:rsidP="00FD63C5"/>
    <w:p w:rsidR="00E44587" w:rsidRDefault="00FD63C5" w:rsidP="005F1732">
      <w:pPr>
        <w:spacing w:line="240" w:lineRule="auto"/>
        <w:jc w:val="both"/>
        <w:rPr>
          <w:rFonts w:ascii="Baskerville Old Face" w:eastAsia="Arial Black" w:hAnsi="Baskerville Old Face" w:cs="Arial Black"/>
          <w:b/>
          <w:sz w:val="28"/>
          <w:szCs w:val="28"/>
        </w:rPr>
      </w:pPr>
      <w:r w:rsidRPr="00033F3C">
        <w:object w:dxaOrig="9758" w:dyaOrig="7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397.5pt" o:ole="">
            <v:imagedata r:id="rId10" o:title=""/>
          </v:shape>
          <o:OLEObject Type="Embed" ProgID="Word.Document.12" ShapeID="_x0000_i1025" DrawAspect="Content" ObjectID="_1403954695" r:id="rId11"/>
        </w:object>
      </w:r>
      <w:r w:rsidR="0052172A">
        <w:t xml:space="preserve">       </w:t>
      </w:r>
      <w:r w:rsidR="00AD2739">
        <w:rPr>
          <w:rFonts w:ascii="Baskerville Old Face" w:eastAsia="Arial Black" w:hAnsi="Baskerville Old Face" w:cs="Arial Black"/>
          <w:b/>
          <w:sz w:val="28"/>
          <w:szCs w:val="28"/>
        </w:rPr>
        <w:t>15</w:t>
      </w:r>
      <w:r w:rsidR="00E44587" w:rsidRPr="0052172A">
        <w:rPr>
          <w:rFonts w:ascii="Baskerville Old Face" w:eastAsia="Arial Black" w:hAnsi="Baskerville Old Face" w:cs="Arial Black"/>
          <w:b/>
          <w:sz w:val="28"/>
          <w:szCs w:val="28"/>
        </w:rPr>
        <w:t xml:space="preserve">. INTERPRETAZIONE </w:t>
      </w:r>
      <w:r w:rsidR="005D490E">
        <w:rPr>
          <w:rFonts w:ascii="Baskerville Old Face" w:eastAsia="Arial Black" w:hAnsi="Baskerville Old Face" w:cs="Arial Black"/>
          <w:b/>
          <w:sz w:val="28"/>
          <w:szCs w:val="28"/>
        </w:rPr>
        <w:t xml:space="preserve"> DEI </w:t>
      </w:r>
      <w:r w:rsidR="00E44587" w:rsidRPr="0052172A">
        <w:rPr>
          <w:rFonts w:ascii="Baskerville Old Face" w:eastAsia="Arial Black" w:hAnsi="Baskerville Old Face" w:cs="Arial Black"/>
          <w:b/>
          <w:sz w:val="28"/>
          <w:szCs w:val="28"/>
        </w:rPr>
        <w:t>RISULTATI</w:t>
      </w:r>
    </w:p>
    <w:p w:rsidR="0052172A" w:rsidRPr="005F1732" w:rsidRDefault="0052172A" w:rsidP="005F1732">
      <w:pPr>
        <w:spacing w:line="240" w:lineRule="auto"/>
        <w:jc w:val="both"/>
      </w:pPr>
    </w:p>
    <w:p w:rsidR="00E44587" w:rsidRDefault="00E44587">
      <w:pPr>
        <w:spacing w:line="240" w:lineRule="auto"/>
        <w:jc w:val="both"/>
      </w:pPr>
      <w:r>
        <w:t xml:space="preserve">Dalle singole analisi monovariate, è emersa un’alta frequenza di ragazzi e ragazze che, indipendentemente dal manifestare o meno dei disturbi alimentari, ritengono il comportamento dei genitori eccessivamente apprensivo o preoccupato. Inoltre, abbiamo potuto notare, nel nostro campione, una certa rilevanza dell’influenza genitoriale per quanto riguarda le scelte scolastiche dei figli (a questa domanda infatti ben il 20% degli intervistati ha risposto moltissimo, e addirittura il 39% abbastanza). Per quanto riguarda invece le domande 9 e 10, quelle concernenti il perfezionismo, è stata rilevata un’alta percentuale di  genitori che tengono molto e sollecitano i figli affinchè ottengano successi in campo scolastico e sportivo. Inoltre, tra le motivazioni per cui il nostro campione  ha affermato di utilizzare il cibo come protesta verso i propri genitori spiccano la volontà di attirare l’attenzione e la vendetta per mancate concessioni, tuttavia una notevole parte del campione (il 20%) ha affermato di non utilizzare tale mezzo di ricatto. </w:t>
      </w:r>
    </w:p>
    <w:p w:rsidR="00E44587" w:rsidRDefault="00E44587">
      <w:pPr>
        <w:spacing w:line="240" w:lineRule="auto"/>
        <w:jc w:val="both"/>
      </w:pPr>
      <w:r>
        <w:t>Infine, riguardo alle abitudini alimentari, abbiamo potuto riscontrare che più della metà dei nostri intervistati tende a modificare il proprio regime alimentare a seconda dei periodi di maggiore o minore tensione, ed in particolare il 30% tende ad aumentare la quantità di cibo ingerita nei momenti di nervosismo, mentre il 33% ha l’abitudine di mangiare di meno.</w:t>
      </w:r>
    </w:p>
    <w:p w:rsidR="00E44587" w:rsidRDefault="00E44587">
      <w:pPr>
        <w:spacing w:line="240" w:lineRule="auto"/>
        <w:jc w:val="both"/>
      </w:pPr>
    </w:p>
    <w:p w:rsidR="00E44587" w:rsidRDefault="00E44587">
      <w:pPr>
        <w:spacing w:line="240" w:lineRule="auto"/>
        <w:jc w:val="both"/>
      </w:pPr>
      <w:r>
        <w:lastRenderedPageBreak/>
        <w:t xml:space="preserve">Dalle analisi bivariate riguardanti i 4 fattori di interazione disfunzionale definiti da Minuchin, è infatti emersa una scarsa probabilità che esista una relazione significativa tra uno solo di questi fattori e la tendenza a modificare le proprie abitudini alimentari nei periodi di maggiore tensione. </w:t>
      </w:r>
    </w:p>
    <w:p w:rsidR="00E44587" w:rsidRDefault="00E44587">
      <w:pPr>
        <w:spacing w:line="240" w:lineRule="auto"/>
        <w:jc w:val="both"/>
      </w:pPr>
      <w:r>
        <w:t xml:space="preserve">Tuttavia, avendo potuto analizzare in modo distinto le risposte dei ragazzi sofferenti di anoressia da quelle di persone apparentemente non affette da tale disturbo, ci siamo accorti che una notevole parte dei primi presenza più di un fattore di interazione disfunzionale messi insieme, e che, la combinazione di questi potrebbe essere in relazione significativa con il disturbo alimentare. Nell’ultima tabella a doppia entrata, infatti, emerge una probabilità  esatta (dal test di Fisher) di correlazione significativa tra le due variabili di 0,037, che si trova sotto il valore soglia assunto di 0,05, ed è dunque da considerare valida l’ipotesi che la relazione non sia puro effetto del caso. </w:t>
      </w:r>
    </w:p>
    <w:p w:rsidR="00E44587" w:rsidRDefault="00E44587">
      <w:pPr>
        <w:spacing w:line="240" w:lineRule="auto"/>
        <w:jc w:val="both"/>
      </w:pPr>
      <w:r>
        <w:t>Dunque, dai risultati emersi dalla ricerca da noi effettuata pare fondato poter confermare la nostra ipotesi di partenza, ovvero che la presenza di elementi di squilibrio famigliare possa condizionare lo sviluppo del disturbo da noi analizzato.</w:t>
      </w:r>
    </w:p>
    <w:p w:rsidR="00E44587" w:rsidRDefault="00E44587">
      <w:pPr>
        <w:spacing w:line="240" w:lineRule="auto"/>
        <w:jc w:val="both"/>
      </w:pPr>
    </w:p>
    <w:p w:rsidR="00E44587" w:rsidRDefault="00E44587">
      <w:pPr>
        <w:spacing w:line="240" w:lineRule="auto"/>
        <w:jc w:val="both"/>
      </w:pPr>
      <w:r>
        <w:t>Occorre tuttavia considerare, come già affermato in precedenza, l’impossibilità di estendere con certezza il campione all’intera popolazione di riferimento, in quanto molte persone che soffrono di anoressia non ammettono il loro problema, dunque una piccola parte di essi soltanto frequenta cooperative e</w:t>
      </w:r>
      <w:r w:rsidR="0052172A">
        <w:t xml:space="preserve"> </w:t>
      </w:r>
      <w:r>
        <w:t>servizi preposti alla loro assistenza. Inoltre, sovente la presenza di fattori di interazione disfunzionale all’interno delle famiglie può venire avvertita come la normalità o addirittura non essere sentita minimamente dal singolo individuo. Infine, occorre ricordare che nel periodo ado</w:t>
      </w:r>
      <w:r w:rsidR="0052172A">
        <w:t xml:space="preserve">lescenziale in </w:t>
      </w:r>
      <w:r>
        <w:t>p</w:t>
      </w:r>
      <w:r w:rsidR="0052172A">
        <w:t>a</w:t>
      </w:r>
      <w:r>
        <w:t>rticolare la tendenza a considerare il comportamento dei genitori come troppo apprensivo e preoccupato è molto diffusa, anche senza che questa apprensione giunga a livelli patologici.</w:t>
      </w:r>
    </w:p>
    <w:p w:rsidR="00893244" w:rsidRDefault="00893244">
      <w:pPr>
        <w:spacing w:line="240" w:lineRule="auto"/>
        <w:jc w:val="both"/>
      </w:pPr>
    </w:p>
    <w:p w:rsidR="00893244" w:rsidRDefault="00893244">
      <w:pPr>
        <w:spacing w:line="240" w:lineRule="auto"/>
        <w:jc w:val="both"/>
      </w:pPr>
    </w:p>
    <w:p w:rsidR="00893244" w:rsidRDefault="00893244">
      <w:pPr>
        <w:spacing w:line="240" w:lineRule="auto"/>
        <w:jc w:val="both"/>
        <w:rPr>
          <w:rFonts w:ascii="Baskerville Old Face" w:hAnsi="Baskerville Old Face"/>
          <w:b/>
          <w:sz w:val="28"/>
          <w:szCs w:val="28"/>
        </w:rPr>
      </w:pPr>
      <w:r>
        <w:rPr>
          <w:rFonts w:ascii="Baskerville Old Face" w:hAnsi="Baskerville Old Face"/>
          <w:b/>
          <w:sz w:val="28"/>
          <w:szCs w:val="28"/>
        </w:rPr>
        <w:t>AUTORILESSIONE SULL’ESPERIENZA COMPIUTA</w:t>
      </w:r>
    </w:p>
    <w:p w:rsidR="00893244" w:rsidRDefault="00893244">
      <w:pPr>
        <w:spacing w:line="240" w:lineRule="auto"/>
        <w:jc w:val="both"/>
        <w:rPr>
          <w:rFonts w:ascii="Baskerville Old Face" w:hAnsi="Baskerville Old Face"/>
          <w:b/>
          <w:sz w:val="28"/>
          <w:szCs w:val="28"/>
        </w:rPr>
      </w:pPr>
    </w:p>
    <w:p w:rsidR="00862359" w:rsidRDefault="00862359" w:rsidP="00862359">
      <w:pPr>
        <w:pStyle w:val="NormaleWeb"/>
        <w:spacing w:before="0" w:beforeAutospacing="0" w:after="0" w:afterAutospacing="0"/>
        <w:jc w:val="both"/>
        <w:rPr>
          <w:color w:val="000000"/>
          <w:sz w:val="22"/>
          <w:szCs w:val="22"/>
        </w:rPr>
      </w:pPr>
      <w:r>
        <w:rPr>
          <w:color w:val="000000"/>
          <w:sz w:val="22"/>
          <w:szCs w:val="22"/>
        </w:rPr>
        <w:t xml:space="preserve">Nel corso della nostra esperienza, abbiamo potuto renderci conto di quanto effettuare una ricerca richieda una certa capacità organizzativa e una certa quantità di tempo a disposizione per poter svolgere le varie mansioni nel migliore dei modi. Abbiamo inoltre potuto toccare con mano i vari fattori che intervengono nell’attività di ricerca rendendola estremamente articolata e complessa. Ci siamo infine resi conto di tutte le difficoltà presentatesi durante il lavoro di analisi dei dati, che ha richiesto un continuo monitoraggio. </w:t>
      </w:r>
    </w:p>
    <w:p w:rsidR="00862359" w:rsidRDefault="00862359" w:rsidP="00862359">
      <w:pPr>
        <w:pStyle w:val="NormaleWeb"/>
        <w:spacing w:before="0" w:beforeAutospacing="0" w:after="0" w:afterAutospacing="0"/>
        <w:jc w:val="both"/>
        <w:rPr>
          <w:color w:val="000000"/>
          <w:sz w:val="22"/>
          <w:szCs w:val="22"/>
        </w:rPr>
      </w:pPr>
      <w:r>
        <w:rPr>
          <w:color w:val="000000"/>
          <w:sz w:val="22"/>
          <w:szCs w:val="22"/>
        </w:rPr>
        <w:t>Portando avanti questa esperienza, abbiamo inoltre incontrato alcune difficoltà, prima tra tutte nell’azione di coordinamento e di divisione del lavoro, ma anche nell’interpretazione delle risposte alle domande dei questionari, dovuta probabilmente alla natura molto personale del tema da noi scelto. A questo proposito, infatti, si è rivelato particolarmente difficile trovare una popolazione campione a cui somministrare i nostri questionari, e, pur essendoci riuscite, non possiamo assolutamente affermare con certezza la rappresentatività del nostro campione.</w:t>
      </w:r>
    </w:p>
    <w:p w:rsidR="00862359" w:rsidRDefault="00862359" w:rsidP="00862359">
      <w:pPr>
        <w:pStyle w:val="NormaleWeb"/>
        <w:spacing w:before="0" w:beforeAutospacing="0" w:after="0" w:afterAutospacing="0"/>
        <w:jc w:val="both"/>
        <w:rPr>
          <w:color w:val="000000"/>
          <w:sz w:val="22"/>
          <w:szCs w:val="22"/>
        </w:rPr>
      </w:pPr>
      <w:r>
        <w:rPr>
          <w:color w:val="000000"/>
          <w:sz w:val="22"/>
          <w:szCs w:val="22"/>
        </w:rPr>
        <w:t>Un punto di forza della nostra ricerca è stato sicuramente il vivo interesse di tutte noi riguardo alla tematica scelta, e l’impegno nell’ottenere la massima precisione possibile e nel rispettare i tempi di consegna. Pertanto, se dovessimo rifare la ricerca, probabilmente manterremmo come fulcro del nostro interesse lo stesso tema e manterremmo viva l’attenzione ai particolari. Dovendo invece cambiare qualcosa, sicuramente non sottovaluteremmo i lunghi tempi necessari all’interpretazione e all’elaborazione dei dati ottenuti, dunque provvederemmo ad inviare i questionari a chi di competenza in tempi più brevi.</w:t>
      </w:r>
    </w:p>
    <w:p w:rsidR="00862359" w:rsidRDefault="00862359" w:rsidP="00862359"/>
    <w:p w:rsidR="00862359" w:rsidRDefault="00862359" w:rsidP="00862359">
      <w:pPr>
        <w:spacing w:line="240" w:lineRule="auto"/>
        <w:rPr>
          <w:rFonts w:ascii="Times New Roman" w:eastAsia="Times New Roman" w:hAnsi="Times New Roman" w:cs="Times New Roman"/>
          <w:b/>
          <w:bCs/>
          <w:sz w:val="36"/>
          <w:szCs w:val="36"/>
        </w:rPr>
      </w:pPr>
    </w:p>
    <w:p w:rsidR="00E44587" w:rsidRDefault="00862359" w:rsidP="00862359">
      <w:pPr>
        <w:spacing w:line="240" w:lineRule="auto"/>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lastRenderedPageBreak/>
        <w:t xml:space="preserve">                    </w:t>
      </w:r>
      <w:r w:rsidR="00E44587">
        <w:rPr>
          <w:rFonts w:ascii="Times New Roman" w:eastAsia="Times New Roman" w:hAnsi="Times New Roman" w:cs="Times New Roman"/>
          <w:b/>
          <w:bCs/>
          <w:sz w:val="36"/>
          <w:szCs w:val="36"/>
        </w:rPr>
        <w:t>BIBLIOGRAFIA E SITOGRAFIA</w:t>
      </w:r>
    </w:p>
    <w:p w:rsidR="00E44587" w:rsidRDefault="00E44587">
      <w:pPr>
        <w:spacing w:line="240" w:lineRule="auto"/>
        <w:jc w:val="center"/>
        <w:rPr>
          <w:rFonts w:ascii="Times New Roman" w:eastAsia="Times New Roman" w:hAnsi="Times New Roman" w:cs="Times New Roman"/>
        </w:rPr>
      </w:pPr>
    </w:p>
    <w:p w:rsidR="00E44587" w:rsidRDefault="00E44587">
      <w:pPr>
        <w:numPr>
          <w:ilvl w:val="0"/>
          <w:numId w:val="20"/>
        </w:numPr>
        <w:tabs>
          <w:tab w:val="num" w:pos="720"/>
        </w:tabs>
        <w:spacing w:line="240" w:lineRule="auto"/>
        <w:rPr>
          <w:rFonts w:ascii="Times New Roman" w:eastAsia="Times New Roman" w:hAnsi="Times New Roman" w:cs="Times New Roman"/>
          <w:i/>
          <w:iCs/>
        </w:rPr>
      </w:pPr>
      <w:r>
        <w:rPr>
          <w:rFonts w:ascii="Times New Roman" w:eastAsia="Times New Roman" w:hAnsi="Times New Roman" w:cs="Times New Roman"/>
          <w:i/>
          <w:iCs/>
        </w:rPr>
        <w:t>I disturbi alimentari e l’autostima</w:t>
      </w:r>
      <w:r>
        <w:rPr>
          <w:rFonts w:ascii="Times New Roman" w:eastAsia="Times New Roman" w:hAnsi="Times New Roman" w:cs="Times New Roman"/>
          <w:i/>
          <w:iCs/>
          <w:sz w:val="20"/>
          <w:szCs w:val="20"/>
        </w:rPr>
        <w:t xml:space="preserve">, </w:t>
      </w:r>
      <w:r>
        <w:rPr>
          <w:rFonts w:ascii="Times New Roman" w:eastAsia="Times New Roman" w:hAnsi="Times New Roman" w:cs="Times New Roman"/>
          <w:sz w:val="20"/>
          <w:szCs w:val="20"/>
        </w:rPr>
        <w:t>Roberta Santoro,</w:t>
      </w:r>
      <w:hyperlink r:id="rId12" w:history="1">
        <w:r>
          <w:rPr>
            <w:rFonts w:ascii="Times New Roman" w:eastAsia="Times New Roman" w:hAnsi="Times New Roman" w:cs="Times New Roman"/>
            <w:sz w:val="20"/>
            <w:szCs w:val="20"/>
          </w:rPr>
          <w:t xml:space="preserve"> </w:t>
        </w:r>
      </w:hyperlink>
      <w:hyperlink r:id="rId13" w:history="1">
        <w:r>
          <w:rPr>
            <w:rFonts w:ascii="Times New Roman" w:eastAsia="Times New Roman" w:hAnsi="Times New Roman" w:cs="Times New Roman"/>
            <w:color w:val="1155CC"/>
            <w:sz w:val="20"/>
            <w:szCs w:val="20"/>
            <w:u w:val="single"/>
          </w:rPr>
          <w:t>www</w:t>
        </w:r>
      </w:hyperlink>
      <w:hyperlink r:id="rId14" w:history="1">
        <w:r>
          <w:rPr>
            <w:rFonts w:ascii="Times New Roman" w:eastAsia="Times New Roman" w:hAnsi="Times New Roman" w:cs="Times New Roman"/>
            <w:color w:val="1155CC"/>
            <w:sz w:val="20"/>
            <w:szCs w:val="20"/>
            <w:u w:val="single"/>
          </w:rPr>
          <w:t>.</w:t>
        </w:r>
      </w:hyperlink>
      <w:hyperlink r:id="rId15" w:history="1">
        <w:r>
          <w:rPr>
            <w:rFonts w:ascii="Times New Roman" w:eastAsia="Times New Roman" w:hAnsi="Times New Roman" w:cs="Times New Roman"/>
            <w:color w:val="1155CC"/>
            <w:sz w:val="20"/>
            <w:szCs w:val="20"/>
            <w:u w:val="single"/>
          </w:rPr>
          <w:t>iltuopsicologo</w:t>
        </w:r>
      </w:hyperlink>
      <w:hyperlink r:id="rId16" w:history="1">
        <w:r>
          <w:rPr>
            <w:rFonts w:ascii="Times New Roman" w:eastAsia="Times New Roman" w:hAnsi="Times New Roman" w:cs="Times New Roman"/>
            <w:color w:val="1155CC"/>
            <w:sz w:val="20"/>
            <w:szCs w:val="20"/>
            <w:u w:val="single"/>
          </w:rPr>
          <w:t>.</w:t>
        </w:r>
      </w:hyperlink>
      <w:hyperlink r:id="rId17" w:history="1">
        <w:r>
          <w:rPr>
            <w:rFonts w:ascii="Times New Roman" w:eastAsia="Times New Roman" w:hAnsi="Times New Roman" w:cs="Times New Roman"/>
            <w:color w:val="1155CC"/>
            <w:sz w:val="20"/>
            <w:szCs w:val="20"/>
            <w:u w:val="single"/>
          </w:rPr>
          <w:t>it</w:t>
        </w:r>
      </w:hyperlink>
    </w:p>
    <w:p w:rsidR="00E44587" w:rsidRDefault="00E44587">
      <w:pPr>
        <w:numPr>
          <w:ilvl w:val="0"/>
          <w:numId w:val="20"/>
        </w:numPr>
        <w:tabs>
          <w:tab w:val="num" w:pos="720"/>
        </w:tabs>
        <w:spacing w:line="240" w:lineRule="auto"/>
        <w:rPr>
          <w:rFonts w:ascii="Times New Roman" w:eastAsia="Times New Roman" w:hAnsi="Times New Roman" w:cs="Times New Roman"/>
          <w:i/>
          <w:iCs/>
          <w:shd w:val="solid" w:color="FFFFFF" w:fill="FFFFFF"/>
        </w:rPr>
      </w:pPr>
      <w:r>
        <w:rPr>
          <w:rFonts w:ascii="Times New Roman" w:eastAsia="Times New Roman" w:hAnsi="Times New Roman" w:cs="Times New Roman"/>
          <w:i/>
          <w:iCs/>
          <w:shd w:val="solid" w:color="FFFFFF" w:fill="FFFFFF"/>
        </w:rPr>
        <w:t>Famiglie psicosomatiche. L'anoressia mentale nel contesto familiare</w:t>
      </w:r>
      <w:r>
        <w:rPr>
          <w:rFonts w:ascii="Times New Roman" w:eastAsia="Times New Roman" w:hAnsi="Times New Roman" w:cs="Times New Roman"/>
          <w:i/>
          <w:iCs/>
          <w:sz w:val="20"/>
          <w:szCs w:val="20"/>
          <w:shd w:val="solid" w:color="FFFFFF" w:fill="FFFFFF"/>
        </w:rPr>
        <w:t>,</w:t>
      </w:r>
      <w:r>
        <w:rPr>
          <w:rFonts w:ascii="Times New Roman" w:eastAsia="Times New Roman" w:hAnsi="Times New Roman" w:cs="Times New Roman"/>
          <w:sz w:val="20"/>
          <w:szCs w:val="20"/>
          <w:shd w:val="solid" w:color="FFFFFF" w:fill="FFFFFF"/>
        </w:rPr>
        <w:t xml:space="preserve"> Astrolabio, Roma 1980, Minuchin S., Rosman B.L., Baker L.</w:t>
      </w:r>
    </w:p>
    <w:p w:rsidR="00E44587" w:rsidRDefault="00E44587">
      <w:pPr>
        <w:numPr>
          <w:ilvl w:val="0"/>
          <w:numId w:val="20"/>
        </w:numPr>
        <w:tabs>
          <w:tab w:val="num" w:pos="720"/>
        </w:tabs>
        <w:spacing w:line="240" w:lineRule="auto"/>
        <w:rPr>
          <w:rFonts w:ascii="Times New Roman" w:eastAsia="Times New Roman" w:hAnsi="Times New Roman" w:cs="Times New Roman"/>
          <w:i/>
          <w:iCs/>
          <w:shd w:val="solid" w:color="FFFFFF" w:fill="FFFFFF"/>
        </w:rPr>
      </w:pPr>
      <w:r>
        <w:rPr>
          <w:rFonts w:ascii="Times New Roman" w:eastAsia="Times New Roman" w:hAnsi="Times New Roman" w:cs="Times New Roman"/>
          <w:i/>
          <w:iCs/>
          <w:shd w:val="solid" w:color="FFFFFF" w:fill="FFFFFF"/>
        </w:rPr>
        <w:t>Famiglie e terapia della famiglia</w:t>
      </w:r>
      <w:r>
        <w:rPr>
          <w:rFonts w:ascii="Times New Roman" w:eastAsia="Times New Roman" w:hAnsi="Times New Roman" w:cs="Times New Roman"/>
          <w:sz w:val="20"/>
          <w:szCs w:val="20"/>
          <w:shd w:val="solid" w:color="FFFFFF" w:fill="FFFFFF"/>
        </w:rPr>
        <w:t>, Astrolabio, Roma, 1980, Minuchin S.</w:t>
      </w:r>
    </w:p>
    <w:p w:rsidR="00E44587" w:rsidRDefault="00E44587">
      <w:pPr>
        <w:numPr>
          <w:ilvl w:val="0"/>
          <w:numId w:val="20"/>
        </w:numPr>
        <w:tabs>
          <w:tab w:val="num" w:pos="720"/>
        </w:tabs>
        <w:spacing w:line="240" w:lineRule="auto"/>
        <w:rPr>
          <w:rFonts w:ascii="Times New Roman" w:eastAsia="Times New Roman" w:hAnsi="Times New Roman" w:cs="Times New Roman"/>
          <w:i/>
          <w:iCs/>
          <w:shd w:val="solid" w:color="FFFFFF" w:fill="FFFFFF"/>
        </w:rPr>
      </w:pPr>
      <w:r>
        <w:rPr>
          <w:rFonts w:ascii="Times New Roman" w:eastAsia="Times New Roman" w:hAnsi="Times New Roman" w:cs="Times New Roman"/>
          <w:i/>
          <w:iCs/>
          <w:shd w:val="solid" w:color="FFFFFF" w:fill="FFFFFF"/>
        </w:rPr>
        <w:t>La Famiglia dell'Anoressica</w:t>
      </w:r>
      <w:r>
        <w:rPr>
          <w:rFonts w:ascii="Times New Roman" w:eastAsia="Times New Roman" w:hAnsi="Times New Roman" w:cs="Times New Roman"/>
          <w:sz w:val="20"/>
          <w:szCs w:val="20"/>
          <w:shd w:val="solid" w:color="FFFFFF" w:fill="FFFFFF"/>
        </w:rPr>
        <w:t>, DiPasquali Alessandra,</w:t>
      </w:r>
      <w:hyperlink r:id="rId18" w:history="1">
        <w:r>
          <w:rPr>
            <w:rFonts w:ascii="Times New Roman" w:eastAsia="Times New Roman" w:hAnsi="Times New Roman" w:cs="Times New Roman"/>
            <w:sz w:val="20"/>
            <w:szCs w:val="20"/>
            <w:shd w:val="solid" w:color="FFFFFF" w:fill="FFFFFF"/>
          </w:rPr>
          <w:t xml:space="preserve"> </w:t>
        </w:r>
      </w:hyperlink>
      <w:hyperlink r:id="rId19" w:history="1">
        <w:r>
          <w:rPr>
            <w:rFonts w:ascii="Times New Roman" w:eastAsia="Times New Roman" w:hAnsi="Times New Roman" w:cs="Times New Roman"/>
            <w:color w:val="1155CC"/>
            <w:sz w:val="20"/>
            <w:szCs w:val="20"/>
            <w:u w:val="single"/>
            <w:shd w:val="solid" w:color="FFFFFF" w:fill="FFFFFF"/>
          </w:rPr>
          <w:t>www</w:t>
        </w:r>
      </w:hyperlink>
      <w:hyperlink r:id="rId20" w:history="1">
        <w:r>
          <w:rPr>
            <w:rFonts w:ascii="Times New Roman" w:eastAsia="Times New Roman" w:hAnsi="Times New Roman" w:cs="Times New Roman"/>
            <w:color w:val="1155CC"/>
            <w:sz w:val="20"/>
            <w:szCs w:val="20"/>
            <w:u w:val="single"/>
            <w:shd w:val="solid" w:color="FFFFFF" w:fill="FFFFFF"/>
          </w:rPr>
          <w:t>.</w:t>
        </w:r>
      </w:hyperlink>
      <w:hyperlink r:id="rId21" w:history="1">
        <w:r>
          <w:rPr>
            <w:rFonts w:ascii="Times New Roman" w:eastAsia="Times New Roman" w:hAnsi="Times New Roman" w:cs="Times New Roman"/>
            <w:color w:val="1155CC"/>
            <w:sz w:val="20"/>
            <w:szCs w:val="20"/>
            <w:u w:val="single"/>
            <w:shd w:val="solid" w:color="FFFFFF" w:fill="FFFFFF"/>
          </w:rPr>
          <w:t>psicolife</w:t>
        </w:r>
      </w:hyperlink>
      <w:hyperlink r:id="rId22" w:history="1">
        <w:r>
          <w:rPr>
            <w:rFonts w:ascii="Times New Roman" w:eastAsia="Times New Roman" w:hAnsi="Times New Roman" w:cs="Times New Roman"/>
            <w:color w:val="1155CC"/>
            <w:sz w:val="20"/>
            <w:szCs w:val="20"/>
            <w:u w:val="single"/>
            <w:shd w:val="solid" w:color="FFFFFF" w:fill="FFFFFF"/>
          </w:rPr>
          <w:t>.</w:t>
        </w:r>
      </w:hyperlink>
      <w:hyperlink r:id="rId23" w:history="1">
        <w:r>
          <w:rPr>
            <w:rFonts w:ascii="Times New Roman" w:eastAsia="Times New Roman" w:hAnsi="Times New Roman" w:cs="Times New Roman"/>
            <w:color w:val="1155CC"/>
            <w:sz w:val="20"/>
            <w:szCs w:val="20"/>
            <w:u w:val="single"/>
            <w:shd w:val="solid" w:color="FFFFFF" w:fill="FFFFFF"/>
          </w:rPr>
          <w:t>com</w:t>
        </w:r>
      </w:hyperlink>
    </w:p>
    <w:p w:rsidR="00E44587" w:rsidRPr="006D5464" w:rsidRDefault="00E44587">
      <w:pPr>
        <w:numPr>
          <w:ilvl w:val="0"/>
          <w:numId w:val="20"/>
        </w:numPr>
        <w:tabs>
          <w:tab w:val="num" w:pos="720"/>
        </w:tabs>
        <w:spacing w:line="240" w:lineRule="auto"/>
        <w:rPr>
          <w:rFonts w:ascii="Times New Roman" w:eastAsia="Times New Roman" w:hAnsi="Times New Roman" w:cs="Times New Roman"/>
          <w:i/>
          <w:iCs/>
          <w:shd w:val="solid" w:color="FFFFFF" w:fill="FFFFFF"/>
          <w:lang w:val="en-US"/>
        </w:rPr>
      </w:pPr>
      <w:r w:rsidRPr="006D5464">
        <w:rPr>
          <w:rFonts w:ascii="Times New Roman" w:eastAsia="Times New Roman" w:hAnsi="Times New Roman" w:cs="Times New Roman"/>
          <w:i/>
          <w:iCs/>
          <w:shd w:val="solid" w:color="FFFFFF" w:fill="FFFFFF"/>
          <w:lang w:val="en-US"/>
        </w:rPr>
        <w:t>American Journal of Psichiatry</w:t>
      </w:r>
      <w:r w:rsidRPr="006D5464">
        <w:rPr>
          <w:rFonts w:ascii="Times New Roman" w:eastAsia="Times New Roman" w:hAnsi="Times New Roman" w:cs="Times New Roman"/>
          <w:sz w:val="20"/>
          <w:szCs w:val="20"/>
          <w:shd w:val="solid" w:color="FFFFFF" w:fill="FFFFFF"/>
          <w:lang w:val="en-US"/>
        </w:rPr>
        <w:t>, 157, 1799-1805, Halmi, K., Sunday, S., Strober, M., Kaplan, A., Woodside, B., Fichter, M., Treasure, J. Berrettini, W. E Kaye.</w:t>
      </w:r>
    </w:p>
    <w:p w:rsidR="00E44587" w:rsidRPr="006D5464" w:rsidRDefault="00E44587">
      <w:pPr>
        <w:numPr>
          <w:ilvl w:val="0"/>
          <w:numId w:val="20"/>
        </w:numPr>
        <w:tabs>
          <w:tab w:val="num" w:pos="720"/>
        </w:tabs>
        <w:spacing w:line="240" w:lineRule="auto"/>
        <w:rPr>
          <w:rFonts w:ascii="Times New Roman" w:eastAsia="Times New Roman" w:hAnsi="Times New Roman" w:cs="Times New Roman"/>
          <w:i/>
          <w:iCs/>
          <w:lang w:val="en-US"/>
        </w:rPr>
      </w:pPr>
      <w:r w:rsidRPr="006D5464">
        <w:rPr>
          <w:rFonts w:ascii="Times New Roman" w:eastAsia="Times New Roman" w:hAnsi="Times New Roman" w:cs="Times New Roman"/>
          <w:i/>
          <w:iCs/>
          <w:lang w:val="en-US"/>
        </w:rPr>
        <w:t>Psychodynamics of normal and neurotic perfectionism</w:t>
      </w:r>
      <w:r w:rsidRPr="006D5464">
        <w:rPr>
          <w:rFonts w:ascii="Times New Roman" w:eastAsia="Times New Roman" w:hAnsi="Times New Roman" w:cs="Times New Roman"/>
          <w:i/>
          <w:iCs/>
          <w:shd w:val="solid" w:color="FFFFFF" w:fill="FFFFFF"/>
          <w:lang w:val="en-US"/>
        </w:rPr>
        <w:t>, Psychology,</w:t>
      </w:r>
      <w:r w:rsidRPr="006D5464">
        <w:rPr>
          <w:rFonts w:ascii="Times New Roman" w:eastAsia="Times New Roman" w:hAnsi="Times New Roman" w:cs="Times New Roman"/>
          <w:sz w:val="20"/>
          <w:szCs w:val="20"/>
          <w:shd w:val="solid" w:color="FFFFFF" w:fill="FFFFFF"/>
          <w:lang w:val="en-US"/>
        </w:rPr>
        <w:t xml:space="preserve"> 15, 27-33, 1978, Hamacheck</w:t>
      </w:r>
    </w:p>
    <w:p w:rsidR="00E44587" w:rsidRDefault="00E44587">
      <w:pPr>
        <w:numPr>
          <w:ilvl w:val="0"/>
          <w:numId w:val="20"/>
        </w:numPr>
        <w:tabs>
          <w:tab w:val="num" w:pos="720"/>
        </w:tabs>
        <w:spacing w:line="240" w:lineRule="auto"/>
        <w:rPr>
          <w:rFonts w:ascii="Times New Roman" w:eastAsia="Times New Roman" w:hAnsi="Times New Roman" w:cs="Times New Roman"/>
          <w:i/>
          <w:iCs/>
          <w:shd w:val="solid" w:color="FFFFFF" w:fill="FFFFFF"/>
        </w:rPr>
      </w:pPr>
      <w:r>
        <w:rPr>
          <w:rFonts w:ascii="Times New Roman" w:eastAsia="Times New Roman" w:hAnsi="Times New Roman" w:cs="Times New Roman"/>
          <w:i/>
          <w:iCs/>
          <w:shd w:val="solid" w:color="FFFFFF" w:fill="FFFFFF"/>
        </w:rPr>
        <w:t xml:space="preserve">Il perfezionismo nei disturbi dell’alimentazione, </w:t>
      </w:r>
      <w:r>
        <w:rPr>
          <w:rFonts w:ascii="Times New Roman" w:eastAsia="Times New Roman" w:hAnsi="Times New Roman" w:cs="Times New Roman"/>
          <w:sz w:val="20"/>
          <w:szCs w:val="20"/>
          <w:shd w:val="solid" w:color="FFFFFF" w:fill="FFFFFF"/>
        </w:rPr>
        <w:t>Dr.ssa Federica Bignotti, www.aidap.org</w:t>
      </w:r>
    </w:p>
    <w:p w:rsidR="00E44587" w:rsidRDefault="00E44587">
      <w:pPr>
        <w:spacing w:line="240" w:lineRule="auto"/>
        <w:jc w:val="center"/>
      </w:pPr>
    </w:p>
    <w:sectPr w:rsidR="00E44587" w:rsidSect="00686E69">
      <w:footerReference w:type="default" r:id="rId24"/>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F21" w:rsidRDefault="00426F21">
      <w:pPr>
        <w:spacing w:line="240" w:lineRule="auto"/>
      </w:pPr>
      <w:r>
        <w:separator/>
      </w:r>
    </w:p>
  </w:endnote>
  <w:endnote w:type="continuationSeparator" w:id="0">
    <w:p w:rsidR="00426F21" w:rsidRDefault="00426F2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orsiva">
    <w:altName w:val="Times New Roman"/>
    <w:charset w:val="00"/>
    <w:family w:val="auto"/>
    <w:pitch w:val="default"/>
    <w:sig w:usb0="00000000" w:usb1="00000000" w:usb2="00000000" w:usb3="00000000" w:csb0="00000000" w:csb1="00000000"/>
  </w:font>
  <w:font w:name="Lucida Handwriting">
    <w:panose1 w:val="03010101010101010101"/>
    <w:charset w:val="00"/>
    <w:family w:val="script"/>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1EF" w:rsidRDefault="003C2170">
    <w:pPr>
      <w:spacing w:line="240" w:lineRule="auto"/>
      <w:jc w:val="center"/>
    </w:pPr>
    <w:fldSimple w:instr="PAGE">
      <w:r w:rsidR="00A971BB">
        <w:rPr>
          <w:noProof/>
        </w:rPr>
        <w:t>44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F21" w:rsidRDefault="00426F21">
      <w:pPr>
        <w:spacing w:line="240" w:lineRule="auto"/>
      </w:pPr>
      <w:r>
        <w:separator/>
      </w:r>
    </w:p>
  </w:footnote>
  <w:footnote w:type="continuationSeparator" w:id="0">
    <w:p w:rsidR="00426F21" w:rsidRDefault="00426F2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D1C2630">
      <w:start w:val="1"/>
      <w:numFmt w:val="decimal"/>
      <w:lvlText w:val="%1."/>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64103FB6">
      <w:start w:val="1"/>
      <w:numFmt w:val="lowerLetter"/>
      <w:lvlText w:val="%2."/>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99F49CFA">
      <w:start w:val="1"/>
      <w:numFmt w:val="lowerRoman"/>
      <w:lvlText w:val="%3."/>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AE44FD3C">
      <w:start w:val="1"/>
      <w:numFmt w:val="decimal"/>
      <w:lvlText w:val="%4."/>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89E4521A">
      <w:start w:val="1"/>
      <w:numFmt w:val="lowerLetter"/>
      <w:lvlText w:val="%5."/>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1FC2B3EA">
      <w:start w:val="1"/>
      <w:numFmt w:val="lowerRoman"/>
      <w:lvlText w:val="%6."/>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962A6CEA">
      <w:start w:val="1"/>
      <w:numFmt w:val="decimal"/>
      <w:lvlText w:val="%7."/>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B664B638">
      <w:start w:val="1"/>
      <w:numFmt w:val="lowerLetter"/>
      <w:lvlText w:val="%8."/>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064CD0CC">
      <w:start w:val="1"/>
      <w:numFmt w:val="lowerRoman"/>
      <w:lvlText w:val="%9."/>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1">
    <w:nsid w:val="00000002"/>
    <w:multiLevelType w:val="hybridMultilevel"/>
    <w:tmpl w:val="F86CFE5C"/>
    <w:lvl w:ilvl="0" w:tplc="0928B55E">
      <w:start w:val="1"/>
      <w:numFmt w:val="decimal"/>
      <w:lvlText w:val="%1."/>
      <w:lvlJc w:val="left"/>
      <w:pPr>
        <w:tabs>
          <w:tab w:val="num" w:pos="360"/>
        </w:tabs>
        <w:ind w:left="720" w:hanging="360"/>
      </w:pPr>
      <w:rPr>
        <w:rFonts w:ascii="Baskerville Old Face" w:eastAsia="Arial" w:hAnsi="Baskerville Old Face" w:cs="Arial" w:hint="default"/>
        <w:b/>
        <w:bCs w:val="0"/>
        <w:i w:val="0"/>
        <w:iCs w:val="0"/>
        <w:strike w:val="0"/>
        <w:color w:val="000000"/>
        <w:sz w:val="28"/>
        <w:szCs w:val="28"/>
        <w:u w:val="none"/>
      </w:rPr>
    </w:lvl>
    <w:lvl w:ilvl="1" w:tplc="4E2E8922">
      <w:start w:val="1"/>
      <w:numFmt w:val="lowerLetter"/>
      <w:lvlText w:val="%2."/>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3F143D6C">
      <w:start w:val="1"/>
      <w:numFmt w:val="lowerRoman"/>
      <w:lvlText w:val="%3."/>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CD584C5C">
      <w:start w:val="1"/>
      <w:numFmt w:val="decimal"/>
      <w:lvlText w:val="%4."/>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D5363454">
      <w:start w:val="1"/>
      <w:numFmt w:val="lowerLetter"/>
      <w:lvlText w:val="%5."/>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CC101006">
      <w:start w:val="1"/>
      <w:numFmt w:val="lowerRoman"/>
      <w:lvlText w:val="%6."/>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0F826AEC">
      <w:start w:val="1"/>
      <w:numFmt w:val="decimal"/>
      <w:lvlText w:val="%7."/>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3D1CA544">
      <w:start w:val="1"/>
      <w:numFmt w:val="lowerLetter"/>
      <w:lvlText w:val="%8."/>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BE30AFB6">
      <w:start w:val="1"/>
      <w:numFmt w:val="lowerRoman"/>
      <w:lvlText w:val="%9."/>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2">
    <w:nsid w:val="00000003"/>
    <w:multiLevelType w:val="hybridMultilevel"/>
    <w:tmpl w:val="00000003"/>
    <w:lvl w:ilvl="0" w:tplc="79DC6F0A">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4F6E9BC2">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12629884">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97D084B6">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B2666BEA">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8288FA10">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01AA0E94">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CA7ECCBC">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D66479BA">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3">
    <w:nsid w:val="00000004"/>
    <w:multiLevelType w:val="hybridMultilevel"/>
    <w:tmpl w:val="00000004"/>
    <w:lvl w:ilvl="0" w:tplc="F216D4F8">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ABB4A444">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2C88B376">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6D246E92">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68A4BEFA">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FE9C4D1C">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929CF0B2">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91B08BF6">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C860C424">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4">
    <w:nsid w:val="00000005"/>
    <w:multiLevelType w:val="hybridMultilevel"/>
    <w:tmpl w:val="00000005"/>
    <w:lvl w:ilvl="0" w:tplc="750A5DDA">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11B46DFE">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0B1EBF74">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3EF0C8D4">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167CFEBA">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CF7C54F6">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EE38A24E">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0D82A774">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9354803E">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5">
    <w:nsid w:val="00000006"/>
    <w:multiLevelType w:val="hybridMultilevel"/>
    <w:tmpl w:val="00000006"/>
    <w:lvl w:ilvl="0" w:tplc="3EAA8DAA">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16006E7A">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D436AD76">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3A483EA0">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F5B0EDF0">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B1885DB8">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C3B48712">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6544815A">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C860BF0A">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6">
    <w:nsid w:val="00000007"/>
    <w:multiLevelType w:val="hybridMultilevel"/>
    <w:tmpl w:val="00000007"/>
    <w:lvl w:ilvl="0" w:tplc="217C0B34">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18B07B42">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1D6CFA30">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B6426F7E">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8D8CD160">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CE6826DE">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5F48BA02">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4D449E8E">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55B0B88C">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7">
    <w:nsid w:val="00000008"/>
    <w:multiLevelType w:val="hybridMultilevel"/>
    <w:tmpl w:val="00000008"/>
    <w:lvl w:ilvl="0" w:tplc="479EC43A">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8FD44DAC">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31224B5E">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BB18F7E8">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36B63B14">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E75096A4">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B8BC99FE">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1B5E564A">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BD641586">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8">
    <w:nsid w:val="00000009"/>
    <w:multiLevelType w:val="hybridMultilevel"/>
    <w:tmpl w:val="00000009"/>
    <w:lvl w:ilvl="0" w:tplc="3B7EC4BC">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DB3E8354">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8CFC3AB2">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2A0C6C08">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D9867740">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2F100524">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AEA220DA">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D3B8C7F8">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F872F058">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9">
    <w:nsid w:val="0000000A"/>
    <w:multiLevelType w:val="hybridMultilevel"/>
    <w:tmpl w:val="0000000A"/>
    <w:lvl w:ilvl="0" w:tplc="F80A6468">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80A01AF4">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49000BA8">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9C027790">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6966C860">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C7FCC9DA">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680AD20C">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8E967176">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578C1244">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10">
    <w:nsid w:val="0000000B"/>
    <w:multiLevelType w:val="hybridMultilevel"/>
    <w:tmpl w:val="0000000B"/>
    <w:lvl w:ilvl="0" w:tplc="A2EA781A">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0DCA8130">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B11E7304">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04D6F60C">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B8F4181C">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3CEEDCF6">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5B647B46">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9288DC18">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003AEBF8">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11">
    <w:nsid w:val="0000000C"/>
    <w:multiLevelType w:val="hybridMultilevel"/>
    <w:tmpl w:val="0000000C"/>
    <w:lvl w:ilvl="0" w:tplc="6B08A8EE">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5CC43EBE">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7A465864">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6AD0442E">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26363E4A">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F96091EA">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5260B9F0">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D8F8392E">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E99A6DCE">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12">
    <w:nsid w:val="0000000D"/>
    <w:multiLevelType w:val="hybridMultilevel"/>
    <w:tmpl w:val="0000000D"/>
    <w:lvl w:ilvl="0" w:tplc="E738DC0C">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6944DDAA">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86E0BD86">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3E908DEC">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FCEEE126">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FC34E300">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1904F422">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4606B82C">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DE66B30A">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13">
    <w:nsid w:val="0000000E"/>
    <w:multiLevelType w:val="hybridMultilevel"/>
    <w:tmpl w:val="0000000E"/>
    <w:lvl w:ilvl="0" w:tplc="0A96795E">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7D7A225C">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738AD11E">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242038F6">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AFEA1084">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16786B56">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33768B66">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3B78D4D0">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B872976A">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14">
    <w:nsid w:val="0000000F"/>
    <w:multiLevelType w:val="hybridMultilevel"/>
    <w:tmpl w:val="0000000F"/>
    <w:lvl w:ilvl="0" w:tplc="F69079C8">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66567404">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3CE46054">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0F78C684">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525611A0">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6436CAB6">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5CDCEDC2">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B596B51E">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C024B4BC">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15">
    <w:nsid w:val="00000010"/>
    <w:multiLevelType w:val="hybridMultilevel"/>
    <w:tmpl w:val="00000010"/>
    <w:lvl w:ilvl="0" w:tplc="CAC22556">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D4569AB0">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C2D62EE0">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C5EA5DCC">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BB8C6732">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696E02BA">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00287C4E">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46B648A6">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7A7A1F86">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16">
    <w:nsid w:val="00000011"/>
    <w:multiLevelType w:val="hybridMultilevel"/>
    <w:tmpl w:val="00000011"/>
    <w:lvl w:ilvl="0" w:tplc="F210E4D4">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58D2CE8E">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B8A66174">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2A92A0F6">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AA7A8274">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055258AA">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082E2F5C">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617C5B7A">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E214DE9E">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17">
    <w:nsid w:val="00000012"/>
    <w:multiLevelType w:val="hybridMultilevel"/>
    <w:tmpl w:val="00000012"/>
    <w:lvl w:ilvl="0" w:tplc="2DDA850C">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9FD88CFE">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50C64580">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C6121B32">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D542F0CA">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0340F314">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FECEEECA">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63B8FFC4">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A58A0EC2">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18">
    <w:nsid w:val="00000013"/>
    <w:multiLevelType w:val="hybridMultilevel"/>
    <w:tmpl w:val="00000013"/>
    <w:lvl w:ilvl="0" w:tplc="2FC4D2C4">
      <w:start w:val="1"/>
      <w:numFmt w:val="bullet"/>
      <w:lvlText w:val="○"/>
      <w:lvlJc w:val="left"/>
      <w:pPr>
        <w:tabs>
          <w:tab w:val="num" w:pos="360"/>
        </w:tabs>
        <w:ind w:left="720" w:hanging="360"/>
      </w:pPr>
      <w:rPr>
        <w:rFonts w:ascii="Arial" w:eastAsia="Arial" w:hAnsi="Arial" w:cs="Arial"/>
        <w:b w:val="0"/>
        <w:bCs w:val="0"/>
        <w:i w:val="0"/>
        <w:iCs w:val="0"/>
        <w:strike w:val="0"/>
        <w:color w:val="000000"/>
        <w:sz w:val="22"/>
        <w:szCs w:val="22"/>
        <w:u w:val="none"/>
      </w:rPr>
    </w:lvl>
    <w:lvl w:ilvl="1" w:tplc="435CA92E">
      <w:start w:val="1"/>
      <w:numFmt w:val="bullet"/>
      <w:lvlText w:val="○"/>
      <w:lvlJc w:val="left"/>
      <w:pPr>
        <w:tabs>
          <w:tab w:val="num" w:pos="1080"/>
        </w:tabs>
        <w:ind w:left="1440" w:hanging="360"/>
      </w:pPr>
      <w:rPr>
        <w:rFonts w:ascii="Arial" w:eastAsia="Arial" w:hAnsi="Arial" w:cs="Arial"/>
        <w:b w:val="0"/>
        <w:bCs w:val="0"/>
        <w:i w:val="0"/>
        <w:iCs w:val="0"/>
        <w:strike w:val="0"/>
        <w:color w:val="000000"/>
        <w:sz w:val="22"/>
        <w:szCs w:val="22"/>
        <w:u w:val="none"/>
      </w:rPr>
    </w:lvl>
    <w:lvl w:ilvl="2" w:tplc="D0DABEBA">
      <w:start w:val="1"/>
      <w:numFmt w:val="bullet"/>
      <w:lvlText w:val="■"/>
      <w:lvlJc w:val="right"/>
      <w:pPr>
        <w:tabs>
          <w:tab w:val="num" w:pos="1800"/>
        </w:tabs>
        <w:ind w:left="2160" w:hanging="180"/>
      </w:pPr>
      <w:rPr>
        <w:rFonts w:ascii="Arial" w:eastAsia="Arial" w:hAnsi="Arial" w:cs="Arial"/>
        <w:b w:val="0"/>
        <w:bCs w:val="0"/>
        <w:i w:val="0"/>
        <w:iCs w:val="0"/>
        <w:strike w:val="0"/>
        <w:color w:val="000000"/>
        <w:sz w:val="22"/>
        <w:szCs w:val="22"/>
        <w:u w:val="none"/>
      </w:rPr>
    </w:lvl>
    <w:lvl w:ilvl="3" w:tplc="6820F42C">
      <w:start w:val="1"/>
      <w:numFmt w:val="bullet"/>
      <w:lvlText w:val="●"/>
      <w:lvlJc w:val="left"/>
      <w:pPr>
        <w:tabs>
          <w:tab w:val="num" w:pos="2520"/>
        </w:tabs>
        <w:ind w:left="2880" w:hanging="360"/>
      </w:pPr>
      <w:rPr>
        <w:rFonts w:ascii="Arial" w:eastAsia="Arial" w:hAnsi="Arial" w:cs="Arial"/>
        <w:b w:val="0"/>
        <w:bCs w:val="0"/>
        <w:i w:val="0"/>
        <w:iCs w:val="0"/>
        <w:strike w:val="0"/>
        <w:color w:val="000000"/>
        <w:sz w:val="22"/>
        <w:szCs w:val="22"/>
        <w:u w:val="none"/>
      </w:rPr>
    </w:lvl>
    <w:lvl w:ilvl="4" w:tplc="F3F21618">
      <w:start w:val="1"/>
      <w:numFmt w:val="bullet"/>
      <w:lvlText w:val="○"/>
      <w:lvlJc w:val="left"/>
      <w:pPr>
        <w:tabs>
          <w:tab w:val="num" w:pos="3240"/>
        </w:tabs>
        <w:ind w:left="3600" w:hanging="360"/>
      </w:pPr>
      <w:rPr>
        <w:rFonts w:ascii="Arial" w:eastAsia="Arial" w:hAnsi="Arial" w:cs="Arial"/>
        <w:b w:val="0"/>
        <w:bCs w:val="0"/>
        <w:i w:val="0"/>
        <w:iCs w:val="0"/>
        <w:strike w:val="0"/>
        <w:color w:val="000000"/>
        <w:sz w:val="22"/>
        <w:szCs w:val="22"/>
        <w:u w:val="none"/>
      </w:rPr>
    </w:lvl>
    <w:lvl w:ilvl="5" w:tplc="F94C5D3C">
      <w:start w:val="1"/>
      <w:numFmt w:val="bullet"/>
      <w:lvlText w:val="■"/>
      <w:lvlJc w:val="right"/>
      <w:pPr>
        <w:tabs>
          <w:tab w:val="num" w:pos="3960"/>
        </w:tabs>
        <w:ind w:left="4320" w:hanging="180"/>
      </w:pPr>
      <w:rPr>
        <w:rFonts w:ascii="Arial" w:eastAsia="Arial" w:hAnsi="Arial" w:cs="Arial"/>
        <w:b w:val="0"/>
        <w:bCs w:val="0"/>
        <w:i w:val="0"/>
        <w:iCs w:val="0"/>
        <w:strike w:val="0"/>
        <w:color w:val="000000"/>
        <w:sz w:val="22"/>
        <w:szCs w:val="22"/>
        <w:u w:val="none"/>
      </w:rPr>
    </w:lvl>
    <w:lvl w:ilvl="6" w:tplc="36D295C4">
      <w:start w:val="1"/>
      <w:numFmt w:val="bullet"/>
      <w:lvlText w:val="●"/>
      <w:lvlJc w:val="left"/>
      <w:pPr>
        <w:tabs>
          <w:tab w:val="num" w:pos="4680"/>
        </w:tabs>
        <w:ind w:left="5040" w:hanging="360"/>
      </w:pPr>
      <w:rPr>
        <w:rFonts w:ascii="Arial" w:eastAsia="Arial" w:hAnsi="Arial" w:cs="Arial"/>
        <w:b w:val="0"/>
        <w:bCs w:val="0"/>
        <w:i w:val="0"/>
        <w:iCs w:val="0"/>
        <w:strike w:val="0"/>
        <w:color w:val="000000"/>
        <w:sz w:val="22"/>
        <w:szCs w:val="22"/>
        <w:u w:val="none"/>
      </w:rPr>
    </w:lvl>
    <w:lvl w:ilvl="7" w:tplc="FDDEDCF4">
      <w:start w:val="1"/>
      <w:numFmt w:val="bullet"/>
      <w:lvlText w:val="○"/>
      <w:lvlJc w:val="left"/>
      <w:pPr>
        <w:tabs>
          <w:tab w:val="num" w:pos="5400"/>
        </w:tabs>
        <w:ind w:left="5760" w:hanging="360"/>
      </w:pPr>
      <w:rPr>
        <w:rFonts w:ascii="Arial" w:eastAsia="Arial" w:hAnsi="Arial" w:cs="Arial"/>
        <w:b w:val="0"/>
        <w:bCs w:val="0"/>
        <w:i w:val="0"/>
        <w:iCs w:val="0"/>
        <w:strike w:val="0"/>
        <w:color w:val="000000"/>
        <w:sz w:val="22"/>
        <w:szCs w:val="22"/>
        <w:u w:val="none"/>
      </w:rPr>
    </w:lvl>
    <w:lvl w:ilvl="8" w:tplc="00EE117A">
      <w:start w:val="1"/>
      <w:numFmt w:val="bullet"/>
      <w:lvlText w:val="■"/>
      <w:lvlJc w:val="right"/>
      <w:pPr>
        <w:tabs>
          <w:tab w:val="num" w:pos="6120"/>
        </w:tabs>
        <w:ind w:left="6480" w:hanging="180"/>
      </w:pPr>
      <w:rPr>
        <w:rFonts w:ascii="Arial" w:eastAsia="Arial" w:hAnsi="Arial" w:cs="Arial"/>
        <w:b w:val="0"/>
        <w:bCs w:val="0"/>
        <w:i w:val="0"/>
        <w:iCs w:val="0"/>
        <w:strike w:val="0"/>
        <w:color w:val="000000"/>
        <w:sz w:val="22"/>
        <w:szCs w:val="22"/>
        <w:u w:val="none"/>
      </w:rPr>
    </w:lvl>
  </w:abstractNum>
  <w:abstractNum w:abstractNumId="19">
    <w:nsid w:val="00000014"/>
    <w:multiLevelType w:val="hybridMultilevel"/>
    <w:tmpl w:val="00000014"/>
    <w:lvl w:ilvl="0" w:tplc="805A811E">
      <w:start w:val="1"/>
      <w:numFmt w:val="bullet"/>
      <w:lvlText w:val="●"/>
      <w:lvlJc w:val="left"/>
      <w:pPr>
        <w:tabs>
          <w:tab w:val="num" w:pos="360"/>
        </w:tabs>
        <w:ind w:left="720" w:hanging="360"/>
      </w:pPr>
      <w:rPr>
        <w:rFonts w:ascii="Times New Roman" w:eastAsia="Times New Roman" w:hAnsi="Times New Roman" w:cs="Times New Roman"/>
        <w:b w:val="0"/>
        <w:bCs w:val="0"/>
        <w:i w:val="0"/>
        <w:iCs w:val="0"/>
        <w:strike w:val="0"/>
        <w:color w:val="000000"/>
        <w:sz w:val="22"/>
        <w:szCs w:val="22"/>
        <w:u w:val="none"/>
      </w:rPr>
    </w:lvl>
    <w:lvl w:ilvl="1" w:tplc="F8F67D72">
      <w:start w:val="1"/>
      <w:numFmt w:val="bullet"/>
      <w:lvlText w:val="○"/>
      <w:lvlJc w:val="left"/>
      <w:pPr>
        <w:tabs>
          <w:tab w:val="num" w:pos="1080"/>
        </w:tabs>
        <w:ind w:left="1440" w:hanging="360"/>
      </w:pPr>
      <w:rPr>
        <w:rFonts w:ascii="Times New Roman" w:eastAsia="Times New Roman" w:hAnsi="Times New Roman" w:cs="Times New Roman"/>
        <w:b w:val="0"/>
        <w:bCs w:val="0"/>
        <w:i w:val="0"/>
        <w:iCs w:val="0"/>
        <w:strike w:val="0"/>
        <w:color w:val="000000"/>
        <w:sz w:val="22"/>
        <w:szCs w:val="22"/>
        <w:u w:val="none"/>
      </w:rPr>
    </w:lvl>
    <w:lvl w:ilvl="2" w:tplc="F7BEF898">
      <w:start w:val="1"/>
      <w:numFmt w:val="bullet"/>
      <w:lvlText w:val="■"/>
      <w:lvlJc w:val="right"/>
      <w:pPr>
        <w:tabs>
          <w:tab w:val="num" w:pos="1800"/>
        </w:tabs>
        <w:ind w:left="2160" w:hanging="180"/>
      </w:pPr>
      <w:rPr>
        <w:rFonts w:ascii="Times New Roman" w:eastAsia="Times New Roman" w:hAnsi="Times New Roman" w:cs="Times New Roman"/>
        <w:b w:val="0"/>
        <w:bCs w:val="0"/>
        <w:i w:val="0"/>
        <w:iCs w:val="0"/>
        <w:strike w:val="0"/>
        <w:color w:val="000000"/>
        <w:sz w:val="22"/>
        <w:szCs w:val="22"/>
        <w:u w:val="none"/>
      </w:rPr>
    </w:lvl>
    <w:lvl w:ilvl="3" w:tplc="99200B8C">
      <w:start w:val="1"/>
      <w:numFmt w:val="bullet"/>
      <w:lvlText w:val="●"/>
      <w:lvlJc w:val="left"/>
      <w:pPr>
        <w:tabs>
          <w:tab w:val="num" w:pos="2520"/>
        </w:tabs>
        <w:ind w:left="2880" w:hanging="360"/>
      </w:pPr>
      <w:rPr>
        <w:rFonts w:ascii="Times New Roman" w:eastAsia="Times New Roman" w:hAnsi="Times New Roman" w:cs="Times New Roman"/>
        <w:b w:val="0"/>
        <w:bCs w:val="0"/>
        <w:i w:val="0"/>
        <w:iCs w:val="0"/>
        <w:strike w:val="0"/>
        <w:color w:val="000000"/>
        <w:sz w:val="22"/>
        <w:szCs w:val="22"/>
        <w:u w:val="none"/>
      </w:rPr>
    </w:lvl>
    <w:lvl w:ilvl="4" w:tplc="670E0BEE">
      <w:start w:val="1"/>
      <w:numFmt w:val="bullet"/>
      <w:lvlText w:val="○"/>
      <w:lvlJc w:val="left"/>
      <w:pPr>
        <w:tabs>
          <w:tab w:val="num" w:pos="3240"/>
        </w:tabs>
        <w:ind w:left="3600" w:hanging="360"/>
      </w:pPr>
      <w:rPr>
        <w:rFonts w:ascii="Times New Roman" w:eastAsia="Times New Roman" w:hAnsi="Times New Roman" w:cs="Times New Roman"/>
        <w:b w:val="0"/>
        <w:bCs w:val="0"/>
        <w:i w:val="0"/>
        <w:iCs w:val="0"/>
        <w:strike w:val="0"/>
        <w:color w:val="000000"/>
        <w:sz w:val="22"/>
        <w:szCs w:val="22"/>
        <w:u w:val="none"/>
      </w:rPr>
    </w:lvl>
    <w:lvl w:ilvl="5" w:tplc="ED5ED580">
      <w:start w:val="1"/>
      <w:numFmt w:val="bullet"/>
      <w:lvlText w:val="■"/>
      <w:lvlJc w:val="right"/>
      <w:pPr>
        <w:tabs>
          <w:tab w:val="num" w:pos="3960"/>
        </w:tabs>
        <w:ind w:left="4320" w:hanging="180"/>
      </w:pPr>
      <w:rPr>
        <w:rFonts w:ascii="Times New Roman" w:eastAsia="Times New Roman" w:hAnsi="Times New Roman" w:cs="Times New Roman"/>
        <w:b w:val="0"/>
        <w:bCs w:val="0"/>
        <w:i w:val="0"/>
        <w:iCs w:val="0"/>
        <w:strike w:val="0"/>
        <w:color w:val="000000"/>
        <w:sz w:val="22"/>
        <w:szCs w:val="22"/>
        <w:u w:val="none"/>
      </w:rPr>
    </w:lvl>
    <w:lvl w:ilvl="6" w:tplc="1C36A4FE">
      <w:start w:val="1"/>
      <w:numFmt w:val="bullet"/>
      <w:lvlText w:val="●"/>
      <w:lvlJc w:val="left"/>
      <w:pPr>
        <w:tabs>
          <w:tab w:val="num" w:pos="4680"/>
        </w:tabs>
        <w:ind w:left="5040" w:hanging="360"/>
      </w:pPr>
      <w:rPr>
        <w:rFonts w:ascii="Times New Roman" w:eastAsia="Times New Roman" w:hAnsi="Times New Roman" w:cs="Times New Roman"/>
        <w:b w:val="0"/>
        <w:bCs w:val="0"/>
        <w:i w:val="0"/>
        <w:iCs w:val="0"/>
        <w:strike w:val="0"/>
        <w:color w:val="000000"/>
        <w:sz w:val="22"/>
        <w:szCs w:val="22"/>
        <w:u w:val="none"/>
      </w:rPr>
    </w:lvl>
    <w:lvl w:ilvl="7" w:tplc="1452CF1C">
      <w:start w:val="1"/>
      <w:numFmt w:val="bullet"/>
      <w:lvlText w:val="○"/>
      <w:lvlJc w:val="left"/>
      <w:pPr>
        <w:tabs>
          <w:tab w:val="num" w:pos="5400"/>
        </w:tabs>
        <w:ind w:left="5760" w:hanging="360"/>
      </w:pPr>
      <w:rPr>
        <w:rFonts w:ascii="Times New Roman" w:eastAsia="Times New Roman" w:hAnsi="Times New Roman" w:cs="Times New Roman"/>
        <w:b w:val="0"/>
        <w:bCs w:val="0"/>
        <w:i w:val="0"/>
        <w:iCs w:val="0"/>
        <w:strike w:val="0"/>
        <w:color w:val="000000"/>
        <w:sz w:val="22"/>
        <w:szCs w:val="22"/>
        <w:u w:val="none"/>
      </w:rPr>
    </w:lvl>
    <w:lvl w:ilvl="8" w:tplc="E08E4916">
      <w:start w:val="1"/>
      <w:numFmt w:val="bullet"/>
      <w:lvlText w:val="■"/>
      <w:lvlJc w:val="right"/>
      <w:pPr>
        <w:tabs>
          <w:tab w:val="num" w:pos="6120"/>
        </w:tabs>
        <w:ind w:left="6480" w:hanging="180"/>
      </w:pPr>
      <w:rPr>
        <w:rFonts w:ascii="Times New Roman" w:eastAsia="Times New Roman" w:hAnsi="Times New Roman" w:cs="Times New Roman"/>
        <w:b w:val="0"/>
        <w:bCs w:val="0"/>
        <w:i w:val="0"/>
        <w:iCs w:val="0"/>
        <w:strike w:val="0"/>
        <w:color w:val="000000"/>
        <w:sz w:val="22"/>
        <w:szCs w:val="22"/>
        <w:u w:val="none"/>
      </w:rPr>
    </w:lvl>
  </w:abstractNum>
  <w:abstractNum w:abstractNumId="20">
    <w:nsid w:val="107E68BF"/>
    <w:multiLevelType w:val="multilevel"/>
    <w:tmpl w:val="975E5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1BD227F"/>
    <w:multiLevelType w:val="multilevel"/>
    <w:tmpl w:val="271CB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4EA1582"/>
    <w:multiLevelType w:val="hybridMultilevel"/>
    <w:tmpl w:val="74D6CDC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16ED4A53"/>
    <w:multiLevelType w:val="multilevel"/>
    <w:tmpl w:val="439E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7BF2310"/>
    <w:multiLevelType w:val="hybridMultilevel"/>
    <w:tmpl w:val="4620CC2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23681445"/>
    <w:multiLevelType w:val="hybridMultilevel"/>
    <w:tmpl w:val="51EE675A"/>
    <w:lvl w:ilvl="0" w:tplc="7FB82C00">
      <w:start w:val="15"/>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26B76E6E"/>
    <w:multiLevelType w:val="multilevel"/>
    <w:tmpl w:val="84BC8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9604D58"/>
    <w:multiLevelType w:val="multilevel"/>
    <w:tmpl w:val="D276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D3A27F2"/>
    <w:multiLevelType w:val="multilevel"/>
    <w:tmpl w:val="4C02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1D41AE0"/>
    <w:multiLevelType w:val="multilevel"/>
    <w:tmpl w:val="74A8E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E721C6"/>
    <w:multiLevelType w:val="multilevel"/>
    <w:tmpl w:val="A3C2B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C2625D5"/>
    <w:multiLevelType w:val="multilevel"/>
    <w:tmpl w:val="35208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7E30C6A"/>
    <w:multiLevelType w:val="multilevel"/>
    <w:tmpl w:val="BC50C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C8A04DA"/>
    <w:multiLevelType w:val="multilevel"/>
    <w:tmpl w:val="A102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C96CCD"/>
    <w:multiLevelType w:val="multilevel"/>
    <w:tmpl w:val="9412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4"/>
  </w:num>
  <w:num w:numId="22">
    <w:abstractNumId w:val="22"/>
  </w:num>
  <w:num w:numId="23">
    <w:abstractNumId w:val="20"/>
  </w:num>
  <w:num w:numId="24">
    <w:abstractNumId w:val="23"/>
  </w:num>
  <w:num w:numId="25">
    <w:abstractNumId w:val="29"/>
  </w:num>
  <w:num w:numId="26">
    <w:abstractNumId w:val="30"/>
  </w:num>
  <w:num w:numId="27">
    <w:abstractNumId w:val="27"/>
  </w:num>
  <w:num w:numId="28">
    <w:abstractNumId w:val="34"/>
  </w:num>
  <w:num w:numId="29">
    <w:abstractNumId w:val="26"/>
  </w:num>
  <w:num w:numId="30">
    <w:abstractNumId w:val="21"/>
  </w:num>
  <w:num w:numId="31">
    <w:abstractNumId w:val="32"/>
  </w:num>
  <w:num w:numId="32">
    <w:abstractNumId w:val="31"/>
  </w:num>
  <w:num w:numId="33">
    <w:abstractNumId w:val="28"/>
  </w:num>
  <w:num w:numId="34">
    <w:abstractNumId w:val="33"/>
  </w:num>
  <w:num w:numId="3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283"/>
  <w:noPunctuationKerning/>
  <w:characterSpacingControl w:val="doNotCompress"/>
  <w:footnotePr>
    <w:footnote w:id="-1"/>
    <w:footnote w:id="0"/>
  </w:footnotePr>
  <w:endnotePr>
    <w:endnote w:id="-1"/>
    <w:endnote w:id="0"/>
  </w:endnotePr>
  <w:compat/>
  <w:rsids>
    <w:rsidRoot w:val="00A77B3E"/>
    <w:rsid w:val="00061544"/>
    <w:rsid w:val="00227299"/>
    <w:rsid w:val="00305BF0"/>
    <w:rsid w:val="003C2170"/>
    <w:rsid w:val="00426F21"/>
    <w:rsid w:val="00484428"/>
    <w:rsid w:val="0052172A"/>
    <w:rsid w:val="005922F6"/>
    <w:rsid w:val="005D490E"/>
    <w:rsid w:val="005E40BC"/>
    <w:rsid w:val="005F1732"/>
    <w:rsid w:val="006213F5"/>
    <w:rsid w:val="006860A0"/>
    <w:rsid w:val="0068694F"/>
    <w:rsid w:val="00686E69"/>
    <w:rsid w:val="006C71EF"/>
    <w:rsid w:val="006D3A7D"/>
    <w:rsid w:val="006D5464"/>
    <w:rsid w:val="008328CD"/>
    <w:rsid w:val="00843783"/>
    <w:rsid w:val="00862359"/>
    <w:rsid w:val="00893244"/>
    <w:rsid w:val="008A2865"/>
    <w:rsid w:val="008D37A6"/>
    <w:rsid w:val="008E2A6B"/>
    <w:rsid w:val="009D53C4"/>
    <w:rsid w:val="00A21833"/>
    <w:rsid w:val="00A607E5"/>
    <w:rsid w:val="00A77B3E"/>
    <w:rsid w:val="00A971BB"/>
    <w:rsid w:val="00AD2739"/>
    <w:rsid w:val="00B20E42"/>
    <w:rsid w:val="00B70F86"/>
    <w:rsid w:val="00BE45A9"/>
    <w:rsid w:val="00C41C16"/>
    <w:rsid w:val="00D5608F"/>
    <w:rsid w:val="00DA1FBF"/>
    <w:rsid w:val="00DC4218"/>
    <w:rsid w:val="00DC65A9"/>
    <w:rsid w:val="00DD1750"/>
    <w:rsid w:val="00E44587"/>
    <w:rsid w:val="00F1742A"/>
    <w:rsid w:val="00FD63C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86E69"/>
    <w:pPr>
      <w:spacing w:line="276" w:lineRule="auto"/>
    </w:pPr>
    <w:rPr>
      <w:rFonts w:ascii="Arial" w:eastAsia="Arial" w:hAnsi="Arial" w:cs="Arial"/>
      <w:color w:val="000000"/>
      <w:sz w:val="22"/>
      <w:szCs w:val="22"/>
    </w:rPr>
  </w:style>
  <w:style w:type="paragraph" w:styleId="Titolo1">
    <w:name w:val="heading 1"/>
    <w:basedOn w:val="Normale"/>
    <w:next w:val="Normale"/>
    <w:qFormat/>
    <w:rsid w:val="00EF7B96"/>
    <w:pPr>
      <w:spacing w:before="480" w:after="120" w:line="240" w:lineRule="auto"/>
      <w:outlineLvl w:val="0"/>
    </w:pPr>
    <w:rPr>
      <w:b/>
      <w:bCs/>
      <w:sz w:val="36"/>
      <w:szCs w:val="36"/>
    </w:rPr>
  </w:style>
  <w:style w:type="paragraph" w:styleId="Titolo2">
    <w:name w:val="heading 2"/>
    <w:basedOn w:val="Normale"/>
    <w:next w:val="Normale"/>
    <w:qFormat/>
    <w:rsid w:val="00EF7B96"/>
    <w:pPr>
      <w:spacing w:before="360" w:after="80" w:line="240" w:lineRule="auto"/>
      <w:outlineLvl w:val="1"/>
    </w:pPr>
    <w:rPr>
      <w:b/>
      <w:bCs/>
      <w:sz w:val="28"/>
      <w:szCs w:val="28"/>
    </w:rPr>
  </w:style>
  <w:style w:type="paragraph" w:styleId="Titolo3">
    <w:name w:val="heading 3"/>
    <w:basedOn w:val="Normale"/>
    <w:next w:val="Normale"/>
    <w:qFormat/>
    <w:rsid w:val="00EF7B96"/>
    <w:pPr>
      <w:spacing w:before="280" w:after="80" w:line="240" w:lineRule="auto"/>
      <w:outlineLvl w:val="2"/>
    </w:pPr>
    <w:rPr>
      <w:b/>
      <w:bCs/>
      <w:color w:val="666666"/>
      <w:sz w:val="24"/>
      <w:szCs w:val="24"/>
    </w:rPr>
  </w:style>
  <w:style w:type="paragraph" w:styleId="Titolo4">
    <w:name w:val="heading 4"/>
    <w:basedOn w:val="Normale"/>
    <w:next w:val="Normale"/>
    <w:qFormat/>
    <w:rsid w:val="00EF7B96"/>
    <w:pPr>
      <w:spacing w:before="240" w:after="40" w:line="240" w:lineRule="auto"/>
      <w:outlineLvl w:val="3"/>
    </w:pPr>
    <w:rPr>
      <w:i/>
      <w:iCs/>
      <w:color w:val="666666"/>
    </w:rPr>
  </w:style>
  <w:style w:type="paragraph" w:styleId="Titolo5">
    <w:name w:val="heading 5"/>
    <w:basedOn w:val="Normale"/>
    <w:next w:val="Normale"/>
    <w:qFormat/>
    <w:rsid w:val="00EF7B96"/>
    <w:pPr>
      <w:spacing w:before="220" w:after="40" w:line="240" w:lineRule="auto"/>
      <w:outlineLvl w:val="4"/>
    </w:pPr>
    <w:rPr>
      <w:b/>
      <w:bCs/>
      <w:color w:val="666666"/>
      <w:sz w:val="20"/>
      <w:szCs w:val="20"/>
    </w:rPr>
  </w:style>
  <w:style w:type="paragraph" w:styleId="Titolo6">
    <w:name w:val="heading 6"/>
    <w:basedOn w:val="Normale"/>
    <w:next w:val="Normale"/>
    <w:qFormat/>
    <w:rsid w:val="00EF7B96"/>
    <w:pPr>
      <w:spacing w:before="200" w:after="40" w:line="240" w:lineRule="auto"/>
      <w:outlineLvl w:val="5"/>
    </w:pPr>
    <w:rPr>
      <w:i/>
      <w:iCs/>
      <w:color w:val="666666"/>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EF7B96"/>
    <w:pPr>
      <w:spacing w:before="480" w:after="120" w:line="240" w:lineRule="auto"/>
    </w:pPr>
    <w:rPr>
      <w:b/>
      <w:bCs/>
      <w:sz w:val="72"/>
      <w:szCs w:val="72"/>
    </w:rPr>
  </w:style>
  <w:style w:type="paragraph" w:styleId="Sottotitolo">
    <w:name w:val="Subtitle"/>
    <w:basedOn w:val="Normale"/>
    <w:qFormat/>
    <w:rsid w:val="00EF7B96"/>
    <w:pPr>
      <w:spacing w:before="360" w:after="80" w:line="240" w:lineRule="auto"/>
    </w:pPr>
    <w:rPr>
      <w:rFonts w:ascii="Georgia" w:eastAsia="Georgia" w:hAnsi="Georgia" w:cs="Georgia"/>
      <w:i/>
      <w:iCs/>
      <w:color w:val="666666"/>
      <w:sz w:val="48"/>
      <w:szCs w:val="48"/>
    </w:rPr>
  </w:style>
  <w:style w:type="paragraph" w:styleId="NormaleWeb">
    <w:name w:val="Normal (Web)"/>
    <w:basedOn w:val="Normale"/>
    <w:uiPriority w:val="99"/>
    <w:unhideWhenUsed/>
    <w:rsid w:val="00FD63C5"/>
    <w:pPr>
      <w:spacing w:before="100" w:beforeAutospacing="1" w:after="100" w:afterAutospacing="1" w:line="240" w:lineRule="auto"/>
    </w:pPr>
    <w:rPr>
      <w:rFonts w:eastAsia="Times New Roman"/>
      <w:color w:val="auto"/>
      <w:sz w:val="21"/>
      <w:szCs w:val="21"/>
    </w:rPr>
  </w:style>
  <w:style w:type="paragraph" w:styleId="Paragrafoelenco">
    <w:name w:val="List Paragraph"/>
    <w:basedOn w:val="Normale"/>
    <w:uiPriority w:val="34"/>
    <w:qFormat/>
    <w:rsid w:val="00484428"/>
    <w:pPr>
      <w:ind w:left="708"/>
    </w:pPr>
  </w:style>
  <w:style w:type="paragraph" w:styleId="Testofumetto">
    <w:name w:val="Balloon Text"/>
    <w:basedOn w:val="Normale"/>
    <w:link w:val="TestofumettoCarattere"/>
    <w:rsid w:val="008E2A6B"/>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8E2A6B"/>
    <w:rPr>
      <w:rFonts w:ascii="Tahoma" w:eastAsia="Arial"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file:///C:\Users\Cavallo\AppData\Local\Temp\Rar$DI00.837\Image_0" TargetMode="External"/><Relationship Id="rId13" Type="http://schemas.openxmlformats.org/officeDocument/2006/relationships/hyperlink" Target="http://www.iltuopsicologo.it/" TargetMode="External"/><Relationship Id="rId18" Type="http://schemas.openxmlformats.org/officeDocument/2006/relationships/hyperlink" Target="http://www.psicolife.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psicolife.com/" TargetMode="External"/><Relationship Id="rId7" Type="http://schemas.openxmlformats.org/officeDocument/2006/relationships/image" Target="media/image1.jpeg"/><Relationship Id="rId12" Type="http://schemas.openxmlformats.org/officeDocument/2006/relationships/hyperlink" Target="http://www.iltuopsicologo.it/" TargetMode="External"/><Relationship Id="rId17" Type="http://schemas.openxmlformats.org/officeDocument/2006/relationships/hyperlink" Target="http://www.iltuopsicologo.i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ltuopsicologo.it/" TargetMode="External"/><Relationship Id="rId20" Type="http://schemas.openxmlformats.org/officeDocument/2006/relationships/hyperlink" Target="http://www.psicolif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Documento_di_Microsoft_Office_Word1.docx"/><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iltuopsicologo.it/" TargetMode="External"/><Relationship Id="rId23" Type="http://schemas.openxmlformats.org/officeDocument/2006/relationships/hyperlink" Target="http://www.psicolife.com/" TargetMode="External"/><Relationship Id="rId10" Type="http://schemas.openxmlformats.org/officeDocument/2006/relationships/image" Target="media/image3.emf"/><Relationship Id="rId19" Type="http://schemas.openxmlformats.org/officeDocument/2006/relationships/hyperlink" Target="http://www.psicolife.com/"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iltuopsicologo.it/" TargetMode="External"/><Relationship Id="rId22" Type="http://schemas.openxmlformats.org/officeDocument/2006/relationships/hyperlink" Target="http://www.psicolife.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44</Pages>
  <Words>8979</Words>
  <Characters>51185</Characters>
  <Application>Microsoft Office Word</Application>
  <DocSecurity>0</DocSecurity>
  <Lines>426</Lines>
  <Paragraphs>120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60044</CharactersWithSpaces>
  <SharedDoc>false</SharedDoc>
  <HLinks>
    <vt:vector size="78" baseType="variant">
      <vt:variant>
        <vt:i4>6225931</vt:i4>
      </vt:variant>
      <vt:variant>
        <vt:i4>39</vt:i4>
      </vt:variant>
      <vt:variant>
        <vt:i4>0</vt:i4>
      </vt:variant>
      <vt:variant>
        <vt:i4>5</vt:i4>
      </vt:variant>
      <vt:variant>
        <vt:lpwstr>http://www.psicolife.com/</vt:lpwstr>
      </vt:variant>
      <vt:variant>
        <vt:lpwstr/>
      </vt:variant>
      <vt:variant>
        <vt:i4>6225931</vt:i4>
      </vt:variant>
      <vt:variant>
        <vt:i4>36</vt:i4>
      </vt:variant>
      <vt:variant>
        <vt:i4>0</vt:i4>
      </vt:variant>
      <vt:variant>
        <vt:i4>5</vt:i4>
      </vt:variant>
      <vt:variant>
        <vt:lpwstr>http://www.psicolife.com/</vt:lpwstr>
      </vt:variant>
      <vt:variant>
        <vt:lpwstr/>
      </vt:variant>
      <vt:variant>
        <vt:i4>6225931</vt:i4>
      </vt:variant>
      <vt:variant>
        <vt:i4>33</vt:i4>
      </vt:variant>
      <vt:variant>
        <vt:i4>0</vt:i4>
      </vt:variant>
      <vt:variant>
        <vt:i4>5</vt:i4>
      </vt:variant>
      <vt:variant>
        <vt:lpwstr>http://www.psicolife.com/</vt:lpwstr>
      </vt:variant>
      <vt:variant>
        <vt:lpwstr/>
      </vt:variant>
      <vt:variant>
        <vt:i4>6225931</vt:i4>
      </vt:variant>
      <vt:variant>
        <vt:i4>30</vt:i4>
      </vt:variant>
      <vt:variant>
        <vt:i4>0</vt:i4>
      </vt:variant>
      <vt:variant>
        <vt:i4>5</vt:i4>
      </vt:variant>
      <vt:variant>
        <vt:lpwstr>http://www.psicolife.com/</vt:lpwstr>
      </vt:variant>
      <vt:variant>
        <vt:lpwstr/>
      </vt:variant>
      <vt:variant>
        <vt:i4>6225931</vt:i4>
      </vt:variant>
      <vt:variant>
        <vt:i4>27</vt:i4>
      </vt:variant>
      <vt:variant>
        <vt:i4>0</vt:i4>
      </vt:variant>
      <vt:variant>
        <vt:i4>5</vt:i4>
      </vt:variant>
      <vt:variant>
        <vt:lpwstr>http://www.psicolife.com/</vt:lpwstr>
      </vt:variant>
      <vt:variant>
        <vt:lpwstr/>
      </vt:variant>
      <vt:variant>
        <vt:i4>6225931</vt:i4>
      </vt:variant>
      <vt:variant>
        <vt:i4>24</vt:i4>
      </vt:variant>
      <vt:variant>
        <vt:i4>0</vt:i4>
      </vt:variant>
      <vt:variant>
        <vt:i4>5</vt:i4>
      </vt:variant>
      <vt:variant>
        <vt:lpwstr>http://www.psicolife.com/</vt:lpwstr>
      </vt:variant>
      <vt:variant>
        <vt:lpwstr/>
      </vt:variant>
      <vt:variant>
        <vt:i4>1572950</vt:i4>
      </vt:variant>
      <vt:variant>
        <vt:i4>21</vt:i4>
      </vt:variant>
      <vt:variant>
        <vt:i4>0</vt:i4>
      </vt:variant>
      <vt:variant>
        <vt:i4>5</vt:i4>
      </vt:variant>
      <vt:variant>
        <vt:lpwstr>http://www.iltuopsicologo.it/</vt:lpwstr>
      </vt:variant>
      <vt:variant>
        <vt:lpwstr/>
      </vt:variant>
      <vt:variant>
        <vt:i4>1572950</vt:i4>
      </vt:variant>
      <vt:variant>
        <vt:i4>18</vt:i4>
      </vt:variant>
      <vt:variant>
        <vt:i4>0</vt:i4>
      </vt:variant>
      <vt:variant>
        <vt:i4>5</vt:i4>
      </vt:variant>
      <vt:variant>
        <vt:lpwstr>http://www.iltuopsicologo.it/</vt:lpwstr>
      </vt:variant>
      <vt:variant>
        <vt:lpwstr/>
      </vt:variant>
      <vt:variant>
        <vt:i4>1572950</vt:i4>
      </vt:variant>
      <vt:variant>
        <vt:i4>15</vt:i4>
      </vt:variant>
      <vt:variant>
        <vt:i4>0</vt:i4>
      </vt:variant>
      <vt:variant>
        <vt:i4>5</vt:i4>
      </vt:variant>
      <vt:variant>
        <vt:lpwstr>http://www.iltuopsicologo.it/</vt:lpwstr>
      </vt:variant>
      <vt:variant>
        <vt:lpwstr/>
      </vt:variant>
      <vt:variant>
        <vt:i4>1572950</vt:i4>
      </vt:variant>
      <vt:variant>
        <vt:i4>12</vt:i4>
      </vt:variant>
      <vt:variant>
        <vt:i4>0</vt:i4>
      </vt:variant>
      <vt:variant>
        <vt:i4>5</vt:i4>
      </vt:variant>
      <vt:variant>
        <vt:lpwstr>http://www.iltuopsicologo.it/</vt:lpwstr>
      </vt:variant>
      <vt:variant>
        <vt:lpwstr/>
      </vt:variant>
      <vt:variant>
        <vt:i4>1572950</vt:i4>
      </vt:variant>
      <vt:variant>
        <vt:i4>9</vt:i4>
      </vt:variant>
      <vt:variant>
        <vt:i4>0</vt:i4>
      </vt:variant>
      <vt:variant>
        <vt:i4>5</vt:i4>
      </vt:variant>
      <vt:variant>
        <vt:lpwstr>http://www.iltuopsicologo.it/</vt:lpwstr>
      </vt:variant>
      <vt:variant>
        <vt:lpwstr/>
      </vt:variant>
      <vt:variant>
        <vt:i4>1572950</vt:i4>
      </vt:variant>
      <vt:variant>
        <vt:i4>6</vt:i4>
      </vt:variant>
      <vt:variant>
        <vt:i4>0</vt:i4>
      </vt:variant>
      <vt:variant>
        <vt:i4>5</vt:i4>
      </vt:variant>
      <vt:variant>
        <vt:lpwstr>http://www.iltuopsicologo.it/</vt:lpwstr>
      </vt:variant>
      <vt:variant>
        <vt:lpwstr/>
      </vt:variant>
      <vt:variant>
        <vt:i4>5570669</vt:i4>
      </vt:variant>
      <vt:variant>
        <vt:i4>2091</vt:i4>
      </vt:variant>
      <vt:variant>
        <vt:i4>1025</vt:i4>
      </vt:variant>
      <vt:variant>
        <vt:i4>1</vt:i4>
      </vt:variant>
      <vt:variant>
        <vt:lpwstr>Image_0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dc:creator>
  <cp:lastModifiedBy>Cavallo</cp:lastModifiedBy>
  <cp:revision>18</cp:revision>
  <cp:lastPrinted>1601-01-01T00:00:00Z</cp:lastPrinted>
  <dcterms:created xsi:type="dcterms:W3CDTF">2012-07-11T12:09:00Z</dcterms:created>
  <dcterms:modified xsi:type="dcterms:W3CDTF">2012-07-16T12:38:00Z</dcterms:modified>
</cp:coreProperties>
</file>